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p w:rsidR="00E15A60" w:rsidRPr="00CD6E27" w:rsidRDefault="00E15A60" w:rsidP="00E15A60">
      <w:pPr>
        <w:autoSpaceDE w:val="0"/>
        <w:autoSpaceDN w:val="0"/>
        <w:adjustRightInd w:val="0"/>
        <w:ind w:firstLine="540"/>
        <w:jc w:val="right"/>
        <w:rPr>
          <w:sz w:val="28"/>
          <w:szCs w:val="28"/>
        </w:rPr>
      </w:pPr>
      <w:bookmarkStart w:id="0" w:name=""/>
      <w:r w:rsidRPr="00CD6E27">
        <w:rPr>
          <w:sz w:val="28"/>
          <w:szCs w:val="28"/>
        </w:rPr>
        <w:t>Приложение к постановлению Администрации города Пскова</w:t>
      </w:r>
    </w:p>
    <w:p w:rsidR="00E15A60" w:rsidRPr="00CD6E27" w:rsidRDefault="00DE0B51" w:rsidP="00E15A60">
      <w:pPr>
        <w:autoSpaceDE w:val="0"/>
        <w:autoSpaceDN w:val="0"/>
        <w:adjustRightInd w:val="0"/>
        <w:ind w:firstLine="540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</w:t>
      </w:r>
      <w:r w:rsidR="00623013">
        <w:rPr>
          <w:sz w:val="28"/>
          <w:szCs w:val="28"/>
          <w:u w:val="single"/>
        </w:rPr>
        <w:t>_________</w:t>
      </w:r>
      <w:r w:rsidR="00E15A60" w:rsidRPr="00CD6E27">
        <w:rPr>
          <w:sz w:val="28"/>
          <w:szCs w:val="28"/>
        </w:rPr>
        <w:t xml:space="preserve"> №</w:t>
      </w:r>
      <w:r w:rsidR="00623013">
        <w:rPr>
          <w:sz w:val="28"/>
          <w:szCs w:val="28"/>
          <w:u w:val="single"/>
        </w:rPr>
        <w:t>_______</w:t>
      </w:r>
    </w:p>
    <w:p w:rsidR="00F420E8" w:rsidRPr="00CD6E27" w:rsidRDefault="00F420E8">
      <w:pPr>
        <w:spacing w:line="360" w:lineRule="auto"/>
        <w:rPr>
          <w:b/>
          <w:color w:val="000000" w:themeColor="text1"/>
          <w:sz w:val="32"/>
          <w:szCs w:val="32"/>
        </w:rPr>
      </w:pPr>
    </w:p>
    <w:p w:rsidR="00BF19B8" w:rsidRPr="00CD6E27" w:rsidRDefault="00BF19B8" w:rsidP="00BF19B8">
      <w:pPr>
        <w:autoSpaceDE w:val="0"/>
        <w:spacing w:line="360" w:lineRule="auto"/>
        <w:jc w:val="center"/>
        <w:rPr>
          <w:color w:val="000000" w:themeColor="text1"/>
          <w:sz w:val="32"/>
          <w:szCs w:val="32"/>
        </w:rPr>
      </w:pPr>
      <w:r w:rsidRPr="00CD6E27">
        <w:rPr>
          <w:b/>
          <w:bCs/>
          <w:color w:val="000000" w:themeColor="text1"/>
          <w:sz w:val="32"/>
          <w:szCs w:val="32"/>
        </w:rPr>
        <w:t>Проект планировки и проект межевания территории в границах улиц Юбилейная, Кузбасской Дивизии и реки Великой в городе Пскове</w:t>
      </w:r>
      <w:r w:rsidR="003C1290" w:rsidRPr="00CD6E27">
        <w:rPr>
          <w:b/>
          <w:bCs/>
          <w:color w:val="000000" w:themeColor="text1"/>
          <w:sz w:val="32"/>
          <w:szCs w:val="32"/>
        </w:rPr>
        <w:t>.</w:t>
      </w:r>
    </w:p>
    <w:p w:rsidR="00F420E8" w:rsidRPr="00CD6E27" w:rsidRDefault="00F420E8">
      <w:pPr>
        <w:autoSpaceDE w:val="0"/>
        <w:spacing w:line="360" w:lineRule="auto"/>
        <w:jc w:val="center"/>
        <w:rPr>
          <w:color w:val="000000" w:themeColor="text1"/>
          <w:sz w:val="32"/>
          <w:szCs w:val="32"/>
        </w:rPr>
      </w:pPr>
    </w:p>
    <w:p w:rsidR="00BA1EAC" w:rsidRPr="00CD6E27" w:rsidRDefault="00BA1EAC" w:rsidP="00BA1EAC">
      <w:pPr>
        <w:spacing w:line="360" w:lineRule="auto"/>
        <w:jc w:val="center"/>
        <w:rPr>
          <w:b/>
          <w:color w:val="000000" w:themeColor="text1"/>
          <w:sz w:val="28"/>
          <w:szCs w:val="28"/>
        </w:rPr>
      </w:pPr>
      <w:r w:rsidRPr="00CD6E27">
        <w:rPr>
          <w:b/>
          <w:color w:val="000000" w:themeColor="text1"/>
          <w:sz w:val="28"/>
          <w:szCs w:val="28"/>
        </w:rPr>
        <w:t>ПОЛОЖЕНИЕ</w:t>
      </w:r>
    </w:p>
    <w:p w:rsidR="00BA1EAC" w:rsidRPr="00CD6E27" w:rsidRDefault="00BA1EAC" w:rsidP="00BA1EAC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line="360" w:lineRule="auto"/>
        <w:jc w:val="center"/>
        <w:rPr>
          <w:b/>
          <w:color w:val="000000" w:themeColor="text1"/>
          <w:sz w:val="28"/>
          <w:szCs w:val="28"/>
        </w:rPr>
      </w:pPr>
      <w:r w:rsidRPr="00CD6E27">
        <w:rPr>
          <w:b/>
          <w:color w:val="000000" w:themeColor="text1"/>
          <w:sz w:val="28"/>
          <w:szCs w:val="28"/>
        </w:rPr>
        <w:t xml:space="preserve">о </w:t>
      </w:r>
      <w:r w:rsidR="00FF4C19" w:rsidRPr="00CD6E27">
        <w:rPr>
          <w:b/>
          <w:color w:val="000000" w:themeColor="text1"/>
          <w:sz w:val="28"/>
          <w:szCs w:val="28"/>
        </w:rPr>
        <w:t xml:space="preserve"> </w:t>
      </w:r>
      <w:r w:rsidRPr="00CD6E27">
        <w:rPr>
          <w:b/>
          <w:color w:val="000000" w:themeColor="text1"/>
          <w:sz w:val="28"/>
          <w:szCs w:val="28"/>
        </w:rPr>
        <w:t>характеристиках планируемого развития территории</w:t>
      </w:r>
      <w:r w:rsidR="00FF4C19" w:rsidRPr="00CD6E27">
        <w:rPr>
          <w:b/>
          <w:color w:val="000000" w:themeColor="text1"/>
          <w:sz w:val="28"/>
          <w:szCs w:val="28"/>
        </w:rPr>
        <w:t>,</w:t>
      </w:r>
      <w:r w:rsidRPr="00CD6E27">
        <w:rPr>
          <w:b/>
          <w:color w:val="000000" w:themeColor="text1"/>
          <w:sz w:val="28"/>
          <w:szCs w:val="28"/>
        </w:rPr>
        <w:t xml:space="preserve"> </w:t>
      </w:r>
      <w:r w:rsidR="00FF4C19" w:rsidRPr="00CD6E27">
        <w:rPr>
          <w:b/>
          <w:color w:val="000000" w:themeColor="text1"/>
          <w:sz w:val="28"/>
          <w:szCs w:val="28"/>
        </w:rPr>
        <w:t>в том числе о плотности и параметрах застройки территории.</w:t>
      </w:r>
      <w:r w:rsidRPr="00CD6E27">
        <w:rPr>
          <w:b/>
          <w:color w:val="000000" w:themeColor="text1"/>
          <w:sz w:val="28"/>
          <w:szCs w:val="28"/>
        </w:rPr>
        <w:t xml:space="preserve"> </w:t>
      </w:r>
      <w:bookmarkStart w:id="1" w:name="OLE_LINK1"/>
    </w:p>
    <w:p w:rsidR="00BA1EAC" w:rsidRPr="00CD6E27" w:rsidRDefault="00BA1EAC" w:rsidP="00BA1EAC">
      <w:pPr>
        <w:tabs>
          <w:tab w:val="left" w:pos="4677"/>
          <w:tab w:val="left" w:pos="9355"/>
        </w:tabs>
        <w:autoSpaceDE w:val="0"/>
        <w:autoSpaceDN w:val="0"/>
        <w:adjustRightInd w:val="0"/>
        <w:spacing w:line="360" w:lineRule="auto"/>
        <w:ind w:firstLine="709"/>
        <w:rPr>
          <w:color w:val="000000" w:themeColor="text1"/>
        </w:rPr>
      </w:pPr>
    </w:p>
    <w:p w:rsidR="00BA1EAC" w:rsidRPr="00CD6E27" w:rsidRDefault="00BA1EAC" w:rsidP="002D5EB4">
      <w:pPr>
        <w:pStyle w:val="afffc"/>
        <w:numPr>
          <w:ilvl w:val="0"/>
          <w:numId w:val="21"/>
        </w:numPr>
        <w:suppressAutoHyphens w:val="0"/>
        <w:autoSpaceDE w:val="0"/>
        <w:autoSpaceDN w:val="0"/>
        <w:adjustRightInd w:val="0"/>
        <w:ind w:left="0" w:firstLine="0"/>
        <w:contextualSpacing/>
        <w:jc w:val="both"/>
        <w:rPr>
          <w:rFonts w:ascii="Times New Roman" w:eastAsia="TimesNewRomanPSMT" w:hAnsi="Times New Roman" w:cs="Times New Roman"/>
          <w:color w:val="000000" w:themeColor="text1"/>
          <w:sz w:val="28"/>
          <w:szCs w:val="28"/>
          <w:lang w:eastAsia="en-US"/>
        </w:rPr>
      </w:pPr>
      <w:r w:rsidRPr="00CD6E2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Проект планировки, совмещенный с проектом межевания территории </w:t>
      </w:r>
      <w:r w:rsidR="00BF19B8" w:rsidRPr="00CD6E27">
        <w:rPr>
          <w:rFonts w:ascii="Times New Roman" w:hAnsi="Times New Roman" w:cs="Times New Roman"/>
          <w:color w:val="000000" w:themeColor="text1"/>
          <w:sz w:val="28"/>
          <w:szCs w:val="28"/>
        </w:rPr>
        <w:t>улиц Юбилейная, Кузбасской Дивизии</w:t>
      </w:r>
      <w:r w:rsidR="00E15A60" w:rsidRPr="00CD6E2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реки Великой в городе Пскове.</w:t>
      </w:r>
    </w:p>
    <w:bookmarkEnd w:id="1"/>
    <w:p w:rsidR="00BF19B8" w:rsidRPr="00CD6E27" w:rsidRDefault="00BF19B8" w:rsidP="002D5EB4">
      <w:pPr>
        <w:tabs>
          <w:tab w:val="left" w:pos="142"/>
          <w:tab w:val="left" w:pos="10490"/>
        </w:tabs>
        <w:jc w:val="both"/>
        <w:rPr>
          <w:color w:val="000000" w:themeColor="text1"/>
          <w:sz w:val="28"/>
          <w:szCs w:val="28"/>
        </w:rPr>
      </w:pPr>
      <w:r w:rsidRPr="00CD6E27">
        <w:rPr>
          <w:color w:val="000000" w:themeColor="text1"/>
          <w:sz w:val="28"/>
          <w:szCs w:val="28"/>
        </w:rPr>
        <w:tab/>
        <w:t xml:space="preserve">        Территория проектирования расположена в границах кадастровых кварталов 60:27:0050202; 60:27:0050201; 60:27:0050101,</w:t>
      </w:r>
      <w:r w:rsidRPr="00CD6E27">
        <w:rPr>
          <w:color w:val="000000" w:themeColor="text1"/>
        </w:rPr>
        <w:t xml:space="preserve"> </w:t>
      </w:r>
      <w:r w:rsidRPr="00CD6E27">
        <w:rPr>
          <w:color w:val="000000" w:themeColor="text1"/>
          <w:sz w:val="28"/>
          <w:szCs w:val="28"/>
        </w:rPr>
        <w:t>60:27:0050102, 60:27:0050103, 60:27:0050104, 60:27:0050203 и ограничена с севера р. Великой, с юга ул. Кузбасская дивизия, с востока – ул. Юбилейная, с запада Комсомольской площадью.</w:t>
      </w:r>
    </w:p>
    <w:p w:rsidR="00DE2934" w:rsidRPr="00CD6E27" w:rsidRDefault="00DE2934" w:rsidP="00DE2934">
      <w:pPr>
        <w:pStyle w:val="afffc"/>
        <w:suppressAutoHyphens w:val="0"/>
        <w:autoSpaceDE w:val="0"/>
        <w:autoSpaceDN w:val="0"/>
        <w:adjustRightInd w:val="0"/>
        <w:ind w:left="0"/>
        <w:contextualSpacing/>
        <w:rPr>
          <w:rFonts w:ascii="Times New Roman" w:eastAsia="TimesNewRomanPSMT" w:hAnsi="Times New Roman" w:cs="Times New Roman"/>
          <w:color w:val="FF0000"/>
          <w:sz w:val="28"/>
          <w:szCs w:val="28"/>
          <w:lang w:eastAsia="en-US"/>
        </w:rPr>
      </w:pPr>
    </w:p>
    <w:p w:rsidR="00BA1EAC" w:rsidRPr="00CD6E27" w:rsidRDefault="00BA1EAC" w:rsidP="000E28C2">
      <w:pPr>
        <w:tabs>
          <w:tab w:val="num" w:pos="0"/>
        </w:tabs>
        <w:spacing w:line="360" w:lineRule="auto"/>
        <w:rPr>
          <w:color w:val="000000" w:themeColor="text1"/>
          <w:sz w:val="28"/>
          <w:szCs w:val="28"/>
        </w:rPr>
      </w:pPr>
      <w:r w:rsidRPr="00CD6E27">
        <w:rPr>
          <w:color w:val="000000" w:themeColor="text1"/>
          <w:sz w:val="28"/>
          <w:szCs w:val="28"/>
        </w:rPr>
        <w:t xml:space="preserve">2. </w:t>
      </w:r>
      <w:r w:rsidR="00DE2934" w:rsidRPr="00CD6E27">
        <w:rPr>
          <w:color w:val="000000" w:themeColor="text1"/>
          <w:sz w:val="28"/>
          <w:szCs w:val="28"/>
        </w:rPr>
        <w:tab/>
      </w:r>
      <w:r w:rsidRPr="00CD6E27">
        <w:rPr>
          <w:color w:val="000000" w:themeColor="text1"/>
          <w:sz w:val="28"/>
          <w:szCs w:val="28"/>
        </w:rPr>
        <w:t>Характеристики планируемого развития территории.</w:t>
      </w:r>
    </w:p>
    <w:tbl>
      <w:tblPr>
        <w:tblW w:w="99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94"/>
        <w:gridCol w:w="6218"/>
        <w:gridCol w:w="1520"/>
        <w:gridCol w:w="1617"/>
      </w:tblGrid>
      <w:tr w:rsidR="00BA1EAC" w:rsidRPr="00CD6E27" w:rsidTr="00BA1EAC">
        <w:tc>
          <w:tcPr>
            <w:tcW w:w="594" w:type="dxa"/>
            <w:vAlign w:val="center"/>
          </w:tcPr>
          <w:p w:rsidR="00BA1EAC" w:rsidRPr="00CD6E27" w:rsidRDefault="00BA1EAC" w:rsidP="00BA1EAC">
            <w:pPr>
              <w:tabs>
                <w:tab w:val="num" w:pos="0"/>
              </w:tabs>
              <w:jc w:val="center"/>
              <w:rPr>
                <w:sz w:val="28"/>
                <w:szCs w:val="28"/>
              </w:rPr>
            </w:pPr>
            <w:r w:rsidRPr="00CD6E27">
              <w:rPr>
                <w:sz w:val="28"/>
                <w:szCs w:val="28"/>
              </w:rPr>
              <w:t>№ п/п</w:t>
            </w:r>
          </w:p>
        </w:tc>
        <w:tc>
          <w:tcPr>
            <w:tcW w:w="6218" w:type="dxa"/>
            <w:vAlign w:val="center"/>
          </w:tcPr>
          <w:p w:rsidR="00BA1EAC" w:rsidRPr="00CD6E27" w:rsidRDefault="00BA1EAC" w:rsidP="00BA1EAC">
            <w:pPr>
              <w:tabs>
                <w:tab w:val="num" w:pos="0"/>
              </w:tabs>
              <w:jc w:val="center"/>
              <w:rPr>
                <w:sz w:val="28"/>
                <w:szCs w:val="28"/>
              </w:rPr>
            </w:pPr>
            <w:r w:rsidRPr="00CD6E27">
              <w:rPr>
                <w:sz w:val="28"/>
                <w:szCs w:val="28"/>
              </w:rPr>
              <w:t>Параметры</w:t>
            </w:r>
          </w:p>
        </w:tc>
        <w:tc>
          <w:tcPr>
            <w:tcW w:w="1520" w:type="dxa"/>
            <w:vAlign w:val="center"/>
          </w:tcPr>
          <w:p w:rsidR="00BA1EAC" w:rsidRPr="00CD6E27" w:rsidRDefault="00BA1EAC" w:rsidP="00BA1EAC">
            <w:pPr>
              <w:tabs>
                <w:tab w:val="num" w:pos="0"/>
              </w:tabs>
              <w:jc w:val="center"/>
              <w:rPr>
                <w:sz w:val="28"/>
                <w:szCs w:val="28"/>
              </w:rPr>
            </w:pPr>
            <w:r w:rsidRPr="00CD6E27">
              <w:rPr>
                <w:sz w:val="28"/>
                <w:szCs w:val="28"/>
              </w:rPr>
              <w:t>Единица измерения</w:t>
            </w:r>
          </w:p>
        </w:tc>
        <w:tc>
          <w:tcPr>
            <w:tcW w:w="1617" w:type="dxa"/>
            <w:vAlign w:val="center"/>
          </w:tcPr>
          <w:p w:rsidR="00BA1EAC" w:rsidRPr="00CD6E27" w:rsidRDefault="00BA1EAC" w:rsidP="00BA1EAC">
            <w:pPr>
              <w:tabs>
                <w:tab w:val="num" w:pos="0"/>
              </w:tabs>
              <w:jc w:val="center"/>
              <w:rPr>
                <w:sz w:val="28"/>
                <w:szCs w:val="28"/>
              </w:rPr>
            </w:pPr>
            <w:r w:rsidRPr="00CD6E27">
              <w:rPr>
                <w:sz w:val="28"/>
                <w:szCs w:val="28"/>
              </w:rPr>
              <w:t>Количество</w:t>
            </w:r>
          </w:p>
        </w:tc>
      </w:tr>
      <w:tr w:rsidR="00BA1EAC" w:rsidRPr="00CD6E27" w:rsidTr="00BA1EAC">
        <w:tc>
          <w:tcPr>
            <w:tcW w:w="594" w:type="dxa"/>
            <w:vAlign w:val="center"/>
          </w:tcPr>
          <w:p w:rsidR="00BA1EAC" w:rsidRPr="00CD6E27" w:rsidRDefault="00BA1EAC" w:rsidP="00BA1EAC">
            <w:pPr>
              <w:tabs>
                <w:tab w:val="num" w:pos="0"/>
              </w:tabs>
              <w:ind w:hanging="9"/>
              <w:jc w:val="center"/>
              <w:rPr>
                <w:sz w:val="28"/>
                <w:szCs w:val="28"/>
              </w:rPr>
            </w:pPr>
            <w:r w:rsidRPr="00CD6E27">
              <w:rPr>
                <w:sz w:val="28"/>
                <w:szCs w:val="28"/>
              </w:rPr>
              <w:t>1</w:t>
            </w:r>
          </w:p>
        </w:tc>
        <w:tc>
          <w:tcPr>
            <w:tcW w:w="6218" w:type="dxa"/>
            <w:vAlign w:val="center"/>
          </w:tcPr>
          <w:p w:rsidR="00BA1EAC" w:rsidRPr="00CD6E27" w:rsidRDefault="00BA1EAC" w:rsidP="00BA1EAC">
            <w:pPr>
              <w:tabs>
                <w:tab w:val="num" w:pos="0"/>
              </w:tabs>
              <w:ind w:hanging="9"/>
              <w:rPr>
                <w:sz w:val="28"/>
                <w:szCs w:val="28"/>
              </w:rPr>
            </w:pPr>
            <w:r w:rsidRPr="00CD6E27">
              <w:rPr>
                <w:sz w:val="28"/>
                <w:szCs w:val="28"/>
              </w:rPr>
              <w:t>Площадь территории проектирования</w:t>
            </w:r>
            <w:r w:rsidR="00E15A60" w:rsidRPr="00CD6E27">
              <w:rPr>
                <w:sz w:val="28"/>
                <w:szCs w:val="28"/>
              </w:rPr>
              <w:t xml:space="preserve"> (уточненная)</w:t>
            </w:r>
          </w:p>
        </w:tc>
        <w:tc>
          <w:tcPr>
            <w:tcW w:w="1520" w:type="dxa"/>
            <w:vAlign w:val="center"/>
          </w:tcPr>
          <w:p w:rsidR="00BA1EAC" w:rsidRPr="00CD6E27" w:rsidRDefault="00BA1EAC" w:rsidP="00BA1EAC">
            <w:pPr>
              <w:tabs>
                <w:tab w:val="num" w:pos="0"/>
              </w:tabs>
              <w:jc w:val="center"/>
              <w:rPr>
                <w:sz w:val="28"/>
                <w:szCs w:val="28"/>
              </w:rPr>
            </w:pPr>
            <w:r w:rsidRPr="00CD6E27">
              <w:rPr>
                <w:sz w:val="28"/>
                <w:szCs w:val="28"/>
              </w:rPr>
              <w:t>га</w:t>
            </w:r>
          </w:p>
        </w:tc>
        <w:tc>
          <w:tcPr>
            <w:tcW w:w="1617" w:type="dxa"/>
            <w:vAlign w:val="center"/>
          </w:tcPr>
          <w:p w:rsidR="00BA1EAC" w:rsidRPr="00CD6E27" w:rsidRDefault="001E0B14" w:rsidP="000142D0">
            <w:pPr>
              <w:tabs>
                <w:tab w:val="num" w:pos="0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63,4</w:t>
            </w:r>
          </w:p>
        </w:tc>
      </w:tr>
    </w:tbl>
    <w:p w:rsidR="00F634AF" w:rsidRPr="00CD6E27" w:rsidRDefault="00F634AF">
      <w:pPr>
        <w:widowControl w:val="0"/>
        <w:tabs>
          <w:tab w:val="left" w:pos="0"/>
          <w:tab w:val="left" w:pos="10490"/>
        </w:tabs>
        <w:autoSpaceDE w:val="0"/>
        <w:ind w:left="851"/>
        <w:rPr>
          <w:color w:val="FF0000"/>
          <w:sz w:val="28"/>
          <w:szCs w:val="28"/>
        </w:rPr>
      </w:pPr>
    </w:p>
    <w:p w:rsidR="00CB5DE0" w:rsidRPr="00CD6E27" w:rsidRDefault="00CB5DE0" w:rsidP="008D7CF7">
      <w:pPr>
        <w:pStyle w:val="2"/>
        <w:ind w:left="709" w:hanging="1"/>
        <w:jc w:val="both"/>
        <w:rPr>
          <w:b w:val="0"/>
          <w:i w:val="0"/>
          <w:color w:val="000000" w:themeColor="text1"/>
        </w:rPr>
      </w:pPr>
      <w:r w:rsidRPr="00CD6E27">
        <w:rPr>
          <w:b w:val="0"/>
          <w:i w:val="0"/>
          <w:color w:val="000000" w:themeColor="text1"/>
        </w:rPr>
        <w:t xml:space="preserve">3. </w:t>
      </w:r>
      <w:r w:rsidRPr="00CD6E27">
        <w:rPr>
          <w:b w:val="0"/>
          <w:i w:val="0"/>
          <w:color w:val="000000" w:themeColor="text1"/>
        </w:rPr>
        <w:tab/>
        <w:t>Жилая застройка.</w:t>
      </w:r>
    </w:p>
    <w:p w:rsidR="009C0D22" w:rsidRPr="00CD6E27" w:rsidRDefault="009C0D22" w:rsidP="00E15A60">
      <w:pPr>
        <w:jc w:val="both"/>
        <w:rPr>
          <w:i/>
          <w:color w:val="000000" w:themeColor="text1"/>
          <w:sz w:val="28"/>
          <w:szCs w:val="28"/>
        </w:rPr>
      </w:pPr>
      <w:r w:rsidRPr="00CD6E27">
        <w:rPr>
          <w:i/>
          <w:color w:val="000000" w:themeColor="text1"/>
          <w:sz w:val="28"/>
          <w:szCs w:val="28"/>
        </w:rPr>
        <w:t>Существующее положение:</w:t>
      </w:r>
    </w:p>
    <w:p w:rsidR="009C0D22" w:rsidRPr="00CD6E27" w:rsidRDefault="009C0D22" w:rsidP="00D91466">
      <w:pPr>
        <w:ind w:firstLine="708"/>
        <w:jc w:val="both"/>
        <w:rPr>
          <w:color w:val="000000" w:themeColor="text1"/>
          <w:sz w:val="28"/>
          <w:szCs w:val="28"/>
        </w:rPr>
      </w:pPr>
      <w:r w:rsidRPr="00CD6E27">
        <w:rPr>
          <w:color w:val="000000" w:themeColor="text1"/>
          <w:sz w:val="28"/>
          <w:szCs w:val="28"/>
        </w:rPr>
        <w:t>В границах проектирования расположена сложившаяся застройка малоэтажными жилыми домами 1- 3 этажа.</w:t>
      </w:r>
    </w:p>
    <w:p w:rsidR="009C0D22" w:rsidRDefault="00D91466" w:rsidP="00D91466">
      <w:pPr>
        <w:jc w:val="both"/>
        <w:rPr>
          <w:color w:val="000000" w:themeColor="text1"/>
          <w:sz w:val="28"/>
          <w:szCs w:val="28"/>
        </w:rPr>
      </w:pPr>
      <w:r w:rsidRPr="00CD6E27">
        <w:rPr>
          <w:i/>
          <w:color w:val="000000" w:themeColor="text1"/>
          <w:sz w:val="28"/>
          <w:szCs w:val="28"/>
        </w:rPr>
        <w:t xml:space="preserve">Проектные решения: </w:t>
      </w:r>
      <w:r w:rsidR="009C0D22" w:rsidRPr="00CD6E27">
        <w:rPr>
          <w:color w:val="000000" w:themeColor="text1"/>
          <w:sz w:val="28"/>
          <w:szCs w:val="28"/>
        </w:rPr>
        <w:t>Развитие не предусматривается.</w:t>
      </w:r>
    </w:p>
    <w:p w:rsidR="00B26AAC" w:rsidRDefault="00B26AAC" w:rsidP="00B26AAC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существующих земельных участков, расположенных в зоне </w:t>
      </w:r>
      <w:r w:rsidRPr="003F094E">
        <w:rPr>
          <w:sz w:val="28"/>
          <w:szCs w:val="28"/>
        </w:rPr>
        <w:t>«Зона жилой застро</w:t>
      </w:r>
      <w:r>
        <w:rPr>
          <w:sz w:val="28"/>
          <w:szCs w:val="28"/>
        </w:rPr>
        <w:t>й</w:t>
      </w:r>
      <w:r w:rsidRPr="003F094E">
        <w:rPr>
          <w:sz w:val="28"/>
          <w:szCs w:val="28"/>
        </w:rPr>
        <w:t>ки»</w:t>
      </w:r>
      <w:r>
        <w:rPr>
          <w:sz w:val="28"/>
          <w:szCs w:val="28"/>
        </w:rPr>
        <w:t xml:space="preserve">, допускаются </w:t>
      </w:r>
      <w:r w:rsidR="00C411A7">
        <w:rPr>
          <w:sz w:val="28"/>
          <w:szCs w:val="28"/>
        </w:rPr>
        <w:t>виды использования, предусмотренные регламентами территориальной зоны Ж3 «</w:t>
      </w:r>
      <w:r w:rsidR="00C411A7" w:rsidRPr="00C411A7">
        <w:rPr>
          <w:sz w:val="28"/>
          <w:szCs w:val="28"/>
        </w:rPr>
        <w:t>Зона застройки малоэтажными жилыми домами (до 4 этажей, включая мансардный)</w:t>
      </w:r>
      <w:r w:rsidR="00C411A7">
        <w:rPr>
          <w:sz w:val="28"/>
          <w:szCs w:val="28"/>
        </w:rPr>
        <w:t>».</w:t>
      </w:r>
    </w:p>
    <w:p w:rsidR="00B26AAC" w:rsidRPr="00CD6E27" w:rsidRDefault="00B26AAC" w:rsidP="00D91466">
      <w:pPr>
        <w:jc w:val="both"/>
        <w:rPr>
          <w:i/>
          <w:color w:val="000000" w:themeColor="text1"/>
          <w:sz w:val="28"/>
          <w:szCs w:val="28"/>
        </w:rPr>
      </w:pPr>
    </w:p>
    <w:p w:rsidR="00CB5DE0" w:rsidRDefault="00CB5DE0" w:rsidP="00CB5DE0">
      <w:pPr>
        <w:rPr>
          <w:color w:val="000000" w:themeColor="text1"/>
          <w:sz w:val="28"/>
          <w:szCs w:val="28"/>
        </w:rPr>
      </w:pPr>
    </w:p>
    <w:p w:rsidR="00C411A7" w:rsidRPr="00CD6E27" w:rsidRDefault="00C411A7" w:rsidP="00CB5DE0">
      <w:pPr>
        <w:rPr>
          <w:color w:val="000000" w:themeColor="text1"/>
          <w:sz w:val="28"/>
          <w:szCs w:val="28"/>
        </w:rPr>
      </w:pPr>
    </w:p>
    <w:p w:rsidR="00CB5DE0" w:rsidRPr="00CD6E27" w:rsidRDefault="00465675" w:rsidP="008D7CF7">
      <w:pPr>
        <w:ind w:firstLine="708"/>
        <w:rPr>
          <w:color w:val="000000" w:themeColor="text1"/>
          <w:sz w:val="28"/>
          <w:szCs w:val="28"/>
        </w:rPr>
      </w:pPr>
      <w:r w:rsidRPr="00CD6E27">
        <w:rPr>
          <w:color w:val="000000" w:themeColor="text1"/>
          <w:sz w:val="28"/>
          <w:szCs w:val="28"/>
        </w:rPr>
        <w:lastRenderedPageBreak/>
        <w:t>4.</w:t>
      </w:r>
      <w:r w:rsidR="00CB5DE0" w:rsidRPr="00CD6E27">
        <w:rPr>
          <w:color w:val="000000" w:themeColor="text1"/>
          <w:sz w:val="28"/>
          <w:szCs w:val="28"/>
        </w:rPr>
        <w:t xml:space="preserve"> </w:t>
      </w:r>
      <w:r w:rsidR="00CB5DE0" w:rsidRPr="00CD6E27">
        <w:rPr>
          <w:color w:val="000000" w:themeColor="text1"/>
          <w:sz w:val="28"/>
          <w:szCs w:val="28"/>
        </w:rPr>
        <w:tab/>
        <w:t>Население.</w:t>
      </w:r>
    </w:p>
    <w:p w:rsidR="009C0D22" w:rsidRPr="00CD6E27" w:rsidRDefault="009C0D22" w:rsidP="009C0D22">
      <w:pPr>
        <w:rPr>
          <w:color w:val="000000" w:themeColor="text1"/>
          <w:sz w:val="28"/>
          <w:szCs w:val="28"/>
        </w:rPr>
      </w:pPr>
      <w:r w:rsidRPr="00CD6E27">
        <w:rPr>
          <w:i/>
          <w:color w:val="000000" w:themeColor="text1"/>
          <w:sz w:val="28"/>
          <w:szCs w:val="28"/>
        </w:rPr>
        <w:t>Существующее положение:</w:t>
      </w:r>
    </w:p>
    <w:p w:rsidR="009C0D22" w:rsidRPr="00CD6E27" w:rsidRDefault="009C0D22" w:rsidP="00D91466">
      <w:pPr>
        <w:ind w:firstLine="708"/>
        <w:jc w:val="both"/>
        <w:rPr>
          <w:i/>
          <w:color w:val="000000" w:themeColor="text1"/>
          <w:sz w:val="28"/>
          <w:szCs w:val="28"/>
        </w:rPr>
      </w:pPr>
      <w:r w:rsidRPr="00CD6E27">
        <w:rPr>
          <w:color w:val="000000" w:themeColor="text1"/>
          <w:sz w:val="28"/>
          <w:szCs w:val="28"/>
        </w:rPr>
        <w:t>В настоящее время территория проектирования частично застроена индивидуальными жилыми домами, с постоянно проживающим населением.</w:t>
      </w:r>
    </w:p>
    <w:p w:rsidR="009C0D22" w:rsidRPr="00CD6E27" w:rsidRDefault="009C0D22" w:rsidP="009C0D22">
      <w:pPr>
        <w:rPr>
          <w:color w:val="000000" w:themeColor="text1"/>
          <w:sz w:val="28"/>
          <w:szCs w:val="28"/>
        </w:rPr>
      </w:pPr>
      <w:r w:rsidRPr="00CD6E27">
        <w:rPr>
          <w:i/>
          <w:color w:val="000000" w:themeColor="text1"/>
          <w:sz w:val="28"/>
          <w:szCs w:val="28"/>
        </w:rPr>
        <w:t xml:space="preserve">Проектные предложения: </w:t>
      </w:r>
      <w:r w:rsidRPr="00CD6E27">
        <w:rPr>
          <w:color w:val="000000" w:themeColor="text1"/>
          <w:sz w:val="28"/>
          <w:szCs w:val="28"/>
        </w:rPr>
        <w:t>развитие не предусматривается.</w:t>
      </w:r>
    </w:p>
    <w:p w:rsidR="009C0D22" w:rsidRPr="00CD6E27" w:rsidRDefault="009C0D22" w:rsidP="009C0D22">
      <w:pPr>
        <w:rPr>
          <w:color w:val="000000" w:themeColor="text1"/>
          <w:sz w:val="28"/>
          <w:szCs w:val="28"/>
        </w:rPr>
      </w:pPr>
    </w:p>
    <w:p w:rsidR="00CB5DE0" w:rsidRPr="00CD6E27" w:rsidRDefault="00465675" w:rsidP="008D7CF7">
      <w:pPr>
        <w:ind w:left="851" w:hanging="143"/>
        <w:rPr>
          <w:color w:val="000000" w:themeColor="text1"/>
          <w:sz w:val="28"/>
          <w:szCs w:val="28"/>
        </w:rPr>
      </w:pPr>
      <w:r w:rsidRPr="00CD6E27">
        <w:rPr>
          <w:color w:val="000000" w:themeColor="text1"/>
          <w:sz w:val="28"/>
          <w:szCs w:val="28"/>
        </w:rPr>
        <w:t>5.</w:t>
      </w:r>
      <w:r w:rsidR="00CB5DE0" w:rsidRPr="00CD6E27">
        <w:rPr>
          <w:color w:val="000000" w:themeColor="text1"/>
          <w:sz w:val="28"/>
          <w:szCs w:val="28"/>
        </w:rPr>
        <w:t xml:space="preserve"> </w:t>
      </w:r>
      <w:r w:rsidR="00CB5DE0" w:rsidRPr="00CD6E27">
        <w:rPr>
          <w:color w:val="000000" w:themeColor="text1"/>
          <w:sz w:val="28"/>
          <w:szCs w:val="28"/>
        </w:rPr>
        <w:tab/>
        <w:t>Объекты общественно- делового назначения</w:t>
      </w:r>
      <w:r w:rsidR="00E15A60" w:rsidRPr="00CD6E27">
        <w:rPr>
          <w:color w:val="000000" w:themeColor="text1"/>
          <w:sz w:val="28"/>
          <w:szCs w:val="28"/>
        </w:rPr>
        <w:t>.</w:t>
      </w:r>
    </w:p>
    <w:p w:rsidR="009C0D22" w:rsidRDefault="009C0D22" w:rsidP="009C0D22">
      <w:pPr>
        <w:rPr>
          <w:color w:val="000000" w:themeColor="text1"/>
          <w:sz w:val="28"/>
          <w:szCs w:val="28"/>
        </w:rPr>
      </w:pPr>
      <w:r w:rsidRPr="00CD6E27">
        <w:rPr>
          <w:i/>
          <w:color w:val="000000" w:themeColor="text1"/>
          <w:sz w:val="28"/>
          <w:szCs w:val="28"/>
        </w:rPr>
        <w:t xml:space="preserve">Существующее положение: </w:t>
      </w:r>
      <w:r w:rsidRPr="00CD6E27">
        <w:rPr>
          <w:color w:val="000000" w:themeColor="text1"/>
          <w:sz w:val="28"/>
          <w:szCs w:val="28"/>
        </w:rPr>
        <w:t>в настоящее время объекты общественно-делового назначения на территории проектирования присутствуют.</w:t>
      </w:r>
    </w:p>
    <w:p w:rsidR="00D77770" w:rsidRPr="00CD6E27" w:rsidRDefault="00D77770" w:rsidP="009C0D22">
      <w:pPr>
        <w:rPr>
          <w:color w:val="000000" w:themeColor="text1"/>
          <w:sz w:val="28"/>
          <w:szCs w:val="28"/>
        </w:rPr>
      </w:pPr>
    </w:p>
    <w:p w:rsidR="005066C7" w:rsidRPr="00CD6E27" w:rsidRDefault="005066C7" w:rsidP="009C0D22">
      <w:pPr>
        <w:rPr>
          <w:color w:val="000000" w:themeColor="text1"/>
          <w:sz w:val="28"/>
          <w:szCs w:val="28"/>
        </w:rPr>
      </w:pPr>
    </w:p>
    <w:tbl>
      <w:tblPr>
        <w:tblStyle w:val="affffff5"/>
        <w:tblW w:w="0" w:type="auto"/>
        <w:tblInd w:w="1185" w:type="dxa"/>
        <w:tblLook w:val="04A0" w:firstRow="1" w:lastRow="0" w:firstColumn="1" w:lastColumn="0" w:noHBand="0" w:noVBand="1"/>
      </w:tblPr>
      <w:tblGrid>
        <w:gridCol w:w="2619"/>
        <w:gridCol w:w="2270"/>
        <w:gridCol w:w="1807"/>
      </w:tblGrid>
      <w:tr w:rsidR="005B2637" w:rsidRPr="00CD6E27" w:rsidTr="005B2637">
        <w:tc>
          <w:tcPr>
            <w:tcW w:w="2619" w:type="dxa"/>
          </w:tcPr>
          <w:p w:rsidR="005B2637" w:rsidRPr="00CD6E27" w:rsidRDefault="005B2637" w:rsidP="004E4607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CD6E27">
              <w:rPr>
                <w:color w:val="000000" w:themeColor="text1"/>
                <w:sz w:val="28"/>
                <w:szCs w:val="28"/>
              </w:rPr>
              <w:t>Адрес</w:t>
            </w:r>
          </w:p>
        </w:tc>
        <w:tc>
          <w:tcPr>
            <w:tcW w:w="2270" w:type="dxa"/>
          </w:tcPr>
          <w:p w:rsidR="005B2637" w:rsidRPr="00CD6E27" w:rsidRDefault="005B2637" w:rsidP="004E4607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CD6E27">
              <w:rPr>
                <w:color w:val="000000" w:themeColor="text1"/>
                <w:sz w:val="28"/>
                <w:szCs w:val="28"/>
              </w:rPr>
              <w:t>Кадастровый номер</w:t>
            </w:r>
          </w:p>
        </w:tc>
        <w:tc>
          <w:tcPr>
            <w:tcW w:w="1807" w:type="dxa"/>
          </w:tcPr>
          <w:p w:rsidR="005B2637" w:rsidRPr="00CD6E27" w:rsidRDefault="005B2637" w:rsidP="004E4607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CD6E27">
              <w:rPr>
                <w:color w:val="000000" w:themeColor="text1"/>
                <w:sz w:val="28"/>
                <w:szCs w:val="28"/>
              </w:rPr>
              <w:t>Площадь</w:t>
            </w:r>
          </w:p>
          <w:p w:rsidR="005B2637" w:rsidRPr="00CD6E27" w:rsidRDefault="005B2637" w:rsidP="004E4607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CD6E27">
              <w:rPr>
                <w:color w:val="000000" w:themeColor="text1"/>
                <w:sz w:val="28"/>
                <w:szCs w:val="28"/>
              </w:rPr>
              <w:t>(кв.м.)</w:t>
            </w:r>
          </w:p>
        </w:tc>
      </w:tr>
      <w:tr w:rsidR="005B2637" w:rsidRPr="00CD6E27" w:rsidTr="005B2637">
        <w:tc>
          <w:tcPr>
            <w:tcW w:w="2619" w:type="dxa"/>
          </w:tcPr>
          <w:p w:rsidR="005B2637" w:rsidRPr="00CD6E27" w:rsidRDefault="005B2637" w:rsidP="004E4607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CD6E27">
              <w:rPr>
                <w:color w:val="000000" w:themeColor="text1"/>
                <w:sz w:val="28"/>
                <w:szCs w:val="28"/>
              </w:rPr>
              <w:t xml:space="preserve">Псковская обл., г. Псков, ул. </w:t>
            </w:r>
            <w:proofErr w:type="spellStart"/>
            <w:r w:rsidRPr="00CD6E27">
              <w:rPr>
                <w:color w:val="000000" w:themeColor="text1"/>
                <w:sz w:val="28"/>
                <w:szCs w:val="28"/>
              </w:rPr>
              <w:t>Подвишенская</w:t>
            </w:r>
            <w:proofErr w:type="spellEnd"/>
            <w:r w:rsidRPr="00CD6E27">
              <w:rPr>
                <w:color w:val="000000" w:themeColor="text1"/>
                <w:sz w:val="28"/>
                <w:szCs w:val="28"/>
              </w:rPr>
              <w:t>, д. 3</w:t>
            </w:r>
          </w:p>
        </w:tc>
        <w:tc>
          <w:tcPr>
            <w:tcW w:w="2270" w:type="dxa"/>
          </w:tcPr>
          <w:p w:rsidR="005B2637" w:rsidRPr="00CD6E27" w:rsidRDefault="005B2637" w:rsidP="004E4607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CD6E27">
              <w:rPr>
                <w:color w:val="000000" w:themeColor="text1"/>
                <w:sz w:val="28"/>
                <w:szCs w:val="28"/>
              </w:rPr>
              <w:t>60:27:0050102:2</w:t>
            </w:r>
          </w:p>
        </w:tc>
        <w:tc>
          <w:tcPr>
            <w:tcW w:w="1807" w:type="dxa"/>
          </w:tcPr>
          <w:p w:rsidR="005B2637" w:rsidRPr="00CD6E27" w:rsidRDefault="005B2637" w:rsidP="004E4607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CD6E27">
              <w:rPr>
                <w:color w:val="000000" w:themeColor="text1"/>
                <w:sz w:val="28"/>
                <w:szCs w:val="28"/>
              </w:rPr>
              <w:t>8105</w:t>
            </w:r>
          </w:p>
        </w:tc>
      </w:tr>
      <w:tr w:rsidR="005B2637" w:rsidRPr="00CD6E27" w:rsidTr="005B2637">
        <w:tc>
          <w:tcPr>
            <w:tcW w:w="2619" w:type="dxa"/>
          </w:tcPr>
          <w:p w:rsidR="005B2637" w:rsidRPr="00CD6E27" w:rsidRDefault="005B2637" w:rsidP="004E4607">
            <w:pPr>
              <w:jc w:val="center"/>
              <w:rPr>
                <w:color w:val="000000" w:themeColor="text1"/>
                <w:sz w:val="28"/>
                <w:szCs w:val="28"/>
                <w:highlight w:val="yellow"/>
              </w:rPr>
            </w:pPr>
            <w:r w:rsidRPr="00CD6E27">
              <w:rPr>
                <w:color w:val="000000" w:themeColor="text1"/>
                <w:sz w:val="28"/>
                <w:szCs w:val="28"/>
              </w:rPr>
              <w:t>Псковская область, г. Псков, ул. Максима Горького, дом 1</w:t>
            </w:r>
          </w:p>
        </w:tc>
        <w:tc>
          <w:tcPr>
            <w:tcW w:w="2270" w:type="dxa"/>
          </w:tcPr>
          <w:p w:rsidR="005B2637" w:rsidRPr="00CD6E27" w:rsidRDefault="005B2637" w:rsidP="004E4607">
            <w:pPr>
              <w:jc w:val="center"/>
              <w:rPr>
                <w:color w:val="000000" w:themeColor="text1"/>
                <w:sz w:val="28"/>
                <w:szCs w:val="28"/>
                <w:highlight w:val="yellow"/>
              </w:rPr>
            </w:pPr>
            <w:r w:rsidRPr="00CD6E27">
              <w:rPr>
                <w:color w:val="000000" w:themeColor="text1"/>
                <w:sz w:val="28"/>
                <w:szCs w:val="28"/>
              </w:rPr>
              <w:t>60:27:0050202:15</w:t>
            </w:r>
          </w:p>
        </w:tc>
        <w:tc>
          <w:tcPr>
            <w:tcW w:w="1807" w:type="dxa"/>
          </w:tcPr>
          <w:p w:rsidR="005B2637" w:rsidRPr="00CD6E27" w:rsidRDefault="005B2637" w:rsidP="004E4607">
            <w:pPr>
              <w:jc w:val="center"/>
              <w:rPr>
                <w:color w:val="000000" w:themeColor="text1"/>
                <w:sz w:val="28"/>
                <w:szCs w:val="28"/>
                <w:highlight w:val="yellow"/>
              </w:rPr>
            </w:pPr>
            <w:r w:rsidRPr="00CD6E27">
              <w:rPr>
                <w:color w:val="000000" w:themeColor="text1"/>
                <w:sz w:val="28"/>
                <w:szCs w:val="28"/>
              </w:rPr>
              <w:t>2 884</w:t>
            </w:r>
          </w:p>
        </w:tc>
      </w:tr>
      <w:tr w:rsidR="005B2637" w:rsidRPr="00CD6E27" w:rsidTr="005B2637">
        <w:tc>
          <w:tcPr>
            <w:tcW w:w="2619" w:type="dxa"/>
          </w:tcPr>
          <w:p w:rsidR="005B2637" w:rsidRPr="00CD6E27" w:rsidRDefault="005B2637" w:rsidP="004E4607">
            <w:pPr>
              <w:jc w:val="center"/>
              <w:rPr>
                <w:color w:val="000000" w:themeColor="text1"/>
                <w:sz w:val="28"/>
                <w:szCs w:val="28"/>
                <w:highlight w:val="yellow"/>
              </w:rPr>
            </w:pPr>
            <w:r w:rsidRPr="00CD6E27">
              <w:rPr>
                <w:color w:val="000000" w:themeColor="text1"/>
                <w:sz w:val="28"/>
                <w:szCs w:val="28"/>
              </w:rPr>
              <w:t>Псковская область, г. Псков, ул. Максима Горького, дом 1</w:t>
            </w:r>
          </w:p>
        </w:tc>
        <w:tc>
          <w:tcPr>
            <w:tcW w:w="2270" w:type="dxa"/>
          </w:tcPr>
          <w:p w:rsidR="005B2637" w:rsidRPr="00CD6E27" w:rsidRDefault="005B2637" w:rsidP="004E4607">
            <w:pPr>
              <w:jc w:val="center"/>
              <w:rPr>
                <w:color w:val="000000" w:themeColor="text1"/>
                <w:sz w:val="28"/>
                <w:szCs w:val="28"/>
                <w:highlight w:val="yellow"/>
              </w:rPr>
            </w:pPr>
            <w:r w:rsidRPr="00CD6E27">
              <w:rPr>
                <w:color w:val="000000" w:themeColor="text1"/>
                <w:sz w:val="28"/>
                <w:szCs w:val="28"/>
              </w:rPr>
              <w:t>60:27:0050202:51</w:t>
            </w:r>
          </w:p>
        </w:tc>
        <w:tc>
          <w:tcPr>
            <w:tcW w:w="1807" w:type="dxa"/>
          </w:tcPr>
          <w:p w:rsidR="005B2637" w:rsidRPr="00CD6E27" w:rsidRDefault="009B3A1A" w:rsidP="009B3A1A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CD6E27">
              <w:rPr>
                <w:color w:val="000000" w:themeColor="text1"/>
                <w:sz w:val="28"/>
                <w:szCs w:val="28"/>
              </w:rPr>
              <w:t>3 018</w:t>
            </w:r>
          </w:p>
        </w:tc>
      </w:tr>
    </w:tbl>
    <w:p w:rsidR="004465E3" w:rsidRPr="00CD6E27" w:rsidRDefault="0075357F" w:rsidP="009C0D22">
      <w:pPr>
        <w:rPr>
          <w:color w:val="000000" w:themeColor="text1"/>
          <w:sz w:val="28"/>
          <w:szCs w:val="28"/>
        </w:rPr>
      </w:pPr>
      <w:r w:rsidRPr="00CD6E27">
        <w:rPr>
          <w:color w:val="000000" w:themeColor="text1"/>
          <w:sz w:val="28"/>
          <w:szCs w:val="28"/>
        </w:rPr>
        <w:tab/>
      </w:r>
    </w:p>
    <w:p w:rsidR="008D7CF7" w:rsidRPr="00CD6E27" w:rsidRDefault="004968C7" w:rsidP="008D7CF7">
      <w:pPr>
        <w:jc w:val="both"/>
        <w:rPr>
          <w:color w:val="000000" w:themeColor="text1"/>
          <w:sz w:val="28"/>
          <w:szCs w:val="28"/>
        </w:rPr>
      </w:pPr>
      <w:r w:rsidRPr="00CD6E27">
        <w:rPr>
          <w:color w:val="000000" w:themeColor="text1"/>
          <w:sz w:val="28"/>
          <w:szCs w:val="28"/>
        </w:rPr>
        <w:t>6</w:t>
      </w:r>
      <w:r w:rsidR="008D7CF7" w:rsidRPr="00CD6E27">
        <w:rPr>
          <w:color w:val="000000" w:themeColor="text1"/>
          <w:sz w:val="28"/>
          <w:szCs w:val="28"/>
        </w:rPr>
        <w:t>. Объекты социальной инфраструктуры.</w:t>
      </w:r>
    </w:p>
    <w:p w:rsidR="004968C7" w:rsidRPr="00CD6E27" w:rsidRDefault="004968C7" w:rsidP="004968C7">
      <w:pPr>
        <w:jc w:val="both"/>
        <w:rPr>
          <w:color w:val="000000" w:themeColor="text1"/>
          <w:sz w:val="28"/>
          <w:szCs w:val="28"/>
        </w:rPr>
      </w:pPr>
    </w:p>
    <w:p w:rsidR="004968C7" w:rsidRPr="00CD6E27" w:rsidRDefault="004968C7" w:rsidP="004968C7">
      <w:pPr>
        <w:ind w:left="851" w:hanging="851"/>
        <w:rPr>
          <w:color w:val="000000" w:themeColor="text1"/>
          <w:sz w:val="28"/>
          <w:szCs w:val="28"/>
        </w:rPr>
      </w:pPr>
      <w:r w:rsidRPr="00CD6E27">
        <w:rPr>
          <w:color w:val="000000" w:themeColor="text1"/>
          <w:sz w:val="28"/>
          <w:szCs w:val="28"/>
        </w:rPr>
        <w:t>6.1.  Объекты</w:t>
      </w:r>
      <w:r w:rsidR="00D77770">
        <w:rPr>
          <w:color w:val="000000" w:themeColor="text1"/>
          <w:sz w:val="28"/>
          <w:szCs w:val="28"/>
        </w:rPr>
        <w:t xml:space="preserve"> отдыха и</w:t>
      </w:r>
      <w:r w:rsidRPr="00CD6E27">
        <w:rPr>
          <w:color w:val="000000" w:themeColor="text1"/>
          <w:sz w:val="28"/>
          <w:szCs w:val="28"/>
        </w:rPr>
        <w:t xml:space="preserve"> спортивного назначения</w:t>
      </w:r>
      <w:r w:rsidR="00D77770">
        <w:rPr>
          <w:color w:val="000000" w:themeColor="text1"/>
          <w:sz w:val="28"/>
          <w:szCs w:val="28"/>
        </w:rPr>
        <w:t>.</w:t>
      </w:r>
    </w:p>
    <w:p w:rsidR="004968C7" w:rsidRPr="00CD6E27" w:rsidRDefault="004968C7" w:rsidP="00AC2743">
      <w:pPr>
        <w:ind w:firstLine="708"/>
        <w:jc w:val="both"/>
        <w:rPr>
          <w:color w:val="000000" w:themeColor="text1"/>
          <w:sz w:val="28"/>
          <w:szCs w:val="28"/>
        </w:rPr>
      </w:pPr>
      <w:r w:rsidRPr="00CD6E27">
        <w:rPr>
          <w:i/>
          <w:color w:val="000000" w:themeColor="text1"/>
          <w:sz w:val="28"/>
          <w:szCs w:val="28"/>
        </w:rPr>
        <w:t>Проектные предложения</w:t>
      </w:r>
      <w:r w:rsidRPr="00CD6E27">
        <w:rPr>
          <w:color w:val="000000" w:themeColor="text1"/>
          <w:sz w:val="28"/>
          <w:szCs w:val="28"/>
        </w:rPr>
        <w:t xml:space="preserve">: </w:t>
      </w:r>
      <w:r w:rsidR="00C411A7">
        <w:rPr>
          <w:color w:val="000000" w:themeColor="text1"/>
          <w:sz w:val="28"/>
          <w:szCs w:val="28"/>
        </w:rPr>
        <w:t>Открытые и закрытые с</w:t>
      </w:r>
      <w:r w:rsidRPr="00CD6E27">
        <w:rPr>
          <w:color w:val="000000" w:themeColor="text1"/>
          <w:sz w:val="28"/>
          <w:szCs w:val="28"/>
        </w:rPr>
        <w:t xml:space="preserve">портивные объекты будут располагаться на территории </w:t>
      </w:r>
      <w:r w:rsidR="00AC2743" w:rsidRPr="00CD6E27">
        <w:rPr>
          <w:color w:val="000000" w:themeColor="text1"/>
          <w:sz w:val="28"/>
          <w:szCs w:val="28"/>
        </w:rPr>
        <w:t>земельного участка</w:t>
      </w:r>
      <w:r w:rsidR="0004784D">
        <w:rPr>
          <w:color w:val="000000" w:themeColor="text1"/>
          <w:sz w:val="28"/>
          <w:szCs w:val="28"/>
        </w:rPr>
        <w:t xml:space="preserve"> с КН </w:t>
      </w:r>
      <w:r w:rsidR="0004784D" w:rsidRPr="0004784D">
        <w:rPr>
          <w:color w:val="000000" w:themeColor="text1"/>
          <w:sz w:val="28"/>
          <w:szCs w:val="28"/>
        </w:rPr>
        <w:t>60:27:0050201:188</w:t>
      </w:r>
      <w:r w:rsidR="0004784D">
        <w:rPr>
          <w:color w:val="000000" w:themeColor="text1"/>
          <w:sz w:val="28"/>
          <w:szCs w:val="28"/>
        </w:rPr>
        <w:t>.</w:t>
      </w:r>
    </w:p>
    <w:p w:rsidR="004968C7" w:rsidRPr="00CD6E27" w:rsidRDefault="00D77770" w:rsidP="004968C7">
      <w:pPr>
        <w:ind w:firstLine="708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Н</w:t>
      </w:r>
      <w:r w:rsidR="004968C7" w:rsidRPr="00CD6E27">
        <w:rPr>
          <w:color w:val="000000" w:themeColor="text1"/>
          <w:sz w:val="28"/>
          <w:szCs w:val="28"/>
        </w:rPr>
        <w:t xml:space="preserve">а территории земельных участков </w:t>
      </w:r>
      <w:r w:rsidR="00922809" w:rsidRPr="00CD6E27">
        <w:rPr>
          <w:color w:val="000000" w:themeColor="text1"/>
          <w:sz w:val="28"/>
          <w:szCs w:val="28"/>
        </w:rPr>
        <w:t>60:27:0000000:4454,</w:t>
      </w:r>
      <w:r w:rsidR="00F52409">
        <w:rPr>
          <w:color w:val="000000" w:themeColor="text1"/>
          <w:sz w:val="28"/>
          <w:szCs w:val="28"/>
        </w:rPr>
        <w:t xml:space="preserve"> ЗУ8 </w:t>
      </w:r>
      <w:r>
        <w:rPr>
          <w:color w:val="000000" w:themeColor="text1"/>
          <w:sz w:val="28"/>
          <w:szCs w:val="28"/>
        </w:rPr>
        <w:t>предполагается размещение парковой зоны с</w:t>
      </w:r>
      <w:r w:rsidRPr="00CD6E27">
        <w:rPr>
          <w:color w:val="000000" w:themeColor="text1"/>
          <w:sz w:val="28"/>
          <w:szCs w:val="28"/>
        </w:rPr>
        <w:t xml:space="preserve"> элементами благоустройства территории</w:t>
      </w:r>
      <w:r>
        <w:rPr>
          <w:color w:val="000000" w:themeColor="text1"/>
          <w:sz w:val="28"/>
          <w:szCs w:val="28"/>
        </w:rPr>
        <w:t xml:space="preserve"> и открытыми спортивными сооружениями.</w:t>
      </w:r>
    </w:p>
    <w:p w:rsidR="0089058F" w:rsidRPr="00CD6E27" w:rsidRDefault="0089058F" w:rsidP="004968C7">
      <w:pPr>
        <w:ind w:firstLine="708"/>
        <w:jc w:val="both"/>
        <w:rPr>
          <w:color w:val="000000" w:themeColor="text1"/>
          <w:sz w:val="28"/>
          <w:szCs w:val="28"/>
        </w:rPr>
      </w:pPr>
    </w:p>
    <w:p w:rsidR="0089058F" w:rsidRPr="00CD6E27" w:rsidRDefault="0089058F" w:rsidP="0089058F">
      <w:pPr>
        <w:jc w:val="both"/>
        <w:rPr>
          <w:color w:val="000000" w:themeColor="text1"/>
          <w:sz w:val="28"/>
          <w:szCs w:val="28"/>
        </w:rPr>
      </w:pPr>
      <w:r w:rsidRPr="00CD6E27">
        <w:rPr>
          <w:color w:val="000000" w:themeColor="text1"/>
          <w:sz w:val="28"/>
          <w:szCs w:val="28"/>
        </w:rPr>
        <w:t>6.2 Объекты культуры.</w:t>
      </w:r>
    </w:p>
    <w:p w:rsidR="0089058F" w:rsidRPr="00CD6E27" w:rsidRDefault="0089058F" w:rsidP="0089058F">
      <w:pPr>
        <w:jc w:val="both"/>
        <w:rPr>
          <w:color w:val="000000" w:themeColor="text1"/>
          <w:sz w:val="28"/>
          <w:szCs w:val="28"/>
        </w:rPr>
      </w:pPr>
      <w:r w:rsidRPr="00CD6E27">
        <w:rPr>
          <w:color w:val="000000" w:themeColor="text1"/>
          <w:sz w:val="28"/>
          <w:szCs w:val="28"/>
        </w:rPr>
        <w:tab/>
      </w:r>
      <w:r w:rsidRPr="00CD6E27">
        <w:rPr>
          <w:i/>
          <w:color w:val="000000" w:themeColor="text1"/>
          <w:sz w:val="28"/>
          <w:szCs w:val="28"/>
        </w:rPr>
        <w:t>Проектные предложения</w:t>
      </w:r>
      <w:proofErr w:type="gramStart"/>
      <w:r w:rsidRPr="00CD6E27">
        <w:rPr>
          <w:color w:val="000000" w:themeColor="text1"/>
          <w:sz w:val="28"/>
          <w:szCs w:val="28"/>
        </w:rPr>
        <w:t>:</w:t>
      </w:r>
      <w:r w:rsidR="00C411A7">
        <w:rPr>
          <w:color w:val="000000" w:themeColor="text1"/>
          <w:sz w:val="28"/>
          <w:szCs w:val="28"/>
        </w:rPr>
        <w:t xml:space="preserve"> </w:t>
      </w:r>
      <w:r w:rsidRPr="00CD6E27">
        <w:rPr>
          <w:color w:val="000000" w:themeColor="text1"/>
          <w:sz w:val="28"/>
          <w:szCs w:val="28"/>
        </w:rPr>
        <w:t>На</w:t>
      </w:r>
      <w:proofErr w:type="gramEnd"/>
      <w:r w:rsidRPr="00CD6E27">
        <w:rPr>
          <w:color w:val="000000" w:themeColor="text1"/>
          <w:sz w:val="28"/>
          <w:szCs w:val="28"/>
        </w:rPr>
        <w:t xml:space="preserve"> территории</w:t>
      </w:r>
      <w:r w:rsidR="00922809" w:rsidRPr="00CD6E27">
        <w:rPr>
          <w:color w:val="000000" w:themeColor="text1"/>
          <w:sz w:val="28"/>
          <w:szCs w:val="28"/>
        </w:rPr>
        <w:t xml:space="preserve"> </w:t>
      </w:r>
      <w:r w:rsidRPr="00CD6E27">
        <w:rPr>
          <w:color w:val="000000" w:themeColor="text1"/>
          <w:sz w:val="28"/>
          <w:szCs w:val="28"/>
        </w:rPr>
        <w:t xml:space="preserve">земельного участка </w:t>
      </w:r>
      <w:r w:rsidR="00922809" w:rsidRPr="00CD6E27">
        <w:rPr>
          <w:color w:val="000000" w:themeColor="text1"/>
          <w:sz w:val="28"/>
          <w:szCs w:val="28"/>
        </w:rPr>
        <w:t xml:space="preserve">60:27:0000000:4456 </w:t>
      </w:r>
      <w:r w:rsidRPr="00CD6E27">
        <w:rPr>
          <w:color w:val="000000" w:themeColor="text1"/>
          <w:sz w:val="28"/>
          <w:szCs w:val="28"/>
        </w:rPr>
        <w:t>планируется размещение музе</w:t>
      </w:r>
      <w:r w:rsidR="00AC2743" w:rsidRPr="00CD6E27">
        <w:rPr>
          <w:color w:val="000000" w:themeColor="text1"/>
          <w:sz w:val="28"/>
          <w:szCs w:val="28"/>
        </w:rPr>
        <w:t>я</w:t>
      </w:r>
      <w:r w:rsidRPr="00CD6E27">
        <w:rPr>
          <w:color w:val="000000" w:themeColor="text1"/>
          <w:sz w:val="28"/>
          <w:szCs w:val="28"/>
        </w:rPr>
        <w:t xml:space="preserve"> – исторического парка «РОССИЯ - МОЯ ИСТОРИЯ».</w:t>
      </w:r>
    </w:p>
    <w:p w:rsidR="0089058F" w:rsidRPr="00CD6E27" w:rsidRDefault="0089058F" w:rsidP="0089058F">
      <w:pPr>
        <w:jc w:val="both"/>
        <w:rPr>
          <w:color w:val="000000" w:themeColor="text1"/>
          <w:sz w:val="28"/>
          <w:szCs w:val="28"/>
        </w:rPr>
      </w:pPr>
    </w:p>
    <w:p w:rsidR="0089058F" w:rsidRPr="00CD6E27" w:rsidRDefault="0089058F" w:rsidP="0089058F">
      <w:pPr>
        <w:jc w:val="both"/>
        <w:rPr>
          <w:color w:val="000000" w:themeColor="text1"/>
          <w:sz w:val="28"/>
          <w:szCs w:val="28"/>
        </w:rPr>
      </w:pPr>
      <w:r w:rsidRPr="00CD6E27">
        <w:rPr>
          <w:color w:val="000000" w:themeColor="text1"/>
          <w:sz w:val="28"/>
          <w:szCs w:val="28"/>
        </w:rPr>
        <w:t>6.3 Объекты образования.</w:t>
      </w:r>
    </w:p>
    <w:p w:rsidR="0089058F" w:rsidRPr="00CD6E27" w:rsidRDefault="0089058F" w:rsidP="00AC2743">
      <w:pPr>
        <w:ind w:firstLine="708"/>
        <w:jc w:val="both"/>
        <w:rPr>
          <w:color w:val="000000" w:themeColor="text1"/>
          <w:sz w:val="28"/>
          <w:szCs w:val="28"/>
        </w:rPr>
      </w:pPr>
      <w:r w:rsidRPr="00CD6E27">
        <w:rPr>
          <w:i/>
          <w:color w:val="000000" w:themeColor="text1"/>
          <w:sz w:val="28"/>
          <w:szCs w:val="28"/>
        </w:rPr>
        <w:t>Проектные предложения</w:t>
      </w:r>
      <w:proofErr w:type="gramStart"/>
      <w:r w:rsidRPr="00CD6E27">
        <w:rPr>
          <w:color w:val="000000" w:themeColor="text1"/>
          <w:sz w:val="28"/>
          <w:szCs w:val="28"/>
        </w:rPr>
        <w:t>:</w:t>
      </w:r>
      <w:r w:rsidR="00AC2743" w:rsidRPr="00CD6E27">
        <w:rPr>
          <w:color w:val="000000" w:themeColor="text1"/>
          <w:sz w:val="28"/>
          <w:szCs w:val="28"/>
        </w:rPr>
        <w:t xml:space="preserve"> На</w:t>
      </w:r>
      <w:proofErr w:type="gramEnd"/>
      <w:r w:rsidR="00AC2743" w:rsidRPr="00CD6E27">
        <w:rPr>
          <w:color w:val="000000" w:themeColor="text1"/>
          <w:sz w:val="28"/>
          <w:szCs w:val="28"/>
        </w:rPr>
        <w:t xml:space="preserve"> территории изменяемого земельного участка </w:t>
      </w:r>
      <w:r w:rsidR="004465E3" w:rsidRPr="00CD6E27">
        <w:rPr>
          <w:color w:val="000000" w:themeColor="text1"/>
          <w:sz w:val="28"/>
          <w:szCs w:val="28"/>
        </w:rPr>
        <w:t>60:27:0000000:445</w:t>
      </w:r>
      <w:r w:rsidR="004465E3">
        <w:rPr>
          <w:color w:val="000000" w:themeColor="text1"/>
          <w:sz w:val="28"/>
          <w:szCs w:val="28"/>
        </w:rPr>
        <w:t xml:space="preserve">5 </w:t>
      </w:r>
      <w:r w:rsidR="00AC2743" w:rsidRPr="00CD6E27">
        <w:rPr>
          <w:color w:val="000000" w:themeColor="text1"/>
          <w:sz w:val="28"/>
          <w:szCs w:val="28"/>
        </w:rPr>
        <w:t xml:space="preserve">планируется размещение </w:t>
      </w:r>
      <w:r w:rsidR="00922809" w:rsidRPr="00CD6E27">
        <w:rPr>
          <w:color w:val="000000" w:themeColor="text1"/>
          <w:sz w:val="28"/>
          <w:szCs w:val="28"/>
        </w:rPr>
        <w:t xml:space="preserve">общеобразовательной школы </w:t>
      </w:r>
      <w:r w:rsidR="00D77770">
        <w:rPr>
          <w:color w:val="000000" w:themeColor="text1"/>
          <w:sz w:val="28"/>
          <w:szCs w:val="28"/>
        </w:rPr>
        <w:t>с количеством учащихся до</w:t>
      </w:r>
      <w:r w:rsidR="00922809" w:rsidRPr="00CD6E27">
        <w:rPr>
          <w:color w:val="000000" w:themeColor="text1"/>
          <w:sz w:val="28"/>
          <w:szCs w:val="28"/>
        </w:rPr>
        <w:t xml:space="preserve"> 530 </w:t>
      </w:r>
      <w:r w:rsidR="00D77770">
        <w:rPr>
          <w:color w:val="000000" w:themeColor="text1"/>
          <w:sz w:val="28"/>
          <w:szCs w:val="28"/>
        </w:rPr>
        <w:t>человек.</w:t>
      </w:r>
    </w:p>
    <w:p w:rsidR="008D7CF7" w:rsidRPr="00CD6E27" w:rsidRDefault="008D7CF7" w:rsidP="008D7CF7">
      <w:pPr>
        <w:jc w:val="both"/>
        <w:rPr>
          <w:color w:val="000000" w:themeColor="text1"/>
          <w:sz w:val="28"/>
          <w:szCs w:val="28"/>
        </w:rPr>
      </w:pPr>
    </w:p>
    <w:p w:rsidR="00EE6C8A" w:rsidRPr="00CD6E27" w:rsidRDefault="004968C7" w:rsidP="008D7CF7">
      <w:pPr>
        <w:jc w:val="both"/>
        <w:rPr>
          <w:color w:val="000000" w:themeColor="text1"/>
          <w:sz w:val="28"/>
          <w:szCs w:val="28"/>
        </w:rPr>
      </w:pPr>
      <w:r w:rsidRPr="00CD6E27">
        <w:rPr>
          <w:color w:val="000000" w:themeColor="text1"/>
          <w:sz w:val="28"/>
          <w:szCs w:val="28"/>
        </w:rPr>
        <w:lastRenderedPageBreak/>
        <w:t>7</w:t>
      </w:r>
      <w:r w:rsidR="00EE6C8A" w:rsidRPr="00CD6E27">
        <w:rPr>
          <w:color w:val="000000" w:themeColor="text1"/>
          <w:sz w:val="28"/>
          <w:szCs w:val="28"/>
        </w:rPr>
        <w:t>. Объекты медицинских организаций.</w:t>
      </w:r>
    </w:p>
    <w:p w:rsidR="00EE6C8A" w:rsidRPr="00CD6E27" w:rsidRDefault="00EE6C8A" w:rsidP="00EE6C8A">
      <w:pPr>
        <w:ind w:firstLine="708"/>
        <w:jc w:val="both"/>
        <w:rPr>
          <w:color w:val="000000" w:themeColor="text1"/>
          <w:sz w:val="28"/>
          <w:szCs w:val="28"/>
        </w:rPr>
      </w:pPr>
      <w:r w:rsidRPr="00CD6E27">
        <w:rPr>
          <w:color w:val="000000" w:themeColor="text1"/>
          <w:sz w:val="28"/>
          <w:szCs w:val="28"/>
        </w:rPr>
        <w:t>У территории земельного участка 60:27:0050103:42 (ГБУЗ ПО «Псковский перинатальный центр») предполагается размещение двух объектов:</w:t>
      </w:r>
    </w:p>
    <w:p w:rsidR="00EE6C8A" w:rsidRPr="00CD6E27" w:rsidRDefault="00EE6C8A" w:rsidP="00EE6C8A">
      <w:pPr>
        <w:ind w:firstLine="708"/>
        <w:jc w:val="both"/>
        <w:rPr>
          <w:color w:val="000000" w:themeColor="text1"/>
          <w:sz w:val="28"/>
          <w:szCs w:val="28"/>
        </w:rPr>
      </w:pPr>
      <w:r w:rsidRPr="00CD6E27">
        <w:rPr>
          <w:color w:val="000000" w:themeColor="text1"/>
          <w:sz w:val="28"/>
          <w:szCs w:val="28"/>
        </w:rPr>
        <w:t>- гостевая автостоянка для медицинских организаций (ЗУ4)</w:t>
      </w:r>
    </w:p>
    <w:p w:rsidR="00EE6C8A" w:rsidRPr="00CD6E27" w:rsidRDefault="00EE6C8A" w:rsidP="00EE6C8A">
      <w:pPr>
        <w:ind w:firstLine="708"/>
        <w:jc w:val="both"/>
        <w:rPr>
          <w:color w:val="000000" w:themeColor="text1"/>
          <w:sz w:val="28"/>
          <w:szCs w:val="28"/>
        </w:rPr>
      </w:pPr>
      <w:r w:rsidRPr="00CD6E27">
        <w:rPr>
          <w:color w:val="000000" w:themeColor="text1"/>
          <w:sz w:val="28"/>
          <w:szCs w:val="28"/>
        </w:rPr>
        <w:t>- вертолетная площадка для санитарной авиации (ЗУ</w:t>
      </w:r>
      <w:r w:rsidR="00E33654" w:rsidRPr="00CD6E27">
        <w:rPr>
          <w:color w:val="000000" w:themeColor="text1"/>
          <w:sz w:val="28"/>
          <w:szCs w:val="28"/>
        </w:rPr>
        <w:t>3</w:t>
      </w:r>
      <w:r w:rsidRPr="00CD6E27">
        <w:rPr>
          <w:color w:val="000000" w:themeColor="text1"/>
          <w:sz w:val="28"/>
          <w:szCs w:val="28"/>
        </w:rPr>
        <w:t>).</w:t>
      </w:r>
    </w:p>
    <w:p w:rsidR="00EE6C8A" w:rsidRPr="00CD6E27" w:rsidRDefault="00EE6C8A" w:rsidP="00EE6C8A">
      <w:pPr>
        <w:ind w:firstLine="708"/>
        <w:jc w:val="both"/>
        <w:rPr>
          <w:color w:val="000000" w:themeColor="text1"/>
          <w:sz w:val="28"/>
          <w:szCs w:val="28"/>
        </w:rPr>
      </w:pPr>
      <w:r w:rsidRPr="00CD6E27">
        <w:rPr>
          <w:color w:val="000000" w:themeColor="text1"/>
          <w:sz w:val="28"/>
          <w:szCs w:val="28"/>
        </w:rPr>
        <w:t>Организация вертолетной площадки должна быть выполнена с учетом технических регламентов на проектирование таких объектов.</w:t>
      </w:r>
    </w:p>
    <w:p w:rsidR="004522FB" w:rsidRPr="00CD6E27" w:rsidRDefault="004522FB" w:rsidP="00EE6C8A">
      <w:pPr>
        <w:ind w:firstLine="708"/>
        <w:jc w:val="both"/>
        <w:rPr>
          <w:color w:val="000000" w:themeColor="text1"/>
          <w:sz w:val="28"/>
          <w:szCs w:val="28"/>
        </w:rPr>
      </w:pPr>
    </w:p>
    <w:p w:rsidR="004522FB" w:rsidRPr="00CD6E27" w:rsidRDefault="004968C7" w:rsidP="004522FB">
      <w:pPr>
        <w:jc w:val="both"/>
        <w:rPr>
          <w:color w:val="000000" w:themeColor="text1"/>
          <w:sz w:val="28"/>
          <w:szCs w:val="28"/>
        </w:rPr>
      </w:pPr>
      <w:r w:rsidRPr="00CD6E27">
        <w:rPr>
          <w:color w:val="000000" w:themeColor="text1"/>
          <w:sz w:val="28"/>
          <w:szCs w:val="28"/>
        </w:rPr>
        <w:t>8</w:t>
      </w:r>
      <w:r w:rsidR="004522FB" w:rsidRPr="00CD6E27">
        <w:rPr>
          <w:color w:val="000000" w:themeColor="text1"/>
          <w:sz w:val="28"/>
          <w:szCs w:val="28"/>
        </w:rPr>
        <w:t xml:space="preserve">. </w:t>
      </w:r>
      <w:r w:rsidR="00306A86" w:rsidRPr="00CD6E27">
        <w:rPr>
          <w:color w:val="000000" w:themeColor="text1"/>
          <w:sz w:val="28"/>
          <w:szCs w:val="28"/>
        </w:rPr>
        <w:t>Зона смешанной застройки промышленного и делового назначения</w:t>
      </w:r>
    </w:p>
    <w:p w:rsidR="004522FB" w:rsidRDefault="004522FB" w:rsidP="004522FB">
      <w:pPr>
        <w:jc w:val="both"/>
        <w:rPr>
          <w:color w:val="000000" w:themeColor="text1"/>
          <w:sz w:val="28"/>
          <w:szCs w:val="28"/>
        </w:rPr>
      </w:pPr>
      <w:r w:rsidRPr="00CD6E27">
        <w:rPr>
          <w:color w:val="000000" w:themeColor="text1"/>
          <w:sz w:val="28"/>
          <w:szCs w:val="28"/>
        </w:rPr>
        <w:tab/>
        <w:t xml:space="preserve">В границах данной зоны предполагается </w:t>
      </w:r>
      <w:r w:rsidR="00D77770">
        <w:rPr>
          <w:color w:val="000000" w:themeColor="text1"/>
          <w:sz w:val="28"/>
          <w:szCs w:val="28"/>
        </w:rPr>
        <w:t>строительство</w:t>
      </w:r>
      <w:r w:rsidRPr="00CD6E27">
        <w:rPr>
          <w:color w:val="000000" w:themeColor="text1"/>
          <w:sz w:val="28"/>
          <w:szCs w:val="28"/>
        </w:rPr>
        <w:t xml:space="preserve">, реконструкция объектов капитального строительства </w:t>
      </w:r>
      <w:r w:rsidR="00306A86" w:rsidRPr="00CD6E27">
        <w:rPr>
          <w:color w:val="000000" w:themeColor="text1"/>
          <w:sz w:val="28"/>
          <w:szCs w:val="28"/>
        </w:rPr>
        <w:t>промышленного и делового назначения</w:t>
      </w:r>
      <w:r w:rsidR="004465E3">
        <w:rPr>
          <w:color w:val="000000" w:themeColor="text1"/>
          <w:sz w:val="28"/>
          <w:szCs w:val="28"/>
        </w:rPr>
        <w:t xml:space="preserve"> в соответствии с регламентами территориальной зоны.</w:t>
      </w:r>
    </w:p>
    <w:p w:rsidR="001D0D9A" w:rsidRDefault="001D0D9A" w:rsidP="004522FB">
      <w:pPr>
        <w:jc w:val="both"/>
        <w:rPr>
          <w:color w:val="000000" w:themeColor="text1"/>
          <w:sz w:val="28"/>
          <w:szCs w:val="28"/>
        </w:rPr>
      </w:pPr>
    </w:p>
    <w:p w:rsidR="001D0D9A" w:rsidRPr="00CD6E27" w:rsidRDefault="001D0D9A" w:rsidP="004522FB">
      <w:pPr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9. Объекты транспортной инфраструктуры.</w:t>
      </w:r>
    </w:p>
    <w:p w:rsidR="00CB5DE0" w:rsidRPr="00CD6E27" w:rsidRDefault="004968C7" w:rsidP="00F20F60">
      <w:pPr>
        <w:pStyle w:val="2"/>
        <w:ind w:firstLine="0"/>
        <w:jc w:val="both"/>
        <w:rPr>
          <w:b w:val="0"/>
          <w:i w:val="0"/>
          <w:color w:val="000000" w:themeColor="text1"/>
        </w:rPr>
      </w:pPr>
      <w:r w:rsidRPr="00CD6E27">
        <w:rPr>
          <w:b w:val="0"/>
          <w:i w:val="0"/>
          <w:color w:val="000000" w:themeColor="text1"/>
        </w:rPr>
        <w:t>9</w:t>
      </w:r>
      <w:r w:rsidR="00E30AA5" w:rsidRPr="00CD6E27">
        <w:rPr>
          <w:b w:val="0"/>
          <w:i w:val="0"/>
          <w:color w:val="000000" w:themeColor="text1"/>
        </w:rPr>
        <w:t>.</w:t>
      </w:r>
      <w:r w:rsidR="001D0D9A">
        <w:rPr>
          <w:b w:val="0"/>
          <w:i w:val="0"/>
          <w:color w:val="000000" w:themeColor="text1"/>
        </w:rPr>
        <w:t>1</w:t>
      </w:r>
      <w:r w:rsidR="00F20F60" w:rsidRPr="00CD6E27">
        <w:rPr>
          <w:b w:val="0"/>
          <w:i w:val="0"/>
          <w:color w:val="000000" w:themeColor="text1"/>
        </w:rPr>
        <w:t xml:space="preserve"> </w:t>
      </w:r>
      <w:r w:rsidR="0017010E" w:rsidRPr="00CD6E27">
        <w:rPr>
          <w:b w:val="0"/>
          <w:i w:val="0"/>
          <w:color w:val="000000" w:themeColor="text1"/>
        </w:rPr>
        <w:t>О</w:t>
      </w:r>
      <w:r w:rsidR="00F20F60" w:rsidRPr="00CD6E27">
        <w:rPr>
          <w:b w:val="0"/>
          <w:i w:val="0"/>
          <w:color w:val="000000" w:themeColor="text1"/>
        </w:rPr>
        <w:t>бъект</w:t>
      </w:r>
      <w:r w:rsidR="0017010E" w:rsidRPr="00CD6E27">
        <w:rPr>
          <w:b w:val="0"/>
          <w:i w:val="0"/>
          <w:color w:val="000000" w:themeColor="text1"/>
        </w:rPr>
        <w:t>ы</w:t>
      </w:r>
      <w:r w:rsidR="00F20F60" w:rsidRPr="00CD6E27">
        <w:rPr>
          <w:b w:val="0"/>
          <w:i w:val="0"/>
          <w:color w:val="000000" w:themeColor="text1"/>
        </w:rPr>
        <w:t xml:space="preserve"> улично-дорожн</w:t>
      </w:r>
      <w:r w:rsidR="0089058F" w:rsidRPr="00CD6E27">
        <w:rPr>
          <w:b w:val="0"/>
          <w:i w:val="0"/>
          <w:color w:val="000000" w:themeColor="text1"/>
        </w:rPr>
        <w:t>ой сети</w:t>
      </w:r>
      <w:r w:rsidR="00C23924" w:rsidRPr="00CD6E27">
        <w:rPr>
          <w:b w:val="0"/>
          <w:i w:val="0"/>
          <w:color w:val="000000" w:themeColor="text1"/>
        </w:rPr>
        <w:t>.</w:t>
      </w:r>
    </w:p>
    <w:p w:rsidR="009C2108" w:rsidRPr="00CD6E27" w:rsidRDefault="009C2108" w:rsidP="002F0490">
      <w:pPr>
        <w:ind w:firstLine="708"/>
        <w:jc w:val="both"/>
        <w:rPr>
          <w:color w:val="000000" w:themeColor="text1"/>
          <w:sz w:val="28"/>
          <w:szCs w:val="28"/>
        </w:rPr>
      </w:pPr>
      <w:r w:rsidRPr="00CD6E27">
        <w:rPr>
          <w:color w:val="000000" w:themeColor="text1"/>
          <w:sz w:val="28"/>
          <w:szCs w:val="28"/>
        </w:rPr>
        <w:t xml:space="preserve">Улично-дорожная сеть выполнена в </w:t>
      </w:r>
      <w:r w:rsidR="00EE6C8A" w:rsidRPr="00CD6E27">
        <w:rPr>
          <w:color w:val="000000" w:themeColor="text1"/>
          <w:sz w:val="28"/>
          <w:szCs w:val="28"/>
        </w:rPr>
        <w:t>соответствии</w:t>
      </w:r>
      <w:r w:rsidRPr="00CD6E27">
        <w:rPr>
          <w:color w:val="000000" w:themeColor="text1"/>
          <w:sz w:val="28"/>
          <w:szCs w:val="28"/>
        </w:rPr>
        <w:t xml:space="preserve"> с</w:t>
      </w:r>
      <w:r w:rsidR="00EE6C8A" w:rsidRPr="00CD6E27">
        <w:rPr>
          <w:color w:val="000000" w:themeColor="text1"/>
          <w:sz w:val="28"/>
          <w:szCs w:val="28"/>
        </w:rPr>
        <w:t xml:space="preserve"> генеральным </w:t>
      </w:r>
      <w:proofErr w:type="gramStart"/>
      <w:r w:rsidR="00EE6C8A" w:rsidRPr="00CD6E27">
        <w:rPr>
          <w:color w:val="000000" w:themeColor="text1"/>
          <w:sz w:val="28"/>
          <w:szCs w:val="28"/>
        </w:rPr>
        <w:t xml:space="preserve">планом </w:t>
      </w:r>
      <w:r w:rsidR="004465E3">
        <w:rPr>
          <w:color w:val="000000" w:themeColor="text1"/>
          <w:sz w:val="28"/>
          <w:szCs w:val="28"/>
        </w:rPr>
        <w:t xml:space="preserve"> </w:t>
      </w:r>
      <w:r w:rsidR="00EE6C8A" w:rsidRPr="00CD6E27">
        <w:rPr>
          <w:color w:val="000000" w:themeColor="text1"/>
          <w:sz w:val="28"/>
          <w:szCs w:val="28"/>
        </w:rPr>
        <w:t>г.</w:t>
      </w:r>
      <w:proofErr w:type="gramEnd"/>
      <w:r w:rsidR="00EE6C8A" w:rsidRPr="00CD6E27">
        <w:rPr>
          <w:color w:val="000000" w:themeColor="text1"/>
          <w:sz w:val="28"/>
          <w:szCs w:val="28"/>
        </w:rPr>
        <w:t xml:space="preserve"> Пскова. </w:t>
      </w:r>
      <w:r w:rsidRPr="00CD6E27">
        <w:rPr>
          <w:color w:val="000000" w:themeColor="text1"/>
          <w:sz w:val="28"/>
          <w:szCs w:val="28"/>
        </w:rPr>
        <w:t xml:space="preserve">Одной </w:t>
      </w:r>
      <w:r w:rsidR="00EE6C8A" w:rsidRPr="00CD6E27">
        <w:rPr>
          <w:color w:val="000000" w:themeColor="text1"/>
          <w:sz w:val="28"/>
          <w:szCs w:val="28"/>
        </w:rPr>
        <w:t>из целей</w:t>
      </w:r>
      <w:r w:rsidRPr="00CD6E27">
        <w:rPr>
          <w:color w:val="000000" w:themeColor="text1"/>
          <w:sz w:val="28"/>
          <w:szCs w:val="28"/>
        </w:rPr>
        <w:t xml:space="preserve"> проекта </w:t>
      </w:r>
      <w:r w:rsidR="002F0490" w:rsidRPr="00CD6E27">
        <w:rPr>
          <w:color w:val="000000" w:themeColor="text1"/>
          <w:sz w:val="28"/>
          <w:szCs w:val="28"/>
        </w:rPr>
        <w:t xml:space="preserve">планировки является определение </w:t>
      </w:r>
      <w:r w:rsidRPr="00CD6E27">
        <w:rPr>
          <w:color w:val="000000" w:themeColor="text1"/>
          <w:sz w:val="28"/>
          <w:szCs w:val="28"/>
        </w:rPr>
        <w:t xml:space="preserve">зоны планируемого </w:t>
      </w:r>
      <w:r w:rsidR="00F21A2B" w:rsidRPr="00CD6E27">
        <w:rPr>
          <w:color w:val="000000" w:themeColor="text1"/>
          <w:sz w:val="28"/>
          <w:szCs w:val="28"/>
        </w:rPr>
        <w:t>размещения автомобильной дороги</w:t>
      </w:r>
      <w:r w:rsidRPr="00CD6E27">
        <w:rPr>
          <w:color w:val="000000" w:themeColor="text1"/>
          <w:sz w:val="28"/>
          <w:szCs w:val="28"/>
        </w:rPr>
        <w:t xml:space="preserve"> </w:t>
      </w:r>
      <w:r w:rsidR="004465E3" w:rsidRPr="00CD6E27">
        <w:rPr>
          <w:color w:val="000000" w:themeColor="text1"/>
          <w:sz w:val="28"/>
          <w:szCs w:val="28"/>
        </w:rPr>
        <w:t>- улицы</w:t>
      </w:r>
      <w:r w:rsidRPr="00CD6E27">
        <w:rPr>
          <w:color w:val="000000" w:themeColor="text1"/>
          <w:sz w:val="28"/>
          <w:szCs w:val="28"/>
        </w:rPr>
        <w:t xml:space="preserve"> Кузбасская Дивизия.</w:t>
      </w:r>
    </w:p>
    <w:p w:rsidR="009C2108" w:rsidRPr="00CD6E27" w:rsidRDefault="009C2108" w:rsidP="00EE6C8A">
      <w:pPr>
        <w:ind w:firstLine="708"/>
        <w:jc w:val="both"/>
        <w:rPr>
          <w:color w:val="000000" w:themeColor="text1"/>
          <w:sz w:val="28"/>
          <w:szCs w:val="28"/>
        </w:rPr>
      </w:pPr>
      <w:r w:rsidRPr="00CD6E27">
        <w:rPr>
          <w:color w:val="000000" w:themeColor="text1"/>
          <w:sz w:val="28"/>
          <w:szCs w:val="28"/>
        </w:rPr>
        <w:t>Началом проектируемой дороги является кромка асфа</w:t>
      </w:r>
      <w:r w:rsidR="00EE6C8A" w:rsidRPr="00CD6E27">
        <w:rPr>
          <w:color w:val="000000" w:themeColor="text1"/>
          <w:sz w:val="28"/>
          <w:szCs w:val="28"/>
        </w:rPr>
        <w:t>льтового покрытия ул. Юбилейной</w:t>
      </w:r>
      <w:r w:rsidRPr="00CD6E27">
        <w:rPr>
          <w:color w:val="000000" w:themeColor="text1"/>
          <w:sz w:val="28"/>
          <w:szCs w:val="28"/>
        </w:rPr>
        <w:t>, далее по существующей улице Кузбасская Дивизия, с устройством круговых движений с улицами Коммунальная и ул. Киселева.</w:t>
      </w:r>
    </w:p>
    <w:p w:rsidR="009C2108" w:rsidRPr="00CD6E27" w:rsidRDefault="00EE6C8A" w:rsidP="00EE6C8A">
      <w:pPr>
        <w:ind w:firstLine="708"/>
        <w:jc w:val="both"/>
        <w:rPr>
          <w:color w:val="000000" w:themeColor="text1"/>
          <w:sz w:val="28"/>
          <w:szCs w:val="28"/>
        </w:rPr>
      </w:pPr>
      <w:r w:rsidRPr="00CD6E27">
        <w:rPr>
          <w:color w:val="000000" w:themeColor="text1"/>
          <w:sz w:val="28"/>
          <w:szCs w:val="28"/>
        </w:rPr>
        <w:t>Тротуары</w:t>
      </w:r>
      <w:r w:rsidR="009C2108" w:rsidRPr="00CD6E27">
        <w:rPr>
          <w:color w:val="000000" w:themeColor="text1"/>
          <w:sz w:val="28"/>
          <w:szCs w:val="28"/>
        </w:rPr>
        <w:t>, располагаются по обе стороны проезжей части.</w:t>
      </w:r>
      <w:r w:rsidRPr="00CD6E27">
        <w:rPr>
          <w:color w:val="000000" w:themeColor="text1"/>
          <w:sz w:val="28"/>
          <w:szCs w:val="28"/>
        </w:rPr>
        <w:t xml:space="preserve"> </w:t>
      </w:r>
      <w:r w:rsidR="009C2108" w:rsidRPr="00CD6E27">
        <w:rPr>
          <w:color w:val="000000" w:themeColor="text1"/>
          <w:sz w:val="28"/>
          <w:szCs w:val="28"/>
        </w:rPr>
        <w:t>Покрытие предлагается выполнить из асфальтобетонного покрытия.</w:t>
      </w:r>
    </w:p>
    <w:p w:rsidR="009C2108" w:rsidRPr="00CD6E27" w:rsidRDefault="009C2108" w:rsidP="00EE6C8A">
      <w:pPr>
        <w:jc w:val="both"/>
        <w:rPr>
          <w:color w:val="000000" w:themeColor="text1"/>
          <w:sz w:val="28"/>
          <w:szCs w:val="28"/>
        </w:rPr>
      </w:pPr>
    </w:p>
    <w:p w:rsidR="009C2108" w:rsidRPr="00CD6E27" w:rsidRDefault="009C2108" w:rsidP="00EE6C8A">
      <w:pPr>
        <w:jc w:val="center"/>
        <w:rPr>
          <w:color w:val="000000" w:themeColor="text1"/>
          <w:sz w:val="28"/>
          <w:szCs w:val="28"/>
        </w:rPr>
      </w:pPr>
      <w:r w:rsidRPr="00CD6E27">
        <w:rPr>
          <w:color w:val="000000" w:themeColor="text1"/>
          <w:sz w:val="28"/>
          <w:szCs w:val="28"/>
        </w:rPr>
        <w:t xml:space="preserve">Характеристика </w:t>
      </w:r>
      <w:r w:rsidR="00EE6C8A" w:rsidRPr="00CD6E27">
        <w:rPr>
          <w:color w:val="000000" w:themeColor="text1"/>
          <w:sz w:val="28"/>
          <w:szCs w:val="28"/>
        </w:rPr>
        <w:t>улицы Кузбасская Дивизия.</w:t>
      </w:r>
    </w:p>
    <w:p w:rsidR="009C2108" w:rsidRPr="00CD6E27" w:rsidRDefault="009C2108" w:rsidP="009C2108">
      <w:pPr>
        <w:jc w:val="center"/>
        <w:rPr>
          <w:color w:val="000000" w:themeColor="text1"/>
          <w:sz w:val="28"/>
          <w:szCs w:val="28"/>
        </w:rPr>
      </w:pPr>
    </w:p>
    <w:tbl>
      <w:tblPr>
        <w:tblStyle w:val="affffff5"/>
        <w:tblW w:w="0" w:type="auto"/>
        <w:tblLook w:val="04A0" w:firstRow="1" w:lastRow="0" w:firstColumn="1" w:lastColumn="0" w:noHBand="0" w:noVBand="1"/>
      </w:tblPr>
      <w:tblGrid>
        <w:gridCol w:w="2335"/>
        <w:gridCol w:w="2423"/>
        <w:gridCol w:w="2397"/>
        <w:gridCol w:w="2472"/>
      </w:tblGrid>
      <w:tr w:rsidR="009C2108" w:rsidRPr="00CD6E27" w:rsidTr="004E4607">
        <w:tc>
          <w:tcPr>
            <w:tcW w:w="2463" w:type="dxa"/>
          </w:tcPr>
          <w:p w:rsidR="009C2108" w:rsidRPr="00CD6E27" w:rsidRDefault="009C2108" w:rsidP="004E4607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CD6E27">
              <w:rPr>
                <w:color w:val="000000" w:themeColor="text1"/>
                <w:sz w:val="28"/>
                <w:szCs w:val="28"/>
              </w:rPr>
              <w:t>№п/п</w:t>
            </w:r>
          </w:p>
        </w:tc>
        <w:tc>
          <w:tcPr>
            <w:tcW w:w="2463" w:type="dxa"/>
          </w:tcPr>
          <w:p w:rsidR="009C2108" w:rsidRPr="00CD6E27" w:rsidRDefault="009C2108" w:rsidP="004E4607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CD6E27">
              <w:rPr>
                <w:color w:val="000000" w:themeColor="text1"/>
                <w:sz w:val="28"/>
                <w:szCs w:val="28"/>
              </w:rPr>
              <w:t>Наименование</w:t>
            </w:r>
          </w:p>
        </w:tc>
        <w:tc>
          <w:tcPr>
            <w:tcW w:w="2463" w:type="dxa"/>
          </w:tcPr>
          <w:p w:rsidR="009C2108" w:rsidRPr="00CD6E27" w:rsidRDefault="009C2108" w:rsidP="004E4607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CD6E27">
              <w:rPr>
                <w:color w:val="000000" w:themeColor="text1"/>
                <w:sz w:val="28"/>
                <w:szCs w:val="28"/>
              </w:rPr>
              <w:t>Измеритель</w:t>
            </w:r>
          </w:p>
        </w:tc>
        <w:tc>
          <w:tcPr>
            <w:tcW w:w="2464" w:type="dxa"/>
          </w:tcPr>
          <w:p w:rsidR="009C2108" w:rsidRPr="00CD6E27" w:rsidRDefault="009C2108" w:rsidP="004E4607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CD6E27">
              <w:rPr>
                <w:color w:val="000000" w:themeColor="text1"/>
                <w:sz w:val="28"/>
                <w:szCs w:val="28"/>
              </w:rPr>
              <w:t>Показатели</w:t>
            </w:r>
          </w:p>
        </w:tc>
      </w:tr>
      <w:tr w:rsidR="009C2108" w:rsidRPr="00CD6E27" w:rsidTr="004E4607">
        <w:tc>
          <w:tcPr>
            <w:tcW w:w="2463" w:type="dxa"/>
          </w:tcPr>
          <w:p w:rsidR="009C2108" w:rsidRPr="00CD6E27" w:rsidRDefault="009C2108" w:rsidP="004E4607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CD6E27">
              <w:rPr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2463" w:type="dxa"/>
          </w:tcPr>
          <w:p w:rsidR="009C2108" w:rsidRPr="00CD6E27" w:rsidRDefault="009C2108" w:rsidP="004E4607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CD6E27">
              <w:rPr>
                <w:color w:val="000000" w:themeColor="text1"/>
                <w:sz w:val="28"/>
                <w:szCs w:val="28"/>
              </w:rPr>
              <w:t>Вид работ</w:t>
            </w:r>
          </w:p>
        </w:tc>
        <w:tc>
          <w:tcPr>
            <w:tcW w:w="2463" w:type="dxa"/>
          </w:tcPr>
          <w:p w:rsidR="009C2108" w:rsidRPr="00CD6E27" w:rsidRDefault="009C2108" w:rsidP="004E4607">
            <w:pPr>
              <w:jc w:val="center"/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2464" w:type="dxa"/>
          </w:tcPr>
          <w:p w:rsidR="009C2108" w:rsidRPr="00CD6E27" w:rsidRDefault="009C2108" w:rsidP="004E4607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CD6E27">
              <w:rPr>
                <w:color w:val="000000" w:themeColor="text1"/>
                <w:sz w:val="28"/>
                <w:szCs w:val="28"/>
              </w:rPr>
              <w:t>Новое строительство, реконструкция</w:t>
            </w:r>
          </w:p>
        </w:tc>
      </w:tr>
      <w:tr w:rsidR="009C2108" w:rsidRPr="00CD6E27" w:rsidTr="004E4607">
        <w:tc>
          <w:tcPr>
            <w:tcW w:w="2463" w:type="dxa"/>
          </w:tcPr>
          <w:p w:rsidR="009C2108" w:rsidRPr="00CD6E27" w:rsidRDefault="009C2108" w:rsidP="004E4607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CD6E27">
              <w:rPr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2463" w:type="dxa"/>
          </w:tcPr>
          <w:p w:rsidR="009C2108" w:rsidRPr="00CD6E27" w:rsidRDefault="009C2108" w:rsidP="004E4607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CD6E27">
              <w:rPr>
                <w:color w:val="000000" w:themeColor="text1"/>
                <w:sz w:val="28"/>
                <w:szCs w:val="28"/>
              </w:rPr>
              <w:t>Категория дороги</w:t>
            </w:r>
          </w:p>
        </w:tc>
        <w:tc>
          <w:tcPr>
            <w:tcW w:w="2463" w:type="dxa"/>
          </w:tcPr>
          <w:p w:rsidR="009C2108" w:rsidRPr="00CD6E27" w:rsidRDefault="009C2108" w:rsidP="004E4607">
            <w:pPr>
              <w:jc w:val="center"/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2464" w:type="dxa"/>
          </w:tcPr>
          <w:p w:rsidR="009C2108" w:rsidRPr="00CD6E27" w:rsidRDefault="009C2108" w:rsidP="004E4607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CD6E27">
              <w:rPr>
                <w:color w:val="000000" w:themeColor="text1"/>
                <w:sz w:val="28"/>
                <w:szCs w:val="28"/>
              </w:rPr>
              <w:t>2</w:t>
            </w:r>
          </w:p>
        </w:tc>
      </w:tr>
      <w:tr w:rsidR="009C2108" w:rsidRPr="00CD6E27" w:rsidTr="004E4607">
        <w:tc>
          <w:tcPr>
            <w:tcW w:w="2463" w:type="dxa"/>
          </w:tcPr>
          <w:p w:rsidR="009C2108" w:rsidRPr="00CD6E27" w:rsidRDefault="009C2108" w:rsidP="004E4607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CD6E27">
              <w:rPr>
                <w:color w:val="000000" w:themeColor="text1"/>
                <w:sz w:val="28"/>
                <w:szCs w:val="28"/>
              </w:rPr>
              <w:t>3</w:t>
            </w:r>
          </w:p>
        </w:tc>
        <w:tc>
          <w:tcPr>
            <w:tcW w:w="2463" w:type="dxa"/>
          </w:tcPr>
          <w:p w:rsidR="009C2108" w:rsidRPr="00CD6E27" w:rsidRDefault="009C2108" w:rsidP="004E4607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CD6E27">
              <w:rPr>
                <w:color w:val="000000" w:themeColor="text1"/>
                <w:sz w:val="28"/>
                <w:szCs w:val="28"/>
              </w:rPr>
              <w:t>Длинна</w:t>
            </w:r>
          </w:p>
        </w:tc>
        <w:tc>
          <w:tcPr>
            <w:tcW w:w="2463" w:type="dxa"/>
          </w:tcPr>
          <w:p w:rsidR="009C2108" w:rsidRPr="00CD6E27" w:rsidRDefault="009C2108" w:rsidP="004E4607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CD6E27">
              <w:rPr>
                <w:color w:val="000000" w:themeColor="text1"/>
                <w:sz w:val="28"/>
                <w:szCs w:val="28"/>
              </w:rPr>
              <w:t>м</w:t>
            </w:r>
          </w:p>
        </w:tc>
        <w:tc>
          <w:tcPr>
            <w:tcW w:w="2464" w:type="dxa"/>
          </w:tcPr>
          <w:p w:rsidR="009C2108" w:rsidRPr="00CD6E27" w:rsidRDefault="008B277F" w:rsidP="004E4607">
            <w:pPr>
              <w:jc w:val="center"/>
              <w:rPr>
                <w:color w:val="FF0000"/>
                <w:sz w:val="28"/>
                <w:szCs w:val="28"/>
              </w:rPr>
            </w:pPr>
            <w:r w:rsidRPr="00CD6E27">
              <w:rPr>
                <w:sz w:val="28"/>
                <w:szCs w:val="28"/>
              </w:rPr>
              <w:t>1997</w:t>
            </w:r>
          </w:p>
        </w:tc>
      </w:tr>
      <w:tr w:rsidR="009C2108" w:rsidRPr="00CD6E27" w:rsidTr="004E4607">
        <w:tc>
          <w:tcPr>
            <w:tcW w:w="2463" w:type="dxa"/>
          </w:tcPr>
          <w:p w:rsidR="009C2108" w:rsidRPr="00CD6E27" w:rsidRDefault="009C2108" w:rsidP="004E4607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CD6E27">
              <w:rPr>
                <w:color w:val="000000" w:themeColor="text1"/>
                <w:sz w:val="28"/>
                <w:szCs w:val="28"/>
              </w:rPr>
              <w:t>4</w:t>
            </w:r>
          </w:p>
        </w:tc>
        <w:tc>
          <w:tcPr>
            <w:tcW w:w="2463" w:type="dxa"/>
          </w:tcPr>
          <w:p w:rsidR="009C2108" w:rsidRPr="00CD6E27" w:rsidRDefault="009C2108" w:rsidP="004E4607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CD6E27">
              <w:rPr>
                <w:color w:val="000000" w:themeColor="text1"/>
                <w:sz w:val="28"/>
                <w:szCs w:val="28"/>
              </w:rPr>
              <w:t xml:space="preserve">Расчетная скорость </w:t>
            </w:r>
          </w:p>
        </w:tc>
        <w:tc>
          <w:tcPr>
            <w:tcW w:w="2463" w:type="dxa"/>
          </w:tcPr>
          <w:p w:rsidR="009C2108" w:rsidRPr="00CD6E27" w:rsidRDefault="009C2108" w:rsidP="004E4607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CD6E27">
              <w:rPr>
                <w:color w:val="000000" w:themeColor="text1"/>
                <w:sz w:val="28"/>
                <w:szCs w:val="28"/>
              </w:rPr>
              <w:t>Км/ч</w:t>
            </w:r>
          </w:p>
        </w:tc>
        <w:tc>
          <w:tcPr>
            <w:tcW w:w="2464" w:type="dxa"/>
          </w:tcPr>
          <w:p w:rsidR="009C2108" w:rsidRPr="00CD6E27" w:rsidRDefault="009C2108" w:rsidP="004E4607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CD6E27">
              <w:rPr>
                <w:color w:val="000000" w:themeColor="text1"/>
                <w:sz w:val="28"/>
                <w:szCs w:val="28"/>
              </w:rPr>
              <w:t>60</w:t>
            </w:r>
          </w:p>
        </w:tc>
      </w:tr>
      <w:tr w:rsidR="009C2108" w:rsidRPr="00CD6E27" w:rsidTr="004E4607">
        <w:tc>
          <w:tcPr>
            <w:tcW w:w="2463" w:type="dxa"/>
          </w:tcPr>
          <w:p w:rsidR="009C2108" w:rsidRPr="00CD6E27" w:rsidRDefault="009C2108" w:rsidP="004E4607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CD6E27">
              <w:rPr>
                <w:color w:val="000000" w:themeColor="text1"/>
                <w:sz w:val="28"/>
                <w:szCs w:val="28"/>
              </w:rPr>
              <w:t>5</w:t>
            </w:r>
          </w:p>
        </w:tc>
        <w:tc>
          <w:tcPr>
            <w:tcW w:w="2463" w:type="dxa"/>
          </w:tcPr>
          <w:p w:rsidR="009C2108" w:rsidRPr="00CD6E27" w:rsidRDefault="009C2108" w:rsidP="004E4607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CD6E27">
              <w:rPr>
                <w:color w:val="000000" w:themeColor="text1"/>
                <w:sz w:val="28"/>
                <w:szCs w:val="28"/>
              </w:rPr>
              <w:t>Число полос движения</w:t>
            </w:r>
          </w:p>
        </w:tc>
        <w:tc>
          <w:tcPr>
            <w:tcW w:w="2463" w:type="dxa"/>
          </w:tcPr>
          <w:p w:rsidR="009C2108" w:rsidRPr="00CD6E27" w:rsidRDefault="009C2108" w:rsidP="004E4607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CD6E27">
              <w:rPr>
                <w:color w:val="000000" w:themeColor="text1"/>
                <w:sz w:val="28"/>
                <w:szCs w:val="28"/>
              </w:rPr>
              <w:t>Шт.</w:t>
            </w:r>
          </w:p>
        </w:tc>
        <w:tc>
          <w:tcPr>
            <w:tcW w:w="2464" w:type="dxa"/>
          </w:tcPr>
          <w:p w:rsidR="009C2108" w:rsidRPr="00CD6E27" w:rsidRDefault="009C2108" w:rsidP="004E4607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CD6E27">
              <w:rPr>
                <w:color w:val="000000" w:themeColor="text1"/>
                <w:sz w:val="28"/>
                <w:szCs w:val="28"/>
              </w:rPr>
              <w:t>2-4</w:t>
            </w:r>
          </w:p>
        </w:tc>
      </w:tr>
      <w:tr w:rsidR="009C2108" w:rsidRPr="00CD6E27" w:rsidTr="004E4607">
        <w:tc>
          <w:tcPr>
            <w:tcW w:w="2463" w:type="dxa"/>
          </w:tcPr>
          <w:p w:rsidR="009C2108" w:rsidRPr="00CD6E27" w:rsidRDefault="009C2108" w:rsidP="004E4607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CD6E27">
              <w:rPr>
                <w:color w:val="000000" w:themeColor="text1"/>
                <w:sz w:val="28"/>
                <w:szCs w:val="28"/>
              </w:rPr>
              <w:t>6</w:t>
            </w:r>
          </w:p>
        </w:tc>
        <w:tc>
          <w:tcPr>
            <w:tcW w:w="2463" w:type="dxa"/>
          </w:tcPr>
          <w:p w:rsidR="009C2108" w:rsidRPr="00CD6E27" w:rsidRDefault="009C2108" w:rsidP="004E4607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CD6E27">
              <w:rPr>
                <w:color w:val="000000" w:themeColor="text1"/>
                <w:sz w:val="28"/>
                <w:szCs w:val="28"/>
              </w:rPr>
              <w:t>Тип дорожной одежды</w:t>
            </w:r>
          </w:p>
        </w:tc>
        <w:tc>
          <w:tcPr>
            <w:tcW w:w="2463" w:type="dxa"/>
          </w:tcPr>
          <w:p w:rsidR="009C2108" w:rsidRPr="00CD6E27" w:rsidRDefault="009C2108" w:rsidP="004E4607">
            <w:pPr>
              <w:jc w:val="center"/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2464" w:type="dxa"/>
          </w:tcPr>
          <w:p w:rsidR="009C2108" w:rsidRPr="00CD6E27" w:rsidRDefault="009C2108" w:rsidP="004E4607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CD6E27">
              <w:rPr>
                <w:color w:val="000000" w:themeColor="text1"/>
                <w:sz w:val="28"/>
                <w:szCs w:val="28"/>
              </w:rPr>
              <w:t>Асфальтобетонное</w:t>
            </w:r>
          </w:p>
        </w:tc>
      </w:tr>
      <w:tr w:rsidR="009C2108" w:rsidRPr="00CD6E27" w:rsidTr="004E4607">
        <w:tc>
          <w:tcPr>
            <w:tcW w:w="2463" w:type="dxa"/>
          </w:tcPr>
          <w:p w:rsidR="009C2108" w:rsidRPr="00CD6E27" w:rsidRDefault="009C2108" w:rsidP="004E4607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CD6E27">
              <w:rPr>
                <w:color w:val="000000" w:themeColor="text1"/>
                <w:sz w:val="28"/>
                <w:szCs w:val="28"/>
              </w:rPr>
              <w:t>7</w:t>
            </w:r>
          </w:p>
        </w:tc>
        <w:tc>
          <w:tcPr>
            <w:tcW w:w="2463" w:type="dxa"/>
          </w:tcPr>
          <w:p w:rsidR="009C2108" w:rsidRPr="00CD6E27" w:rsidRDefault="009C2108" w:rsidP="004E4607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CD6E27">
              <w:rPr>
                <w:color w:val="000000" w:themeColor="text1"/>
                <w:sz w:val="28"/>
                <w:szCs w:val="28"/>
              </w:rPr>
              <w:t>Расчетные нагрузки на дорожную одежду согласно</w:t>
            </w:r>
          </w:p>
        </w:tc>
        <w:tc>
          <w:tcPr>
            <w:tcW w:w="2463" w:type="dxa"/>
          </w:tcPr>
          <w:p w:rsidR="009C2108" w:rsidRPr="00CD6E27" w:rsidRDefault="009C2108" w:rsidP="004E4607">
            <w:pPr>
              <w:jc w:val="center"/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2464" w:type="dxa"/>
          </w:tcPr>
          <w:p w:rsidR="009C2108" w:rsidRPr="00CD6E27" w:rsidRDefault="009C2108" w:rsidP="004E4607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CD6E27">
              <w:rPr>
                <w:color w:val="000000" w:themeColor="text1"/>
                <w:sz w:val="28"/>
                <w:szCs w:val="28"/>
              </w:rPr>
              <w:t>Согласно</w:t>
            </w:r>
          </w:p>
          <w:p w:rsidR="009C2108" w:rsidRPr="00CD6E27" w:rsidRDefault="009C2108" w:rsidP="004E4607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CD6E27">
              <w:rPr>
                <w:color w:val="000000" w:themeColor="text1"/>
                <w:sz w:val="28"/>
                <w:szCs w:val="28"/>
              </w:rPr>
              <w:t>ГОСТ Р 52748-2007</w:t>
            </w:r>
          </w:p>
          <w:p w:rsidR="009C2108" w:rsidRPr="00CD6E27" w:rsidRDefault="009C2108" w:rsidP="004E4607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CD6E27">
              <w:rPr>
                <w:color w:val="000000" w:themeColor="text1"/>
                <w:sz w:val="28"/>
                <w:szCs w:val="28"/>
              </w:rPr>
              <w:t>ГОСТ Р 52748-2007</w:t>
            </w:r>
          </w:p>
        </w:tc>
      </w:tr>
    </w:tbl>
    <w:p w:rsidR="00EE6C8A" w:rsidRPr="00CD6E27" w:rsidRDefault="00EE6C8A" w:rsidP="00CB5DE0">
      <w:pPr>
        <w:ind w:firstLine="720"/>
        <w:rPr>
          <w:sz w:val="26"/>
          <w:szCs w:val="26"/>
        </w:rPr>
      </w:pPr>
    </w:p>
    <w:p w:rsidR="00922809" w:rsidRPr="00CD6E27" w:rsidRDefault="00C23924" w:rsidP="00C23924">
      <w:pPr>
        <w:ind w:firstLine="720"/>
        <w:jc w:val="both"/>
        <w:rPr>
          <w:sz w:val="28"/>
          <w:szCs w:val="28"/>
        </w:rPr>
      </w:pPr>
      <w:r w:rsidRPr="00CD6E27">
        <w:rPr>
          <w:sz w:val="28"/>
          <w:szCs w:val="28"/>
        </w:rPr>
        <w:t xml:space="preserve">На территории располагаются существующие объекты улично-дорожной сети: улица </w:t>
      </w:r>
      <w:proofErr w:type="spellStart"/>
      <w:r w:rsidRPr="00CD6E27">
        <w:rPr>
          <w:sz w:val="28"/>
          <w:szCs w:val="28"/>
        </w:rPr>
        <w:t>Подвишенская</w:t>
      </w:r>
      <w:proofErr w:type="spellEnd"/>
      <w:r w:rsidRPr="00CD6E27">
        <w:rPr>
          <w:sz w:val="28"/>
          <w:szCs w:val="28"/>
        </w:rPr>
        <w:t>, проезды в индивидуальной жилой застройки. Данные территории проектом отнесены к территориям общего пользования.</w:t>
      </w:r>
    </w:p>
    <w:p w:rsidR="00922809" w:rsidRDefault="00922809" w:rsidP="00CB5DE0">
      <w:pPr>
        <w:ind w:firstLine="720"/>
        <w:rPr>
          <w:sz w:val="26"/>
          <w:szCs w:val="26"/>
        </w:rPr>
      </w:pPr>
    </w:p>
    <w:p w:rsidR="00D77770" w:rsidRDefault="00D77770" w:rsidP="00CB5DE0">
      <w:pPr>
        <w:ind w:firstLine="720"/>
        <w:rPr>
          <w:sz w:val="26"/>
          <w:szCs w:val="26"/>
        </w:rPr>
      </w:pPr>
    </w:p>
    <w:p w:rsidR="00CB5DE0" w:rsidRDefault="001D0D9A" w:rsidP="002665CC">
      <w:pPr>
        <w:ind w:left="851" w:hanging="851"/>
        <w:rPr>
          <w:sz w:val="28"/>
          <w:szCs w:val="28"/>
        </w:rPr>
      </w:pPr>
      <w:r>
        <w:rPr>
          <w:sz w:val="28"/>
          <w:szCs w:val="28"/>
        </w:rPr>
        <w:t>9.2</w:t>
      </w:r>
      <w:r w:rsidR="00F21A2B" w:rsidRPr="00CD6E27">
        <w:rPr>
          <w:sz w:val="28"/>
          <w:szCs w:val="28"/>
        </w:rPr>
        <w:t xml:space="preserve">. </w:t>
      </w:r>
      <w:r w:rsidR="00CB5DE0" w:rsidRPr="00CD6E27">
        <w:rPr>
          <w:sz w:val="28"/>
          <w:szCs w:val="28"/>
        </w:rPr>
        <w:t>Общественный транспорт</w:t>
      </w:r>
    </w:p>
    <w:p w:rsidR="0004784D" w:rsidRPr="00CD6E27" w:rsidRDefault="0004784D" w:rsidP="002665CC">
      <w:pPr>
        <w:ind w:left="851" w:hanging="851"/>
        <w:rPr>
          <w:sz w:val="28"/>
          <w:szCs w:val="28"/>
        </w:rPr>
      </w:pPr>
    </w:p>
    <w:p w:rsidR="00CB5DE0" w:rsidRPr="00CD6E27" w:rsidRDefault="00CB5DE0" w:rsidP="007B1CFC">
      <w:pPr>
        <w:ind w:firstLine="708"/>
        <w:jc w:val="both"/>
        <w:rPr>
          <w:sz w:val="28"/>
          <w:szCs w:val="28"/>
        </w:rPr>
      </w:pPr>
      <w:r w:rsidRPr="00CD6E27">
        <w:rPr>
          <w:sz w:val="28"/>
          <w:szCs w:val="28"/>
        </w:rPr>
        <w:t>Проектом планировки предусматривается размещение автобусных остановок в следующих кварталах:</w:t>
      </w:r>
    </w:p>
    <w:p w:rsidR="00CB5DE0" w:rsidRPr="00CD6E27" w:rsidRDefault="00CB5DE0" w:rsidP="00CB5DE0">
      <w:pPr>
        <w:rPr>
          <w:sz w:val="28"/>
          <w:szCs w:val="28"/>
        </w:rPr>
      </w:pPr>
    </w:p>
    <w:tbl>
      <w:tblPr>
        <w:tblW w:w="9863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4926"/>
        <w:gridCol w:w="4937"/>
      </w:tblGrid>
      <w:tr w:rsidR="00CB5DE0" w:rsidRPr="00CD6E27" w:rsidTr="00AA2EC5">
        <w:tc>
          <w:tcPr>
            <w:tcW w:w="4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B5DE0" w:rsidRPr="00CD6E27" w:rsidRDefault="00CB5DE0" w:rsidP="00465675">
            <w:pPr>
              <w:jc w:val="center"/>
              <w:rPr>
                <w:sz w:val="28"/>
                <w:szCs w:val="28"/>
              </w:rPr>
            </w:pPr>
            <w:r w:rsidRPr="00CD6E27">
              <w:rPr>
                <w:sz w:val="28"/>
                <w:szCs w:val="28"/>
              </w:rPr>
              <w:t>Номер квартала</w:t>
            </w:r>
          </w:p>
        </w:tc>
        <w:tc>
          <w:tcPr>
            <w:tcW w:w="4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B5DE0" w:rsidRPr="00CD6E27" w:rsidRDefault="00CB5DE0" w:rsidP="00465675">
            <w:pPr>
              <w:jc w:val="center"/>
            </w:pPr>
            <w:r w:rsidRPr="00CD6E27">
              <w:rPr>
                <w:sz w:val="28"/>
                <w:szCs w:val="28"/>
              </w:rPr>
              <w:t>Количество автобусных остановок</w:t>
            </w:r>
          </w:p>
        </w:tc>
      </w:tr>
      <w:tr w:rsidR="00CB5DE0" w:rsidRPr="00CD6E27" w:rsidTr="00AA2EC5">
        <w:tc>
          <w:tcPr>
            <w:tcW w:w="4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B5DE0" w:rsidRPr="00CD6E27" w:rsidRDefault="00F21A2B" w:rsidP="005910B3">
            <w:pPr>
              <w:jc w:val="center"/>
              <w:rPr>
                <w:sz w:val="28"/>
                <w:szCs w:val="28"/>
              </w:rPr>
            </w:pPr>
            <w:r w:rsidRPr="00CD6E27">
              <w:rPr>
                <w:sz w:val="28"/>
                <w:szCs w:val="28"/>
              </w:rPr>
              <w:t>11</w:t>
            </w:r>
          </w:p>
        </w:tc>
        <w:tc>
          <w:tcPr>
            <w:tcW w:w="4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B5DE0" w:rsidRPr="00CD6E27" w:rsidRDefault="00922809" w:rsidP="00465675">
            <w:pPr>
              <w:jc w:val="center"/>
            </w:pPr>
            <w:r w:rsidRPr="00CD6E27">
              <w:rPr>
                <w:sz w:val="28"/>
                <w:szCs w:val="28"/>
              </w:rPr>
              <w:t>2</w:t>
            </w:r>
          </w:p>
        </w:tc>
      </w:tr>
      <w:tr w:rsidR="00CB5DE0" w:rsidRPr="00CD6E27" w:rsidTr="00AA2EC5">
        <w:tc>
          <w:tcPr>
            <w:tcW w:w="4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B5DE0" w:rsidRPr="00CD6E27" w:rsidRDefault="00CB5DE0" w:rsidP="00465675">
            <w:pPr>
              <w:jc w:val="right"/>
              <w:rPr>
                <w:b/>
                <w:sz w:val="28"/>
                <w:szCs w:val="28"/>
              </w:rPr>
            </w:pPr>
            <w:r w:rsidRPr="00CD6E27">
              <w:rPr>
                <w:b/>
                <w:sz w:val="28"/>
                <w:szCs w:val="28"/>
              </w:rPr>
              <w:t>Итого:</w:t>
            </w:r>
          </w:p>
        </w:tc>
        <w:tc>
          <w:tcPr>
            <w:tcW w:w="4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B5DE0" w:rsidRPr="00CD6E27" w:rsidRDefault="00922809" w:rsidP="00465675">
            <w:pPr>
              <w:jc w:val="center"/>
            </w:pPr>
            <w:r w:rsidRPr="00CD6E27">
              <w:rPr>
                <w:b/>
                <w:sz w:val="28"/>
                <w:szCs w:val="28"/>
              </w:rPr>
              <w:t>2</w:t>
            </w:r>
          </w:p>
        </w:tc>
      </w:tr>
    </w:tbl>
    <w:p w:rsidR="00CB5DE0" w:rsidRDefault="00CB5DE0" w:rsidP="00CB5DE0">
      <w:pPr>
        <w:rPr>
          <w:sz w:val="28"/>
          <w:szCs w:val="28"/>
        </w:rPr>
      </w:pPr>
    </w:p>
    <w:p w:rsidR="001D0D9A" w:rsidRDefault="001D0D9A" w:rsidP="00F1602F">
      <w:pPr>
        <w:jc w:val="both"/>
        <w:rPr>
          <w:sz w:val="28"/>
          <w:szCs w:val="28"/>
        </w:rPr>
      </w:pPr>
      <w:r>
        <w:rPr>
          <w:sz w:val="28"/>
          <w:szCs w:val="28"/>
        </w:rPr>
        <w:t>9.3 Объекты водного транспорта.</w:t>
      </w:r>
    </w:p>
    <w:p w:rsidR="001D0D9A" w:rsidRPr="00CD6E27" w:rsidRDefault="001D0D9A" w:rsidP="00F1602F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На образуемых земельных участках ЗУ</w:t>
      </w:r>
      <w:r w:rsidR="00F1602F">
        <w:rPr>
          <w:sz w:val="28"/>
          <w:szCs w:val="28"/>
        </w:rPr>
        <w:t>6, 7</w:t>
      </w:r>
      <w:r>
        <w:rPr>
          <w:sz w:val="28"/>
          <w:szCs w:val="28"/>
        </w:rPr>
        <w:t xml:space="preserve"> планируется размещение </w:t>
      </w:r>
      <w:r w:rsidRPr="001D0D9A">
        <w:rPr>
          <w:sz w:val="28"/>
          <w:szCs w:val="28"/>
        </w:rPr>
        <w:t>речн</w:t>
      </w:r>
      <w:r>
        <w:rPr>
          <w:sz w:val="28"/>
          <w:szCs w:val="28"/>
        </w:rPr>
        <w:t>ого</w:t>
      </w:r>
      <w:r w:rsidRPr="001D0D9A">
        <w:rPr>
          <w:sz w:val="28"/>
          <w:szCs w:val="28"/>
        </w:rPr>
        <w:t xml:space="preserve"> порт</w:t>
      </w:r>
      <w:r>
        <w:rPr>
          <w:sz w:val="28"/>
          <w:szCs w:val="28"/>
        </w:rPr>
        <w:t>а.</w:t>
      </w:r>
    </w:p>
    <w:p w:rsidR="00CB5DE0" w:rsidRPr="00CD6E27" w:rsidRDefault="00CB5DE0" w:rsidP="00CB5DE0">
      <w:pPr>
        <w:jc w:val="center"/>
        <w:rPr>
          <w:b/>
          <w:sz w:val="28"/>
          <w:szCs w:val="28"/>
        </w:rPr>
      </w:pPr>
    </w:p>
    <w:p w:rsidR="00CB5DE0" w:rsidRPr="00CD6E27" w:rsidRDefault="00CB5DE0" w:rsidP="00CB5DE0">
      <w:pPr>
        <w:jc w:val="center"/>
        <w:rPr>
          <w:b/>
          <w:sz w:val="28"/>
          <w:szCs w:val="28"/>
        </w:rPr>
      </w:pPr>
      <w:r w:rsidRPr="00CD6E27">
        <w:rPr>
          <w:b/>
          <w:sz w:val="28"/>
          <w:szCs w:val="28"/>
        </w:rPr>
        <w:t>Инженерная инфраструктура.</w:t>
      </w:r>
    </w:p>
    <w:p w:rsidR="00CB5DE0" w:rsidRPr="00CD6E27" w:rsidRDefault="00CB5DE0" w:rsidP="00CB5DE0">
      <w:pPr>
        <w:rPr>
          <w:sz w:val="28"/>
          <w:szCs w:val="28"/>
        </w:rPr>
      </w:pPr>
    </w:p>
    <w:p w:rsidR="00CB5DE0" w:rsidRPr="00CD6E27" w:rsidRDefault="00CB5DE0" w:rsidP="004522FB">
      <w:pPr>
        <w:jc w:val="center"/>
        <w:rPr>
          <w:sz w:val="28"/>
          <w:szCs w:val="28"/>
        </w:rPr>
      </w:pPr>
      <w:r w:rsidRPr="00CD6E27">
        <w:rPr>
          <w:b/>
          <w:i/>
          <w:sz w:val="28"/>
          <w:szCs w:val="28"/>
        </w:rPr>
        <w:t>1. Водоснабжение</w:t>
      </w:r>
    </w:p>
    <w:p w:rsidR="008C7F93" w:rsidRPr="00CD6E27" w:rsidRDefault="008C7F93" w:rsidP="00F21A2B">
      <w:pPr>
        <w:jc w:val="both"/>
        <w:rPr>
          <w:sz w:val="28"/>
          <w:szCs w:val="28"/>
        </w:rPr>
      </w:pPr>
      <w:r w:rsidRPr="00CD6E27">
        <w:rPr>
          <w:i/>
          <w:sz w:val="28"/>
          <w:szCs w:val="28"/>
        </w:rPr>
        <w:t xml:space="preserve">Существующее положение: </w:t>
      </w:r>
    </w:p>
    <w:p w:rsidR="008C7F93" w:rsidRPr="00CD6E27" w:rsidRDefault="008C7F93" w:rsidP="00F21A2B">
      <w:pPr>
        <w:ind w:firstLine="708"/>
        <w:jc w:val="both"/>
        <w:rPr>
          <w:sz w:val="28"/>
          <w:szCs w:val="28"/>
        </w:rPr>
      </w:pPr>
      <w:r w:rsidRPr="00CD6E27">
        <w:rPr>
          <w:sz w:val="28"/>
          <w:szCs w:val="28"/>
        </w:rPr>
        <w:t>В настоящий момент сети централизованного водоснабжения на территории проектирования присутствуют.</w:t>
      </w:r>
    </w:p>
    <w:p w:rsidR="008C7F93" w:rsidRPr="00CD6E27" w:rsidRDefault="008C7F93" w:rsidP="00F21A2B">
      <w:pPr>
        <w:jc w:val="both"/>
        <w:rPr>
          <w:sz w:val="28"/>
          <w:szCs w:val="28"/>
        </w:rPr>
      </w:pPr>
      <w:r w:rsidRPr="00CD6E27">
        <w:rPr>
          <w:i/>
          <w:sz w:val="28"/>
          <w:szCs w:val="28"/>
        </w:rPr>
        <w:t xml:space="preserve">Проектные предложения: </w:t>
      </w:r>
      <w:r w:rsidRPr="00CD6E27">
        <w:rPr>
          <w:sz w:val="28"/>
          <w:szCs w:val="28"/>
        </w:rPr>
        <w:t>развитие не предусматривается</w:t>
      </w:r>
    </w:p>
    <w:p w:rsidR="00CB5DE0" w:rsidRPr="00CD6E27" w:rsidRDefault="00CB5DE0" w:rsidP="00CB5DE0">
      <w:pPr>
        <w:rPr>
          <w:sz w:val="28"/>
          <w:szCs w:val="28"/>
        </w:rPr>
      </w:pPr>
    </w:p>
    <w:p w:rsidR="00CB5DE0" w:rsidRPr="00CD6E27" w:rsidRDefault="00CB5DE0" w:rsidP="00CB5DE0">
      <w:pPr>
        <w:jc w:val="center"/>
        <w:rPr>
          <w:i/>
          <w:sz w:val="28"/>
          <w:szCs w:val="28"/>
        </w:rPr>
      </w:pPr>
      <w:r w:rsidRPr="00CD6E27">
        <w:rPr>
          <w:b/>
          <w:i/>
          <w:sz w:val="28"/>
          <w:szCs w:val="28"/>
        </w:rPr>
        <w:t>2. Водоотведение</w:t>
      </w:r>
    </w:p>
    <w:p w:rsidR="008C7F93" w:rsidRPr="00CD6E27" w:rsidRDefault="008C7F93" w:rsidP="00F21A2B">
      <w:pPr>
        <w:jc w:val="both"/>
        <w:rPr>
          <w:sz w:val="28"/>
          <w:szCs w:val="28"/>
        </w:rPr>
      </w:pPr>
      <w:r w:rsidRPr="00CD6E27">
        <w:rPr>
          <w:i/>
          <w:sz w:val="28"/>
          <w:szCs w:val="28"/>
        </w:rPr>
        <w:t xml:space="preserve">Существующее положение: </w:t>
      </w:r>
    </w:p>
    <w:p w:rsidR="008C7F93" w:rsidRPr="00CD6E27" w:rsidRDefault="008C7F93" w:rsidP="00F21A2B">
      <w:pPr>
        <w:ind w:firstLine="708"/>
        <w:jc w:val="both"/>
        <w:rPr>
          <w:i/>
          <w:sz w:val="28"/>
          <w:szCs w:val="28"/>
        </w:rPr>
      </w:pPr>
      <w:r w:rsidRPr="00CD6E27">
        <w:rPr>
          <w:sz w:val="28"/>
          <w:szCs w:val="28"/>
        </w:rPr>
        <w:t>В настоящий момент сети централизованного водоотведения на территории проектирования присутствуют.</w:t>
      </w:r>
    </w:p>
    <w:p w:rsidR="008C7F93" w:rsidRPr="00CD6E27" w:rsidRDefault="008C7F93" w:rsidP="00F21A2B">
      <w:pPr>
        <w:jc w:val="both"/>
        <w:rPr>
          <w:sz w:val="28"/>
          <w:szCs w:val="28"/>
        </w:rPr>
      </w:pPr>
      <w:r w:rsidRPr="00CD6E27">
        <w:rPr>
          <w:i/>
          <w:sz w:val="28"/>
          <w:szCs w:val="28"/>
        </w:rPr>
        <w:t xml:space="preserve">Проектное предложения: </w:t>
      </w:r>
      <w:r w:rsidRPr="00CD6E27">
        <w:rPr>
          <w:sz w:val="28"/>
          <w:szCs w:val="28"/>
        </w:rPr>
        <w:t xml:space="preserve">Развитие не предусматривается. </w:t>
      </w:r>
    </w:p>
    <w:p w:rsidR="008C7F93" w:rsidRPr="00CD6E27" w:rsidRDefault="008C7F93" w:rsidP="00F21A2B">
      <w:pPr>
        <w:ind w:firstLine="360"/>
        <w:jc w:val="both"/>
        <w:rPr>
          <w:sz w:val="28"/>
          <w:szCs w:val="28"/>
        </w:rPr>
      </w:pPr>
      <w:r w:rsidRPr="00CD6E27">
        <w:rPr>
          <w:sz w:val="28"/>
          <w:szCs w:val="28"/>
        </w:rPr>
        <w:t xml:space="preserve">На </w:t>
      </w:r>
      <w:r w:rsidR="00F21A2B" w:rsidRPr="00CD6E27">
        <w:rPr>
          <w:sz w:val="28"/>
          <w:szCs w:val="28"/>
        </w:rPr>
        <w:t>территории</w:t>
      </w:r>
      <w:r w:rsidRPr="00CD6E27">
        <w:rPr>
          <w:sz w:val="28"/>
          <w:szCs w:val="28"/>
        </w:rPr>
        <w:t xml:space="preserve"> проектирования распо</w:t>
      </w:r>
      <w:r w:rsidR="00F21A2B" w:rsidRPr="00CD6E27">
        <w:rPr>
          <w:sz w:val="28"/>
          <w:szCs w:val="28"/>
        </w:rPr>
        <w:t>ложена главная насосная станция</w:t>
      </w:r>
      <w:r w:rsidRPr="00CD6E27">
        <w:rPr>
          <w:sz w:val="28"/>
          <w:szCs w:val="28"/>
        </w:rPr>
        <w:t xml:space="preserve"> по ул. Киселева у д. №1. Согласно ответа №5/32-68 от 23.08.2018 г. МП «</w:t>
      </w:r>
      <w:proofErr w:type="spellStart"/>
      <w:r w:rsidRPr="00CD6E27">
        <w:rPr>
          <w:sz w:val="28"/>
          <w:szCs w:val="28"/>
        </w:rPr>
        <w:t>Горводоканал</w:t>
      </w:r>
      <w:proofErr w:type="spellEnd"/>
      <w:r w:rsidRPr="00CD6E27">
        <w:rPr>
          <w:sz w:val="28"/>
          <w:szCs w:val="28"/>
        </w:rPr>
        <w:t>» г. Псков аварийный сброс сточных вод предусмотрен в р. Великая.</w:t>
      </w:r>
    </w:p>
    <w:p w:rsidR="00AC2743" w:rsidRPr="00CD6E27" w:rsidRDefault="00AC2743" w:rsidP="00CB5DE0">
      <w:pPr>
        <w:rPr>
          <w:sz w:val="28"/>
          <w:szCs w:val="28"/>
        </w:rPr>
      </w:pPr>
    </w:p>
    <w:p w:rsidR="00CB5DE0" w:rsidRPr="00CD6E27" w:rsidRDefault="00922809" w:rsidP="00922809">
      <w:pPr>
        <w:jc w:val="center"/>
        <w:rPr>
          <w:b/>
          <w:i/>
          <w:sz w:val="28"/>
          <w:szCs w:val="28"/>
        </w:rPr>
      </w:pPr>
      <w:r w:rsidRPr="00CD6E27">
        <w:rPr>
          <w:b/>
          <w:i/>
          <w:sz w:val="28"/>
          <w:szCs w:val="28"/>
        </w:rPr>
        <w:t xml:space="preserve">3. </w:t>
      </w:r>
      <w:r w:rsidR="00CB5DE0" w:rsidRPr="00CD6E27">
        <w:rPr>
          <w:b/>
          <w:i/>
          <w:sz w:val="28"/>
          <w:szCs w:val="28"/>
        </w:rPr>
        <w:t>Водоотведение поверхностных вод.</w:t>
      </w:r>
    </w:p>
    <w:p w:rsidR="00F21A2B" w:rsidRPr="00CD6E27" w:rsidRDefault="00F21A2B" w:rsidP="00F21A2B">
      <w:pPr>
        <w:pStyle w:val="afffc"/>
        <w:ind w:left="360"/>
        <w:rPr>
          <w:rFonts w:ascii="Times New Roman" w:hAnsi="Times New Roman" w:cs="Times New Roman"/>
          <w:sz w:val="28"/>
          <w:szCs w:val="28"/>
        </w:rPr>
      </w:pPr>
    </w:p>
    <w:p w:rsidR="008C7F93" w:rsidRPr="00CD6E27" w:rsidRDefault="008C7F93" w:rsidP="008C7F93">
      <w:pPr>
        <w:rPr>
          <w:sz w:val="28"/>
          <w:szCs w:val="28"/>
        </w:rPr>
      </w:pPr>
      <w:r w:rsidRPr="00CD6E27">
        <w:rPr>
          <w:i/>
          <w:sz w:val="28"/>
          <w:szCs w:val="28"/>
        </w:rPr>
        <w:t xml:space="preserve">Существующее положение: </w:t>
      </w:r>
    </w:p>
    <w:p w:rsidR="008C7F93" w:rsidRPr="00CD6E27" w:rsidRDefault="008C7F93" w:rsidP="002F0490">
      <w:pPr>
        <w:ind w:firstLine="708"/>
        <w:jc w:val="both"/>
        <w:rPr>
          <w:i/>
          <w:sz w:val="28"/>
          <w:szCs w:val="28"/>
        </w:rPr>
      </w:pPr>
      <w:r w:rsidRPr="00CD6E27">
        <w:rPr>
          <w:sz w:val="28"/>
          <w:szCs w:val="28"/>
        </w:rPr>
        <w:t xml:space="preserve">В настоящий момент сети </w:t>
      </w:r>
      <w:r w:rsidR="002F0490" w:rsidRPr="00CD6E27">
        <w:rPr>
          <w:sz w:val="28"/>
          <w:szCs w:val="28"/>
        </w:rPr>
        <w:t xml:space="preserve">централизованного водоотведения </w:t>
      </w:r>
      <w:r w:rsidRPr="00CD6E27">
        <w:rPr>
          <w:sz w:val="28"/>
          <w:szCs w:val="28"/>
        </w:rPr>
        <w:t>поверхностных вод на территории проектирования присутствуют.</w:t>
      </w:r>
    </w:p>
    <w:p w:rsidR="008C7F93" w:rsidRPr="00CD6E27" w:rsidRDefault="008C7F93" w:rsidP="008C7F93">
      <w:pPr>
        <w:rPr>
          <w:sz w:val="28"/>
          <w:szCs w:val="28"/>
        </w:rPr>
      </w:pPr>
      <w:r w:rsidRPr="00CD6E27">
        <w:rPr>
          <w:i/>
          <w:sz w:val="28"/>
          <w:szCs w:val="28"/>
        </w:rPr>
        <w:t>Проектное предложения:</w:t>
      </w:r>
    </w:p>
    <w:p w:rsidR="008C7F93" w:rsidRPr="00CD6E27" w:rsidRDefault="008C7F93" w:rsidP="00F21A2B">
      <w:pPr>
        <w:ind w:firstLine="708"/>
        <w:jc w:val="both"/>
        <w:rPr>
          <w:sz w:val="28"/>
          <w:szCs w:val="28"/>
        </w:rPr>
      </w:pPr>
      <w:r w:rsidRPr="00CD6E27">
        <w:rPr>
          <w:sz w:val="28"/>
          <w:szCs w:val="28"/>
        </w:rPr>
        <w:lastRenderedPageBreak/>
        <w:t xml:space="preserve">Для отведения </w:t>
      </w:r>
      <w:r w:rsidR="00F21A2B" w:rsidRPr="00CD6E27">
        <w:rPr>
          <w:sz w:val="28"/>
          <w:szCs w:val="28"/>
        </w:rPr>
        <w:t xml:space="preserve">поверхностных вод с территории объектов благоустройства и зоны отдыха населения </w:t>
      </w:r>
      <w:r w:rsidRPr="00CD6E27">
        <w:rPr>
          <w:sz w:val="28"/>
          <w:szCs w:val="28"/>
        </w:rPr>
        <w:t>необходимо устройство открытых водоотводных канав, расположенных вдоль пешеходных дорожек и проездов.</w:t>
      </w:r>
    </w:p>
    <w:p w:rsidR="008C7F93" w:rsidRPr="00CD6E27" w:rsidRDefault="008C7F93" w:rsidP="00F21A2B">
      <w:pPr>
        <w:ind w:firstLine="708"/>
        <w:jc w:val="both"/>
        <w:rPr>
          <w:sz w:val="28"/>
          <w:szCs w:val="28"/>
        </w:rPr>
      </w:pPr>
      <w:r w:rsidRPr="00CD6E27">
        <w:rPr>
          <w:sz w:val="28"/>
          <w:szCs w:val="28"/>
        </w:rPr>
        <w:t xml:space="preserve">Водоотведение с проектируемой ул. Кузбасская дивизия </w:t>
      </w:r>
      <w:r w:rsidR="00F21A2B" w:rsidRPr="00CD6E27">
        <w:rPr>
          <w:sz w:val="28"/>
          <w:szCs w:val="28"/>
        </w:rPr>
        <w:t>будет осуществляться</w:t>
      </w:r>
      <w:r w:rsidRPr="00CD6E27">
        <w:rPr>
          <w:sz w:val="28"/>
          <w:szCs w:val="28"/>
        </w:rPr>
        <w:t xml:space="preserve"> в существующую централизованную </w:t>
      </w:r>
      <w:r w:rsidR="00F21A2B" w:rsidRPr="00CD6E27">
        <w:rPr>
          <w:sz w:val="28"/>
          <w:szCs w:val="28"/>
        </w:rPr>
        <w:t>ливневую</w:t>
      </w:r>
      <w:r w:rsidRPr="00CD6E27">
        <w:rPr>
          <w:sz w:val="28"/>
          <w:szCs w:val="28"/>
        </w:rPr>
        <w:t xml:space="preserve"> канализацию.</w:t>
      </w:r>
    </w:p>
    <w:p w:rsidR="00F21A2B" w:rsidRPr="00CD6E27" w:rsidRDefault="00F21A2B" w:rsidP="00F21A2B">
      <w:pPr>
        <w:ind w:firstLine="708"/>
        <w:rPr>
          <w:sz w:val="28"/>
          <w:szCs w:val="28"/>
        </w:rPr>
      </w:pPr>
    </w:p>
    <w:p w:rsidR="00CB5DE0" w:rsidRDefault="00F0453A" w:rsidP="008C7F93">
      <w:pPr>
        <w:jc w:val="center"/>
        <w:rPr>
          <w:b/>
          <w:i/>
          <w:sz w:val="28"/>
          <w:szCs w:val="28"/>
        </w:rPr>
      </w:pPr>
      <w:r w:rsidRPr="00CD6E27">
        <w:rPr>
          <w:b/>
          <w:i/>
          <w:sz w:val="28"/>
          <w:szCs w:val="28"/>
        </w:rPr>
        <w:t>4</w:t>
      </w:r>
      <w:r w:rsidR="00CB5DE0" w:rsidRPr="00CD6E27">
        <w:rPr>
          <w:b/>
          <w:i/>
          <w:sz w:val="28"/>
          <w:szCs w:val="28"/>
        </w:rPr>
        <w:t>. Теплоснабжение.</w:t>
      </w:r>
    </w:p>
    <w:p w:rsidR="00C411A7" w:rsidRPr="00CD6E27" w:rsidRDefault="00C411A7" w:rsidP="008C7F93">
      <w:pPr>
        <w:jc w:val="center"/>
        <w:rPr>
          <w:b/>
          <w:i/>
          <w:sz w:val="28"/>
          <w:szCs w:val="28"/>
        </w:rPr>
      </w:pPr>
    </w:p>
    <w:p w:rsidR="008C7F93" w:rsidRPr="00CD6E27" w:rsidRDefault="008C7F93" w:rsidP="008C7F93">
      <w:pPr>
        <w:rPr>
          <w:sz w:val="28"/>
          <w:szCs w:val="28"/>
        </w:rPr>
      </w:pPr>
      <w:r w:rsidRPr="00CD6E27">
        <w:rPr>
          <w:i/>
          <w:sz w:val="28"/>
          <w:szCs w:val="28"/>
        </w:rPr>
        <w:t xml:space="preserve">Существующее положение: </w:t>
      </w:r>
    </w:p>
    <w:p w:rsidR="008C7F93" w:rsidRPr="00CD6E27" w:rsidRDefault="008C7F93" w:rsidP="00F21A2B">
      <w:pPr>
        <w:ind w:firstLine="708"/>
        <w:jc w:val="both"/>
        <w:rPr>
          <w:i/>
          <w:sz w:val="28"/>
          <w:szCs w:val="28"/>
        </w:rPr>
      </w:pPr>
      <w:r w:rsidRPr="00CD6E27">
        <w:rPr>
          <w:sz w:val="28"/>
          <w:szCs w:val="28"/>
        </w:rPr>
        <w:t>В настоящий момент сети теплоснабжения на территории проектирования присутствуют.</w:t>
      </w:r>
    </w:p>
    <w:p w:rsidR="008C7F93" w:rsidRPr="00CD6E27" w:rsidRDefault="008C7F93" w:rsidP="008C7F93">
      <w:pPr>
        <w:rPr>
          <w:sz w:val="28"/>
          <w:szCs w:val="28"/>
        </w:rPr>
      </w:pPr>
      <w:r w:rsidRPr="00CD6E27">
        <w:rPr>
          <w:i/>
          <w:sz w:val="28"/>
          <w:szCs w:val="28"/>
        </w:rPr>
        <w:t xml:space="preserve">Проектные предложения: </w:t>
      </w:r>
      <w:r w:rsidRPr="00CD6E27">
        <w:rPr>
          <w:sz w:val="28"/>
          <w:szCs w:val="28"/>
        </w:rPr>
        <w:t>Развитие не предусмотрено.</w:t>
      </w:r>
    </w:p>
    <w:p w:rsidR="00CB5DE0" w:rsidRPr="00CD6E27" w:rsidRDefault="00CB5DE0" w:rsidP="00CB5DE0">
      <w:pPr>
        <w:jc w:val="center"/>
        <w:rPr>
          <w:sz w:val="28"/>
          <w:szCs w:val="28"/>
        </w:rPr>
      </w:pPr>
    </w:p>
    <w:p w:rsidR="00CB5DE0" w:rsidRDefault="00F0453A" w:rsidP="00CB5DE0">
      <w:pPr>
        <w:pStyle w:val="2"/>
        <w:ind w:firstLine="0"/>
      </w:pPr>
      <w:r w:rsidRPr="00CD6E27">
        <w:t>5</w:t>
      </w:r>
      <w:r w:rsidR="00CB5DE0" w:rsidRPr="00CD6E27">
        <w:t>. Электроснабжение.</w:t>
      </w:r>
    </w:p>
    <w:p w:rsidR="00C411A7" w:rsidRPr="00C411A7" w:rsidRDefault="00C411A7" w:rsidP="00C411A7"/>
    <w:p w:rsidR="00A558F9" w:rsidRPr="00CD6E27" w:rsidRDefault="00A558F9" w:rsidP="00A558F9">
      <w:r w:rsidRPr="00CD6E27">
        <w:rPr>
          <w:i/>
          <w:sz w:val="28"/>
          <w:szCs w:val="28"/>
        </w:rPr>
        <w:t xml:space="preserve">Существующее положение: </w:t>
      </w:r>
    </w:p>
    <w:p w:rsidR="00A558F9" w:rsidRPr="00CD6E27" w:rsidRDefault="00A558F9" w:rsidP="00F21A2B">
      <w:pPr>
        <w:jc w:val="both"/>
        <w:rPr>
          <w:i/>
          <w:sz w:val="28"/>
          <w:szCs w:val="28"/>
        </w:rPr>
      </w:pPr>
      <w:r w:rsidRPr="00CD6E27">
        <w:t xml:space="preserve"> </w:t>
      </w:r>
      <w:r w:rsidR="00F21A2B" w:rsidRPr="00CD6E27">
        <w:tab/>
      </w:r>
      <w:r w:rsidRPr="00CD6E27">
        <w:rPr>
          <w:sz w:val="28"/>
          <w:szCs w:val="28"/>
        </w:rPr>
        <w:t>В настоящее время на территории проектирования проходят линии электропередач 0,4 кВт, 10кВт и 110 кВт.</w:t>
      </w:r>
    </w:p>
    <w:p w:rsidR="00A558F9" w:rsidRPr="00CD6E27" w:rsidRDefault="00A558F9" w:rsidP="00F21A2B">
      <w:pPr>
        <w:jc w:val="both"/>
        <w:rPr>
          <w:sz w:val="28"/>
          <w:szCs w:val="28"/>
        </w:rPr>
      </w:pPr>
      <w:r w:rsidRPr="00CD6E27">
        <w:rPr>
          <w:i/>
          <w:sz w:val="28"/>
          <w:szCs w:val="28"/>
        </w:rPr>
        <w:t>Проектные предложения:</w:t>
      </w:r>
    </w:p>
    <w:p w:rsidR="00A558F9" w:rsidRPr="00CD6E27" w:rsidRDefault="00A558F9" w:rsidP="005B2637">
      <w:pPr>
        <w:ind w:firstLine="360"/>
        <w:jc w:val="both"/>
        <w:rPr>
          <w:sz w:val="28"/>
          <w:szCs w:val="28"/>
        </w:rPr>
      </w:pPr>
      <w:r w:rsidRPr="00CD6E27">
        <w:rPr>
          <w:sz w:val="28"/>
          <w:szCs w:val="28"/>
        </w:rPr>
        <w:t xml:space="preserve">Обустройство освещения территории </w:t>
      </w:r>
      <w:r w:rsidR="00F21A2B" w:rsidRPr="00CD6E27">
        <w:rPr>
          <w:sz w:val="28"/>
          <w:szCs w:val="28"/>
        </w:rPr>
        <w:t>зоны объектов благоустро</w:t>
      </w:r>
      <w:r w:rsidR="005B2637" w:rsidRPr="00CD6E27">
        <w:rPr>
          <w:sz w:val="28"/>
          <w:szCs w:val="28"/>
        </w:rPr>
        <w:t>йст</w:t>
      </w:r>
      <w:r w:rsidR="00F21A2B" w:rsidRPr="00CD6E27">
        <w:rPr>
          <w:sz w:val="28"/>
          <w:szCs w:val="28"/>
        </w:rPr>
        <w:t>ва</w:t>
      </w:r>
      <w:r w:rsidRPr="00CD6E27">
        <w:rPr>
          <w:sz w:val="28"/>
          <w:szCs w:val="28"/>
        </w:rPr>
        <w:t xml:space="preserve"> и ул. Кузбасская дивизия будет </w:t>
      </w:r>
      <w:r w:rsidR="00F21A2B" w:rsidRPr="00CD6E27">
        <w:rPr>
          <w:sz w:val="28"/>
          <w:szCs w:val="28"/>
        </w:rPr>
        <w:t>осуществляется</w:t>
      </w:r>
      <w:r w:rsidRPr="00CD6E27">
        <w:rPr>
          <w:sz w:val="28"/>
          <w:szCs w:val="28"/>
        </w:rPr>
        <w:t xml:space="preserve"> от существующей линии электропередач,</w:t>
      </w:r>
      <w:r w:rsidR="00F21A2B" w:rsidRPr="00CD6E27">
        <w:rPr>
          <w:sz w:val="28"/>
          <w:szCs w:val="28"/>
        </w:rPr>
        <w:t xml:space="preserve"> </w:t>
      </w:r>
      <w:r w:rsidRPr="00CD6E27">
        <w:rPr>
          <w:sz w:val="28"/>
          <w:szCs w:val="28"/>
        </w:rPr>
        <w:t xml:space="preserve">расположенной </w:t>
      </w:r>
      <w:r w:rsidR="00F21A2B" w:rsidRPr="00CD6E27">
        <w:rPr>
          <w:sz w:val="28"/>
          <w:szCs w:val="28"/>
        </w:rPr>
        <w:t>непосредственно</w:t>
      </w:r>
      <w:r w:rsidRPr="00CD6E27">
        <w:rPr>
          <w:sz w:val="28"/>
          <w:szCs w:val="28"/>
        </w:rPr>
        <w:t xml:space="preserve"> на территории проектирования.</w:t>
      </w:r>
    </w:p>
    <w:p w:rsidR="00F21A2B" w:rsidRPr="00CD6E27" w:rsidRDefault="00F21A2B" w:rsidP="00F21A2B">
      <w:pPr>
        <w:ind w:firstLine="360"/>
        <w:jc w:val="both"/>
        <w:rPr>
          <w:sz w:val="28"/>
          <w:szCs w:val="28"/>
        </w:rPr>
      </w:pPr>
      <w:r w:rsidRPr="00CD6E27">
        <w:rPr>
          <w:sz w:val="28"/>
          <w:szCs w:val="28"/>
        </w:rPr>
        <w:t>Потребуется вынос высоковольтной линии электропередач с территории проектир</w:t>
      </w:r>
      <w:r w:rsidR="00AC2743" w:rsidRPr="00CD6E27">
        <w:rPr>
          <w:sz w:val="28"/>
          <w:szCs w:val="28"/>
        </w:rPr>
        <w:t>ования или заменой ее подземным кабелем</w:t>
      </w:r>
      <w:r w:rsidRPr="00CD6E27">
        <w:rPr>
          <w:sz w:val="28"/>
          <w:szCs w:val="28"/>
        </w:rPr>
        <w:t>.</w:t>
      </w:r>
    </w:p>
    <w:p w:rsidR="00A558F9" w:rsidRPr="00CD6E27" w:rsidRDefault="00A558F9" w:rsidP="00F21A2B">
      <w:pPr>
        <w:ind w:firstLine="360"/>
        <w:jc w:val="both"/>
        <w:rPr>
          <w:sz w:val="28"/>
          <w:szCs w:val="28"/>
        </w:rPr>
      </w:pPr>
      <w:r w:rsidRPr="00CD6E27">
        <w:rPr>
          <w:sz w:val="28"/>
          <w:szCs w:val="28"/>
        </w:rPr>
        <w:t>Более детальная схема электроснабжения проектируемой территории будет производиться на стадии рабочего проектирования.</w:t>
      </w:r>
    </w:p>
    <w:p w:rsidR="00A558F9" w:rsidRPr="00CD6E27" w:rsidRDefault="00A558F9" w:rsidP="00CB5DE0">
      <w:pPr>
        <w:ind w:left="360"/>
        <w:rPr>
          <w:sz w:val="28"/>
          <w:szCs w:val="28"/>
        </w:rPr>
      </w:pPr>
    </w:p>
    <w:p w:rsidR="00CB5DE0" w:rsidRDefault="00F0453A" w:rsidP="00CB5DE0">
      <w:pPr>
        <w:ind w:left="360"/>
        <w:jc w:val="center"/>
        <w:rPr>
          <w:b/>
          <w:i/>
          <w:sz w:val="28"/>
          <w:szCs w:val="28"/>
        </w:rPr>
      </w:pPr>
      <w:r w:rsidRPr="00CD6E27">
        <w:rPr>
          <w:b/>
          <w:i/>
          <w:sz w:val="28"/>
          <w:szCs w:val="28"/>
        </w:rPr>
        <w:t>6</w:t>
      </w:r>
      <w:r w:rsidR="00CB5DE0" w:rsidRPr="00CD6E27">
        <w:rPr>
          <w:b/>
          <w:i/>
          <w:sz w:val="28"/>
          <w:szCs w:val="28"/>
        </w:rPr>
        <w:t>. Газоснабжение.</w:t>
      </w:r>
    </w:p>
    <w:p w:rsidR="00C411A7" w:rsidRPr="00CD6E27" w:rsidRDefault="00C411A7" w:rsidP="00CB5DE0">
      <w:pPr>
        <w:ind w:left="360"/>
        <w:jc w:val="center"/>
        <w:rPr>
          <w:i/>
          <w:sz w:val="28"/>
          <w:szCs w:val="28"/>
        </w:rPr>
      </w:pPr>
    </w:p>
    <w:p w:rsidR="00A558F9" w:rsidRPr="00CD6E27" w:rsidRDefault="00A558F9" w:rsidP="00F21A2B">
      <w:pPr>
        <w:jc w:val="both"/>
        <w:rPr>
          <w:sz w:val="28"/>
          <w:szCs w:val="28"/>
        </w:rPr>
      </w:pPr>
      <w:r w:rsidRPr="00CD6E27">
        <w:rPr>
          <w:i/>
          <w:sz w:val="28"/>
          <w:szCs w:val="28"/>
        </w:rPr>
        <w:t xml:space="preserve">Существующее положение: </w:t>
      </w:r>
    </w:p>
    <w:p w:rsidR="00A558F9" w:rsidRPr="00CD6E27" w:rsidRDefault="00A558F9" w:rsidP="00F21A2B">
      <w:pPr>
        <w:ind w:firstLine="708"/>
        <w:jc w:val="both"/>
        <w:rPr>
          <w:i/>
          <w:sz w:val="28"/>
          <w:szCs w:val="28"/>
        </w:rPr>
      </w:pPr>
      <w:r w:rsidRPr="00CD6E27">
        <w:rPr>
          <w:sz w:val="28"/>
          <w:szCs w:val="28"/>
        </w:rPr>
        <w:t>На территории проектирования сети газоснабжения присутствуют</w:t>
      </w:r>
    </w:p>
    <w:p w:rsidR="00A558F9" w:rsidRPr="00CD6E27" w:rsidRDefault="00A558F9" w:rsidP="00F21A2B">
      <w:pPr>
        <w:jc w:val="both"/>
        <w:rPr>
          <w:sz w:val="28"/>
          <w:szCs w:val="28"/>
        </w:rPr>
      </w:pPr>
      <w:r w:rsidRPr="00CD6E27">
        <w:rPr>
          <w:i/>
          <w:sz w:val="28"/>
          <w:szCs w:val="28"/>
        </w:rPr>
        <w:t>Проектные предложения:</w:t>
      </w:r>
    </w:p>
    <w:p w:rsidR="00A558F9" w:rsidRPr="00CD6E27" w:rsidRDefault="00A558F9" w:rsidP="00F21A2B">
      <w:pPr>
        <w:ind w:firstLine="360"/>
        <w:jc w:val="both"/>
        <w:rPr>
          <w:sz w:val="28"/>
          <w:szCs w:val="28"/>
        </w:rPr>
      </w:pPr>
      <w:r w:rsidRPr="00CD6E27">
        <w:rPr>
          <w:sz w:val="28"/>
          <w:szCs w:val="28"/>
        </w:rPr>
        <w:t>Развитие не предусмотрено.</w:t>
      </w:r>
    </w:p>
    <w:p w:rsidR="00CB5DE0" w:rsidRPr="00CD6E27" w:rsidRDefault="00CB5DE0" w:rsidP="00CB5DE0">
      <w:pPr>
        <w:rPr>
          <w:sz w:val="28"/>
          <w:szCs w:val="28"/>
        </w:rPr>
      </w:pPr>
    </w:p>
    <w:p w:rsidR="00CB5DE0" w:rsidRDefault="00F0453A" w:rsidP="00CB5DE0">
      <w:pPr>
        <w:ind w:left="360"/>
        <w:jc w:val="center"/>
        <w:rPr>
          <w:b/>
          <w:i/>
          <w:sz w:val="28"/>
          <w:szCs w:val="28"/>
        </w:rPr>
      </w:pPr>
      <w:r w:rsidRPr="00CD6E27">
        <w:rPr>
          <w:b/>
          <w:i/>
          <w:sz w:val="28"/>
          <w:szCs w:val="28"/>
        </w:rPr>
        <w:t>7</w:t>
      </w:r>
      <w:r w:rsidR="00CB5DE0" w:rsidRPr="00CD6E27">
        <w:rPr>
          <w:b/>
          <w:i/>
          <w:sz w:val="28"/>
          <w:szCs w:val="28"/>
        </w:rPr>
        <w:t>.</w:t>
      </w:r>
      <w:r w:rsidR="00F634AF">
        <w:rPr>
          <w:b/>
          <w:i/>
          <w:sz w:val="28"/>
          <w:szCs w:val="28"/>
        </w:rPr>
        <w:t xml:space="preserve"> </w:t>
      </w:r>
      <w:r w:rsidR="00CB5DE0" w:rsidRPr="00CD6E27">
        <w:rPr>
          <w:b/>
          <w:i/>
          <w:sz w:val="28"/>
          <w:szCs w:val="28"/>
        </w:rPr>
        <w:t>Сети связи.</w:t>
      </w:r>
    </w:p>
    <w:p w:rsidR="00C411A7" w:rsidRPr="00CD6E27" w:rsidRDefault="00C411A7" w:rsidP="00CB5DE0">
      <w:pPr>
        <w:ind w:left="360"/>
        <w:jc w:val="center"/>
        <w:rPr>
          <w:i/>
          <w:sz w:val="28"/>
          <w:szCs w:val="28"/>
        </w:rPr>
      </w:pPr>
    </w:p>
    <w:p w:rsidR="00A558F9" w:rsidRPr="00CD6E27" w:rsidRDefault="00A558F9" w:rsidP="00F21A2B">
      <w:pPr>
        <w:jc w:val="both"/>
        <w:rPr>
          <w:sz w:val="28"/>
          <w:szCs w:val="28"/>
        </w:rPr>
      </w:pPr>
      <w:r w:rsidRPr="00CD6E27">
        <w:rPr>
          <w:i/>
          <w:sz w:val="28"/>
          <w:szCs w:val="28"/>
        </w:rPr>
        <w:t xml:space="preserve">Существующее положение: </w:t>
      </w:r>
    </w:p>
    <w:p w:rsidR="00A558F9" w:rsidRPr="00CD6E27" w:rsidRDefault="00A558F9" w:rsidP="00F21A2B">
      <w:pPr>
        <w:ind w:firstLine="708"/>
        <w:jc w:val="both"/>
        <w:rPr>
          <w:i/>
          <w:sz w:val="28"/>
          <w:szCs w:val="28"/>
        </w:rPr>
      </w:pPr>
      <w:r w:rsidRPr="00CD6E27">
        <w:rPr>
          <w:sz w:val="28"/>
          <w:szCs w:val="28"/>
        </w:rPr>
        <w:t>Проектируемая территория находится в зоне действия мобильной связи. В граница проектирования</w:t>
      </w:r>
      <w:r w:rsidR="00F21A2B" w:rsidRPr="00CD6E27">
        <w:rPr>
          <w:sz w:val="28"/>
          <w:szCs w:val="28"/>
        </w:rPr>
        <w:t xml:space="preserve"> проходит оптоволоконный кабель</w:t>
      </w:r>
      <w:r w:rsidRPr="00CD6E27">
        <w:rPr>
          <w:sz w:val="28"/>
          <w:szCs w:val="28"/>
        </w:rPr>
        <w:t>.</w:t>
      </w:r>
    </w:p>
    <w:p w:rsidR="00A558F9" w:rsidRPr="00CD6E27" w:rsidRDefault="00A558F9" w:rsidP="00F21A2B">
      <w:pPr>
        <w:jc w:val="both"/>
        <w:rPr>
          <w:sz w:val="28"/>
          <w:szCs w:val="28"/>
        </w:rPr>
      </w:pPr>
      <w:r w:rsidRPr="00CD6E27">
        <w:rPr>
          <w:i/>
          <w:sz w:val="28"/>
          <w:szCs w:val="28"/>
        </w:rPr>
        <w:t xml:space="preserve">Проектные предложения: </w:t>
      </w:r>
    </w:p>
    <w:p w:rsidR="00A31657" w:rsidRPr="00CD6E27" w:rsidRDefault="00A558F9" w:rsidP="00F21A2B">
      <w:pPr>
        <w:ind w:firstLine="708"/>
        <w:jc w:val="both"/>
        <w:rPr>
          <w:sz w:val="28"/>
          <w:szCs w:val="28"/>
        </w:rPr>
      </w:pPr>
      <w:r w:rsidRPr="00CD6E27">
        <w:rPr>
          <w:sz w:val="28"/>
          <w:szCs w:val="28"/>
        </w:rPr>
        <w:t>Развитие не предусматривается.</w:t>
      </w:r>
    </w:p>
    <w:p w:rsidR="00F53DE4" w:rsidRPr="00CD6E27" w:rsidRDefault="00F53DE4" w:rsidP="00177449">
      <w:pPr>
        <w:widowControl w:val="0"/>
        <w:tabs>
          <w:tab w:val="left" w:pos="0"/>
          <w:tab w:val="left" w:pos="10490"/>
        </w:tabs>
        <w:autoSpaceDE w:val="0"/>
        <w:ind w:left="851" w:hanging="851"/>
        <w:jc w:val="center"/>
        <w:rPr>
          <w:b/>
          <w:sz w:val="28"/>
          <w:szCs w:val="28"/>
        </w:rPr>
      </w:pPr>
    </w:p>
    <w:p w:rsidR="00AC2743" w:rsidRPr="00CD6E27" w:rsidRDefault="00AC2743" w:rsidP="00177449">
      <w:pPr>
        <w:widowControl w:val="0"/>
        <w:tabs>
          <w:tab w:val="left" w:pos="0"/>
          <w:tab w:val="left" w:pos="10490"/>
        </w:tabs>
        <w:autoSpaceDE w:val="0"/>
        <w:ind w:left="851" w:hanging="851"/>
        <w:jc w:val="center"/>
        <w:rPr>
          <w:b/>
          <w:sz w:val="28"/>
          <w:szCs w:val="28"/>
        </w:rPr>
      </w:pPr>
    </w:p>
    <w:p w:rsidR="00F20F60" w:rsidRPr="00CD6E27" w:rsidRDefault="00F20F60" w:rsidP="00F20F60">
      <w:pPr>
        <w:ind w:left="360"/>
        <w:jc w:val="center"/>
        <w:rPr>
          <w:b/>
          <w:i/>
          <w:sz w:val="28"/>
          <w:szCs w:val="28"/>
        </w:rPr>
      </w:pPr>
      <w:r w:rsidRPr="00CD6E27">
        <w:rPr>
          <w:b/>
          <w:i/>
          <w:sz w:val="28"/>
          <w:szCs w:val="28"/>
        </w:rPr>
        <w:t>8. Размещение инженерных сетей.</w:t>
      </w:r>
    </w:p>
    <w:p w:rsidR="00F20F60" w:rsidRPr="00CD6E27" w:rsidRDefault="00F20F60" w:rsidP="00F20F60">
      <w:pPr>
        <w:ind w:left="360"/>
        <w:jc w:val="center"/>
        <w:rPr>
          <w:b/>
          <w:i/>
          <w:sz w:val="28"/>
          <w:szCs w:val="28"/>
        </w:rPr>
      </w:pPr>
    </w:p>
    <w:p w:rsidR="00F20F60" w:rsidRPr="00CD6E27" w:rsidRDefault="00F20F60" w:rsidP="00F20F60">
      <w:pPr>
        <w:ind w:firstLine="567"/>
        <w:jc w:val="both"/>
        <w:rPr>
          <w:sz w:val="28"/>
          <w:szCs w:val="28"/>
        </w:rPr>
      </w:pPr>
      <w:r w:rsidRPr="00CD6E27">
        <w:rPr>
          <w:sz w:val="28"/>
          <w:szCs w:val="28"/>
        </w:rPr>
        <w:t xml:space="preserve">Допускается размещение магистральных инженерных сетей на земельных участках для улично-дорожной сети в соответствии с действующими правилами и нормами. </w:t>
      </w:r>
    </w:p>
    <w:p w:rsidR="00F20F60" w:rsidRPr="00CD6E27" w:rsidRDefault="00F20F60" w:rsidP="00F20F60">
      <w:pPr>
        <w:ind w:firstLine="567"/>
        <w:jc w:val="both"/>
        <w:rPr>
          <w:sz w:val="28"/>
          <w:szCs w:val="28"/>
        </w:rPr>
      </w:pPr>
      <w:r w:rsidRPr="00CD6E27">
        <w:rPr>
          <w:sz w:val="28"/>
          <w:szCs w:val="28"/>
        </w:rPr>
        <w:t>Инженерные сети к объектам застройки могут размещаться на территории различных зон в соответствии с действующими правилами и нормами.</w:t>
      </w:r>
    </w:p>
    <w:bookmarkEnd w:id="0"/>
    <w:p w:rsidR="00F53DE4" w:rsidRDefault="00F53DE4" w:rsidP="00F0453A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line="360" w:lineRule="auto"/>
        <w:jc w:val="center"/>
        <w:rPr>
          <w:b/>
          <w:sz w:val="28"/>
          <w:szCs w:val="28"/>
        </w:rPr>
      </w:pPr>
    </w:p>
    <w:p w:rsidR="00C411A7" w:rsidRPr="00CD6E27" w:rsidRDefault="00C411A7" w:rsidP="00C411A7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C50DFA" w:rsidRPr="00CD6E27" w:rsidRDefault="00F0453A" w:rsidP="00C411A7">
      <w:pPr>
        <w:pStyle w:val="1f3"/>
        <w:tabs>
          <w:tab w:val="left" w:pos="709"/>
        </w:tabs>
        <w:rPr>
          <w:sz w:val="28"/>
          <w:szCs w:val="28"/>
        </w:rPr>
      </w:pPr>
      <w:r w:rsidRPr="00CD6E27">
        <w:rPr>
          <w:sz w:val="28"/>
          <w:szCs w:val="28"/>
        </w:rPr>
        <w:t>а)</w:t>
      </w:r>
      <w:r w:rsidR="00C50DFA" w:rsidRPr="00CD6E27">
        <w:rPr>
          <w:sz w:val="28"/>
          <w:szCs w:val="28"/>
        </w:rPr>
        <w:t xml:space="preserve">.  Характеристика планируемого развития системы социального обслуживания территории - </w:t>
      </w:r>
      <w:proofErr w:type="gramStart"/>
      <w:r w:rsidR="00A31657" w:rsidRPr="00CD6E27">
        <w:rPr>
          <w:sz w:val="28"/>
          <w:szCs w:val="28"/>
        </w:rPr>
        <w:t xml:space="preserve">развитие </w:t>
      </w:r>
      <w:r w:rsidR="00F53DE4" w:rsidRPr="00CD6E27">
        <w:rPr>
          <w:sz w:val="28"/>
          <w:szCs w:val="28"/>
        </w:rPr>
        <w:t xml:space="preserve"> </w:t>
      </w:r>
      <w:r w:rsidR="00C50DFA" w:rsidRPr="00CD6E27">
        <w:rPr>
          <w:sz w:val="28"/>
          <w:szCs w:val="28"/>
        </w:rPr>
        <w:t>предусматривается</w:t>
      </w:r>
      <w:proofErr w:type="gramEnd"/>
      <w:r w:rsidR="00C50DFA" w:rsidRPr="00CD6E27">
        <w:rPr>
          <w:sz w:val="28"/>
          <w:szCs w:val="28"/>
        </w:rPr>
        <w:t>.</w:t>
      </w:r>
    </w:p>
    <w:p w:rsidR="00C50DFA" w:rsidRPr="00CD6E27" w:rsidRDefault="00F0453A" w:rsidP="00C411A7">
      <w:pPr>
        <w:ind w:firstLine="709"/>
        <w:jc w:val="both"/>
        <w:rPr>
          <w:sz w:val="28"/>
          <w:szCs w:val="28"/>
        </w:rPr>
      </w:pPr>
      <w:r w:rsidRPr="00CD6E27">
        <w:rPr>
          <w:sz w:val="28"/>
          <w:szCs w:val="28"/>
        </w:rPr>
        <w:t>б)</w:t>
      </w:r>
      <w:r w:rsidR="00C50DFA" w:rsidRPr="00CD6E27">
        <w:rPr>
          <w:sz w:val="28"/>
          <w:szCs w:val="28"/>
        </w:rPr>
        <w:t xml:space="preserve">.  Характеристики развития систем транспортного обслуживания территории – развитие предусматривается (Проектом планировки предусмотрено  развитие улиц и проездов,  в том числе и автобусного сообщения). </w:t>
      </w:r>
    </w:p>
    <w:p w:rsidR="00C50DFA" w:rsidRPr="00CD6E27" w:rsidRDefault="00F0453A" w:rsidP="00C411A7">
      <w:pPr>
        <w:ind w:firstLine="709"/>
        <w:jc w:val="both"/>
        <w:rPr>
          <w:sz w:val="28"/>
          <w:szCs w:val="28"/>
        </w:rPr>
      </w:pPr>
      <w:r w:rsidRPr="00CD6E27">
        <w:rPr>
          <w:sz w:val="28"/>
          <w:szCs w:val="28"/>
        </w:rPr>
        <w:t>в)</w:t>
      </w:r>
      <w:r w:rsidR="00C50DFA" w:rsidRPr="00CD6E27">
        <w:rPr>
          <w:sz w:val="28"/>
          <w:szCs w:val="28"/>
        </w:rPr>
        <w:t xml:space="preserve">. </w:t>
      </w:r>
      <w:r w:rsidR="001C1296" w:rsidRPr="00CD6E27">
        <w:rPr>
          <w:sz w:val="28"/>
          <w:szCs w:val="28"/>
        </w:rPr>
        <w:tab/>
      </w:r>
      <w:r w:rsidR="00C50DFA" w:rsidRPr="00CD6E27">
        <w:rPr>
          <w:sz w:val="28"/>
          <w:szCs w:val="28"/>
        </w:rPr>
        <w:t>Характеристика развития систем инженерно-технического обеспечения территории:</w:t>
      </w:r>
    </w:p>
    <w:p w:rsidR="00C50DFA" w:rsidRPr="00CD6E27" w:rsidRDefault="00C50DFA" w:rsidP="00C411A7">
      <w:pPr>
        <w:ind w:firstLine="709"/>
        <w:jc w:val="both"/>
        <w:rPr>
          <w:sz w:val="28"/>
          <w:szCs w:val="28"/>
        </w:rPr>
      </w:pPr>
      <w:r w:rsidRPr="00CD6E27">
        <w:rPr>
          <w:sz w:val="28"/>
          <w:szCs w:val="28"/>
        </w:rPr>
        <w:t>Водоснабжение – развитие</w:t>
      </w:r>
      <w:r w:rsidR="008B5421" w:rsidRPr="00CD6E27">
        <w:rPr>
          <w:sz w:val="28"/>
          <w:szCs w:val="28"/>
        </w:rPr>
        <w:t xml:space="preserve"> не </w:t>
      </w:r>
      <w:r w:rsidRPr="00CD6E27">
        <w:rPr>
          <w:sz w:val="28"/>
          <w:szCs w:val="28"/>
        </w:rPr>
        <w:t>предусматривается.</w:t>
      </w:r>
    </w:p>
    <w:p w:rsidR="00C50DFA" w:rsidRPr="00CD6E27" w:rsidRDefault="00C50DFA" w:rsidP="00C411A7">
      <w:pPr>
        <w:ind w:firstLine="709"/>
        <w:jc w:val="both"/>
        <w:rPr>
          <w:sz w:val="28"/>
          <w:szCs w:val="28"/>
        </w:rPr>
      </w:pPr>
      <w:r w:rsidRPr="00CD6E27">
        <w:rPr>
          <w:sz w:val="28"/>
          <w:szCs w:val="28"/>
        </w:rPr>
        <w:t>Водоотведение – развитие не предусматривается.</w:t>
      </w:r>
    </w:p>
    <w:p w:rsidR="00C50DFA" w:rsidRPr="00CD6E27" w:rsidRDefault="00C50DFA" w:rsidP="00C411A7">
      <w:pPr>
        <w:ind w:firstLine="709"/>
        <w:jc w:val="both"/>
        <w:rPr>
          <w:sz w:val="28"/>
          <w:szCs w:val="28"/>
        </w:rPr>
      </w:pPr>
      <w:r w:rsidRPr="00CD6E27">
        <w:rPr>
          <w:sz w:val="28"/>
          <w:szCs w:val="28"/>
        </w:rPr>
        <w:t>Теплоснабжение –  развитие не предусматривается.</w:t>
      </w:r>
    </w:p>
    <w:p w:rsidR="00C50DFA" w:rsidRPr="00CD6E27" w:rsidRDefault="00C50DFA" w:rsidP="00C411A7">
      <w:pPr>
        <w:ind w:firstLine="709"/>
        <w:jc w:val="both"/>
        <w:rPr>
          <w:sz w:val="28"/>
          <w:szCs w:val="28"/>
        </w:rPr>
      </w:pPr>
      <w:r w:rsidRPr="00CD6E27">
        <w:rPr>
          <w:sz w:val="28"/>
          <w:szCs w:val="28"/>
        </w:rPr>
        <w:t>Газификация -  развитие предусматривается.</w:t>
      </w:r>
    </w:p>
    <w:p w:rsidR="00CD3486" w:rsidRPr="00CD6E27" w:rsidRDefault="00C50DFA" w:rsidP="00C411A7">
      <w:pPr>
        <w:ind w:firstLine="709"/>
        <w:jc w:val="both"/>
        <w:rPr>
          <w:sz w:val="28"/>
          <w:szCs w:val="28"/>
        </w:rPr>
      </w:pPr>
      <w:r w:rsidRPr="00CD6E27">
        <w:rPr>
          <w:sz w:val="28"/>
          <w:szCs w:val="28"/>
        </w:rPr>
        <w:t>Электроснабжение – развитие предусматривается.</w:t>
      </w:r>
    </w:p>
    <w:p w:rsidR="00CD3486" w:rsidRPr="00CD6E27" w:rsidRDefault="00CD3486" w:rsidP="005C15FC">
      <w:pPr>
        <w:spacing w:line="360" w:lineRule="auto"/>
        <w:ind w:firstLine="709"/>
        <w:jc w:val="both"/>
        <w:rPr>
          <w:sz w:val="28"/>
          <w:szCs w:val="28"/>
        </w:rPr>
      </w:pPr>
    </w:p>
    <w:p w:rsidR="004522FB" w:rsidRPr="00CD6E27" w:rsidRDefault="004522FB" w:rsidP="005C15FC">
      <w:pPr>
        <w:spacing w:line="360" w:lineRule="auto"/>
        <w:ind w:firstLine="709"/>
        <w:jc w:val="both"/>
        <w:rPr>
          <w:sz w:val="28"/>
          <w:szCs w:val="28"/>
        </w:rPr>
      </w:pPr>
    </w:p>
    <w:p w:rsidR="004522FB" w:rsidRPr="00CD6E27" w:rsidRDefault="004522FB" w:rsidP="005C15FC">
      <w:pPr>
        <w:spacing w:line="360" w:lineRule="auto"/>
        <w:ind w:firstLine="709"/>
        <w:jc w:val="both"/>
        <w:rPr>
          <w:sz w:val="28"/>
          <w:szCs w:val="28"/>
        </w:rPr>
      </w:pPr>
    </w:p>
    <w:p w:rsidR="004522FB" w:rsidRPr="00CD6E27" w:rsidRDefault="004522FB" w:rsidP="005C15FC">
      <w:pPr>
        <w:spacing w:line="360" w:lineRule="auto"/>
        <w:ind w:firstLine="709"/>
        <w:jc w:val="both"/>
        <w:rPr>
          <w:sz w:val="28"/>
          <w:szCs w:val="28"/>
        </w:rPr>
      </w:pPr>
    </w:p>
    <w:p w:rsidR="00922809" w:rsidRPr="00CD6E27" w:rsidRDefault="00922809" w:rsidP="005C15FC">
      <w:pPr>
        <w:spacing w:line="360" w:lineRule="auto"/>
        <w:ind w:firstLine="709"/>
        <w:jc w:val="both"/>
        <w:rPr>
          <w:sz w:val="28"/>
          <w:szCs w:val="28"/>
        </w:rPr>
      </w:pPr>
    </w:p>
    <w:p w:rsidR="00922809" w:rsidRPr="00CD6E27" w:rsidRDefault="00922809" w:rsidP="005C15FC">
      <w:pPr>
        <w:spacing w:line="360" w:lineRule="auto"/>
        <w:ind w:firstLine="709"/>
        <w:jc w:val="both"/>
        <w:rPr>
          <w:sz w:val="28"/>
          <w:szCs w:val="28"/>
        </w:rPr>
      </w:pPr>
    </w:p>
    <w:p w:rsidR="00922809" w:rsidRPr="00CD6E27" w:rsidRDefault="00922809" w:rsidP="005C15FC">
      <w:pPr>
        <w:spacing w:line="360" w:lineRule="auto"/>
        <w:ind w:firstLine="709"/>
        <w:jc w:val="both"/>
        <w:rPr>
          <w:sz w:val="28"/>
          <w:szCs w:val="28"/>
        </w:rPr>
      </w:pPr>
    </w:p>
    <w:p w:rsidR="00922809" w:rsidRPr="00CD6E27" w:rsidRDefault="00922809" w:rsidP="005C15FC">
      <w:pPr>
        <w:spacing w:line="360" w:lineRule="auto"/>
        <w:ind w:firstLine="709"/>
        <w:jc w:val="both"/>
        <w:rPr>
          <w:sz w:val="28"/>
          <w:szCs w:val="28"/>
        </w:rPr>
      </w:pPr>
    </w:p>
    <w:p w:rsidR="00922809" w:rsidRDefault="00922809" w:rsidP="005C15FC">
      <w:pPr>
        <w:spacing w:line="360" w:lineRule="auto"/>
        <w:ind w:firstLine="709"/>
        <w:jc w:val="both"/>
        <w:rPr>
          <w:sz w:val="28"/>
          <w:szCs w:val="28"/>
        </w:rPr>
      </w:pPr>
    </w:p>
    <w:p w:rsidR="004465E3" w:rsidRDefault="004465E3" w:rsidP="005C15FC">
      <w:pPr>
        <w:spacing w:line="360" w:lineRule="auto"/>
        <w:ind w:firstLine="709"/>
        <w:jc w:val="both"/>
        <w:rPr>
          <w:sz w:val="28"/>
          <w:szCs w:val="28"/>
        </w:rPr>
      </w:pPr>
    </w:p>
    <w:p w:rsidR="004465E3" w:rsidRDefault="004465E3" w:rsidP="005C15FC">
      <w:pPr>
        <w:spacing w:line="360" w:lineRule="auto"/>
        <w:ind w:firstLine="709"/>
        <w:jc w:val="both"/>
        <w:rPr>
          <w:sz w:val="28"/>
          <w:szCs w:val="28"/>
        </w:rPr>
      </w:pPr>
    </w:p>
    <w:p w:rsidR="004465E3" w:rsidRDefault="004465E3" w:rsidP="005C15FC">
      <w:pPr>
        <w:spacing w:line="360" w:lineRule="auto"/>
        <w:ind w:firstLine="709"/>
        <w:jc w:val="both"/>
        <w:rPr>
          <w:sz w:val="28"/>
          <w:szCs w:val="28"/>
        </w:rPr>
      </w:pPr>
    </w:p>
    <w:p w:rsidR="004465E3" w:rsidRPr="00CD6E27" w:rsidRDefault="004465E3" w:rsidP="005C15FC">
      <w:pPr>
        <w:spacing w:line="360" w:lineRule="auto"/>
        <w:ind w:firstLine="709"/>
        <w:jc w:val="both"/>
        <w:rPr>
          <w:sz w:val="28"/>
          <w:szCs w:val="28"/>
        </w:rPr>
      </w:pPr>
    </w:p>
    <w:p w:rsidR="00922809" w:rsidRPr="00CD6E27" w:rsidRDefault="00922809" w:rsidP="005C15FC">
      <w:pPr>
        <w:spacing w:line="360" w:lineRule="auto"/>
        <w:ind w:firstLine="709"/>
        <w:jc w:val="both"/>
        <w:rPr>
          <w:sz w:val="28"/>
          <w:szCs w:val="28"/>
        </w:rPr>
      </w:pPr>
    </w:p>
    <w:p w:rsidR="00A31657" w:rsidRPr="00CD6E27" w:rsidRDefault="00A31657" w:rsidP="00A31657">
      <w:pPr>
        <w:spacing w:line="360" w:lineRule="auto"/>
        <w:jc w:val="center"/>
        <w:rPr>
          <w:b/>
          <w:sz w:val="28"/>
          <w:szCs w:val="28"/>
        </w:rPr>
      </w:pPr>
      <w:r w:rsidRPr="00CD6E27">
        <w:rPr>
          <w:b/>
          <w:sz w:val="28"/>
          <w:szCs w:val="28"/>
        </w:rPr>
        <w:lastRenderedPageBreak/>
        <w:t>2.ПОЛОЖЕНИЕ</w:t>
      </w:r>
    </w:p>
    <w:p w:rsidR="00A31657" w:rsidRPr="00CD6E27" w:rsidRDefault="00A31657" w:rsidP="00AC2743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CD6E27">
        <w:rPr>
          <w:b/>
          <w:sz w:val="28"/>
          <w:szCs w:val="28"/>
        </w:rPr>
        <w:t>об очередности планируемого развития территории</w:t>
      </w:r>
    </w:p>
    <w:p w:rsidR="00AC2743" w:rsidRPr="00CD6E27" w:rsidRDefault="00AC2743" w:rsidP="00AC2743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tbl>
      <w:tblPr>
        <w:tblStyle w:val="affffff5"/>
        <w:tblW w:w="0" w:type="auto"/>
        <w:tblLook w:val="04A0" w:firstRow="1" w:lastRow="0" w:firstColumn="1" w:lastColumn="0" w:noHBand="0" w:noVBand="1"/>
      </w:tblPr>
      <w:tblGrid>
        <w:gridCol w:w="3288"/>
        <w:gridCol w:w="6339"/>
      </w:tblGrid>
      <w:tr w:rsidR="00A31657" w:rsidRPr="00CD6E27" w:rsidTr="00AC2743">
        <w:tc>
          <w:tcPr>
            <w:tcW w:w="3288" w:type="dxa"/>
          </w:tcPr>
          <w:p w:rsidR="00A31657" w:rsidRPr="00CD6E27" w:rsidRDefault="00A31657" w:rsidP="00AC274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CD6E27">
              <w:rPr>
                <w:sz w:val="28"/>
                <w:szCs w:val="28"/>
              </w:rPr>
              <w:t>Номер этапа</w:t>
            </w:r>
          </w:p>
        </w:tc>
        <w:tc>
          <w:tcPr>
            <w:tcW w:w="6339" w:type="dxa"/>
          </w:tcPr>
          <w:p w:rsidR="00A31657" w:rsidRPr="00CD6E27" w:rsidRDefault="00A31657" w:rsidP="00AC274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CD6E27">
              <w:rPr>
                <w:sz w:val="28"/>
                <w:szCs w:val="28"/>
              </w:rPr>
              <w:t>Мероприятия по освоению территории</w:t>
            </w:r>
          </w:p>
        </w:tc>
      </w:tr>
      <w:tr w:rsidR="00A31657" w:rsidRPr="00CD6E27" w:rsidTr="00AC2743">
        <w:tc>
          <w:tcPr>
            <w:tcW w:w="3288" w:type="dxa"/>
          </w:tcPr>
          <w:p w:rsidR="00A31657" w:rsidRPr="00CD6E27" w:rsidRDefault="00A31657" w:rsidP="00AC274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CD6E27">
              <w:rPr>
                <w:sz w:val="28"/>
                <w:szCs w:val="28"/>
              </w:rPr>
              <w:t>Этап 1</w:t>
            </w:r>
          </w:p>
        </w:tc>
        <w:tc>
          <w:tcPr>
            <w:tcW w:w="6339" w:type="dxa"/>
          </w:tcPr>
          <w:p w:rsidR="00A31657" w:rsidRPr="00CD6E27" w:rsidRDefault="00A31657" w:rsidP="00AC274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</w:tr>
      <w:tr w:rsidR="00A31657" w:rsidRPr="00CD6E27" w:rsidTr="00AC2743">
        <w:tc>
          <w:tcPr>
            <w:tcW w:w="3288" w:type="dxa"/>
          </w:tcPr>
          <w:p w:rsidR="00A31657" w:rsidRPr="00CD6E27" w:rsidRDefault="00A31657" w:rsidP="00AC274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CD6E27">
              <w:rPr>
                <w:sz w:val="28"/>
                <w:szCs w:val="28"/>
              </w:rPr>
              <w:t>1.1</w:t>
            </w:r>
          </w:p>
        </w:tc>
        <w:tc>
          <w:tcPr>
            <w:tcW w:w="6339" w:type="dxa"/>
          </w:tcPr>
          <w:p w:rsidR="00A31657" w:rsidRPr="00CD6E27" w:rsidRDefault="00A31657" w:rsidP="00AC274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CD6E27">
              <w:rPr>
                <w:sz w:val="28"/>
                <w:szCs w:val="28"/>
              </w:rPr>
              <w:t>Постановка земельных участков на государственный кадастровый учет.</w:t>
            </w:r>
          </w:p>
        </w:tc>
      </w:tr>
      <w:tr w:rsidR="00A31657" w:rsidRPr="00CD6E27" w:rsidTr="00AC2743">
        <w:tc>
          <w:tcPr>
            <w:tcW w:w="3288" w:type="dxa"/>
          </w:tcPr>
          <w:p w:rsidR="00A31657" w:rsidRPr="00CD6E27" w:rsidRDefault="00A31657" w:rsidP="00AC274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CD6E27">
              <w:rPr>
                <w:sz w:val="28"/>
                <w:szCs w:val="28"/>
              </w:rPr>
              <w:t>1.2</w:t>
            </w:r>
          </w:p>
        </w:tc>
        <w:tc>
          <w:tcPr>
            <w:tcW w:w="6339" w:type="dxa"/>
          </w:tcPr>
          <w:p w:rsidR="00ED161A" w:rsidRPr="00CD6E27" w:rsidRDefault="00ED161A" w:rsidP="00AC274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CD6E27">
              <w:rPr>
                <w:sz w:val="28"/>
                <w:szCs w:val="28"/>
              </w:rPr>
              <w:t>Разработка рабоче</w:t>
            </w:r>
            <w:r w:rsidR="003758C9" w:rsidRPr="00CD6E27">
              <w:rPr>
                <w:sz w:val="28"/>
                <w:szCs w:val="28"/>
              </w:rPr>
              <w:t>го проекта улично-дорожной сети.</w:t>
            </w:r>
          </w:p>
        </w:tc>
      </w:tr>
      <w:tr w:rsidR="00536099" w:rsidRPr="00CD6E27" w:rsidTr="00AC2743">
        <w:tc>
          <w:tcPr>
            <w:tcW w:w="3288" w:type="dxa"/>
          </w:tcPr>
          <w:p w:rsidR="00536099" w:rsidRPr="00CD6E27" w:rsidRDefault="00536099" w:rsidP="00AC274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CD6E27">
              <w:rPr>
                <w:sz w:val="28"/>
                <w:szCs w:val="28"/>
              </w:rPr>
              <w:t>1.3</w:t>
            </w:r>
          </w:p>
        </w:tc>
        <w:tc>
          <w:tcPr>
            <w:tcW w:w="6339" w:type="dxa"/>
          </w:tcPr>
          <w:p w:rsidR="00536099" w:rsidRPr="00CD6E27" w:rsidRDefault="00536099" w:rsidP="00AC274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CD6E27">
              <w:rPr>
                <w:sz w:val="28"/>
                <w:szCs w:val="28"/>
              </w:rPr>
              <w:t>Разработка проектов объектов социальной инфраструктуры</w:t>
            </w:r>
          </w:p>
        </w:tc>
      </w:tr>
      <w:tr w:rsidR="00AC2743" w:rsidRPr="00CD6E27" w:rsidTr="00AC2743">
        <w:tc>
          <w:tcPr>
            <w:tcW w:w="3288" w:type="dxa"/>
          </w:tcPr>
          <w:p w:rsidR="00AC2743" w:rsidRPr="00CD6E27" w:rsidRDefault="00AC2743" w:rsidP="00AC274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CD6E27">
              <w:rPr>
                <w:sz w:val="28"/>
                <w:szCs w:val="28"/>
              </w:rPr>
              <w:t>1.4</w:t>
            </w:r>
          </w:p>
        </w:tc>
        <w:tc>
          <w:tcPr>
            <w:tcW w:w="6339" w:type="dxa"/>
          </w:tcPr>
          <w:p w:rsidR="00AC2743" w:rsidRPr="00CD6E27" w:rsidRDefault="00AC2743" w:rsidP="00AC274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CD6E27">
              <w:rPr>
                <w:sz w:val="28"/>
                <w:szCs w:val="28"/>
              </w:rPr>
              <w:t>Разработка рабочего проекта  организации рекреационных зон отдыха и зон общего пользования.</w:t>
            </w:r>
          </w:p>
        </w:tc>
      </w:tr>
      <w:tr w:rsidR="00A31657" w:rsidRPr="00CD6E27" w:rsidTr="00AC2743">
        <w:tc>
          <w:tcPr>
            <w:tcW w:w="3288" w:type="dxa"/>
          </w:tcPr>
          <w:p w:rsidR="00A31657" w:rsidRPr="00CD6E27" w:rsidRDefault="00ED161A" w:rsidP="00AC274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CD6E27">
              <w:rPr>
                <w:b/>
                <w:sz w:val="28"/>
                <w:szCs w:val="28"/>
              </w:rPr>
              <w:t>Этап 2</w:t>
            </w:r>
          </w:p>
        </w:tc>
        <w:tc>
          <w:tcPr>
            <w:tcW w:w="6339" w:type="dxa"/>
          </w:tcPr>
          <w:p w:rsidR="00A31657" w:rsidRPr="00CD6E27" w:rsidRDefault="00A31657" w:rsidP="00AC274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</w:p>
        </w:tc>
      </w:tr>
      <w:tr w:rsidR="00A31657" w:rsidRPr="00CD6E27" w:rsidTr="00AC2743">
        <w:tc>
          <w:tcPr>
            <w:tcW w:w="3288" w:type="dxa"/>
          </w:tcPr>
          <w:p w:rsidR="00A31657" w:rsidRPr="00CD6E27" w:rsidRDefault="00ED161A" w:rsidP="00AC274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CD6E27">
              <w:rPr>
                <w:sz w:val="28"/>
                <w:szCs w:val="28"/>
              </w:rPr>
              <w:t>2.1</w:t>
            </w:r>
          </w:p>
        </w:tc>
        <w:tc>
          <w:tcPr>
            <w:tcW w:w="6339" w:type="dxa"/>
          </w:tcPr>
          <w:p w:rsidR="00AC2743" w:rsidRPr="00CD6E27" w:rsidRDefault="00AC2743" w:rsidP="00AC274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CD6E27">
              <w:rPr>
                <w:sz w:val="28"/>
                <w:szCs w:val="28"/>
              </w:rPr>
              <w:t>Строительство объектов социальной инфраструктуры</w:t>
            </w:r>
          </w:p>
          <w:p w:rsidR="00A31657" w:rsidRPr="00CD6E27" w:rsidRDefault="00A31657" w:rsidP="00AC274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</w:tr>
      <w:tr w:rsidR="00A31657" w:rsidRPr="00CD6E27" w:rsidTr="00AC2743">
        <w:tc>
          <w:tcPr>
            <w:tcW w:w="3288" w:type="dxa"/>
          </w:tcPr>
          <w:p w:rsidR="00A31657" w:rsidRPr="00CD6E27" w:rsidRDefault="000E1161" w:rsidP="00AC274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CD6E27">
              <w:rPr>
                <w:sz w:val="28"/>
                <w:szCs w:val="28"/>
              </w:rPr>
              <w:t>2.</w:t>
            </w:r>
            <w:r w:rsidR="006C5969" w:rsidRPr="00CD6E27">
              <w:rPr>
                <w:sz w:val="28"/>
                <w:szCs w:val="28"/>
              </w:rPr>
              <w:t>2</w:t>
            </w:r>
          </w:p>
        </w:tc>
        <w:tc>
          <w:tcPr>
            <w:tcW w:w="6339" w:type="dxa"/>
          </w:tcPr>
          <w:p w:rsidR="00A31657" w:rsidRPr="00CD6E27" w:rsidRDefault="00AC2743" w:rsidP="00AC274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CD6E27">
              <w:rPr>
                <w:sz w:val="28"/>
                <w:szCs w:val="28"/>
              </w:rPr>
              <w:t>Строительство  улично-дорожной сети.</w:t>
            </w:r>
          </w:p>
        </w:tc>
      </w:tr>
      <w:tr w:rsidR="000E1161" w:rsidRPr="00CD6E27" w:rsidTr="00AC2743">
        <w:tc>
          <w:tcPr>
            <w:tcW w:w="3288" w:type="dxa"/>
          </w:tcPr>
          <w:p w:rsidR="000E1161" w:rsidRPr="00CD6E27" w:rsidRDefault="000E1161" w:rsidP="00AC274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CD6E27">
              <w:rPr>
                <w:b/>
                <w:sz w:val="28"/>
                <w:szCs w:val="28"/>
              </w:rPr>
              <w:t>Этап 3</w:t>
            </w:r>
          </w:p>
        </w:tc>
        <w:tc>
          <w:tcPr>
            <w:tcW w:w="6339" w:type="dxa"/>
          </w:tcPr>
          <w:p w:rsidR="000E1161" w:rsidRPr="00CD6E27" w:rsidRDefault="000E1161" w:rsidP="00AC274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</w:p>
        </w:tc>
      </w:tr>
      <w:tr w:rsidR="000E1161" w:rsidRPr="00CD6E27" w:rsidTr="00AC2743">
        <w:tc>
          <w:tcPr>
            <w:tcW w:w="3288" w:type="dxa"/>
          </w:tcPr>
          <w:p w:rsidR="000E1161" w:rsidRPr="00CD6E27" w:rsidRDefault="000E1161" w:rsidP="00AC274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CD6E27">
              <w:rPr>
                <w:sz w:val="28"/>
                <w:szCs w:val="28"/>
              </w:rPr>
              <w:t>3.1</w:t>
            </w:r>
          </w:p>
        </w:tc>
        <w:tc>
          <w:tcPr>
            <w:tcW w:w="6339" w:type="dxa"/>
          </w:tcPr>
          <w:p w:rsidR="000E1161" w:rsidRPr="00CD6E27" w:rsidRDefault="000E1161" w:rsidP="00AC274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CD6E27">
              <w:rPr>
                <w:sz w:val="28"/>
                <w:szCs w:val="28"/>
              </w:rPr>
              <w:t xml:space="preserve">Строительство объектов </w:t>
            </w:r>
            <w:r w:rsidR="003758C9" w:rsidRPr="00CD6E27">
              <w:rPr>
                <w:sz w:val="28"/>
                <w:szCs w:val="28"/>
              </w:rPr>
              <w:t>рекреационных зон отдыха и объектов общего пользования.</w:t>
            </w:r>
          </w:p>
        </w:tc>
      </w:tr>
    </w:tbl>
    <w:p w:rsidR="00AC5514" w:rsidRPr="00CD6E27" w:rsidRDefault="00AC5514" w:rsidP="00A31657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line="360" w:lineRule="auto"/>
        <w:jc w:val="center"/>
        <w:rPr>
          <w:b/>
          <w:color w:val="FF0000"/>
          <w:sz w:val="28"/>
          <w:szCs w:val="28"/>
        </w:rPr>
      </w:pPr>
    </w:p>
    <w:p w:rsidR="00AC2743" w:rsidRPr="00CD6E27" w:rsidRDefault="00CD6E27" w:rsidP="00CD6E27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CD6E27">
        <w:rPr>
          <w:sz w:val="28"/>
          <w:szCs w:val="28"/>
        </w:rPr>
        <w:t>Возможно параллельное выполнение этапов 1, 2, 3</w:t>
      </w:r>
      <w:r>
        <w:rPr>
          <w:sz w:val="28"/>
          <w:szCs w:val="28"/>
        </w:rPr>
        <w:t>.</w:t>
      </w:r>
    </w:p>
    <w:p w:rsidR="00AC2743" w:rsidRPr="00CD6E27" w:rsidRDefault="00AC2743" w:rsidP="00A31657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line="360" w:lineRule="auto"/>
        <w:jc w:val="center"/>
        <w:rPr>
          <w:b/>
          <w:color w:val="FF0000"/>
          <w:sz w:val="28"/>
          <w:szCs w:val="28"/>
        </w:rPr>
      </w:pPr>
    </w:p>
    <w:p w:rsidR="00492130" w:rsidRPr="00CD6E27" w:rsidRDefault="00492130" w:rsidP="00A31657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line="360" w:lineRule="auto"/>
        <w:jc w:val="center"/>
        <w:rPr>
          <w:b/>
          <w:color w:val="FF0000"/>
          <w:sz w:val="28"/>
          <w:szCs w:val="28"/>
        </w:rPr>
      </w:pPr>
    </w:p>
    <w:p w:rsidR="00492130" w:rsidRPr="00CD6E27" w:rsidRDefault="00492130" w:rsidP="00A31657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line="360" w:lineRule="auto"/>
        <w:jc w:val="center"/>
        <w:rPr>
          <w:b/>
          <w:color w:val="FF0000"/>
          <w:sz w:val="28"/>
          <w:szCs w:val="28"/>
        </w:rPr>
      </w:pPr>
    </w:p>
    <w:p w:rsidR="00492130" w:rsidRPr="00CD6E27" w:rsidRDefault="00492130" w:rsidP="00A31657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line="360" w:lineRule="auto"/>
        <w:jc w:val="center"/>
        <w:rPr>
          <w:b/>
          <w:color w:val="FF0000"/>
          <w:sz w:val="28"/>
          <w:szCs w:val="28"/>
        </w:rPr>
      </w:pPr>
    </w:p>
    <w:p w:rsidR="008D1C9E" w:rsidRPr="00CD6E27" w:rsidRDefault="008D1C9E" w:rsidP="00A31657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line="360" w:lineRule="auto"/>
        <w:jc w:val="center"/>
        <w:rPr>
          <w:b/>
          <w:color w:val="FF0000"/>
          <w:sz w:val="28"/>
          <w:szCs w:val="28"/>
        </w:rPr>
      </w:pPr>
    </w:p>
    <w:p w:rsidR="004D3884" w:rsidRPr="00CD6E27" w:rsidRDefault="004D3884" w:rsidP="00A31657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line="360" w:lineRule="auto"/>
        <w:jc w:val="center"/>
        <w:rPr>
          <w:b/>
          <w:color w:val="FF0000"/>
          <w:sz w:val="28"/>
          <w:szCs w:val="28"/>
        </w:rPr>
      </w:pPr>
    </w:p>
    <w:p w:rsidR="004D3884" w:rsidRPr="00CD6E27" w:rsidRDefault="004D3884" w:rsidP="00A31657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line="360" w:lineRule="auto"/>
        <w:jc w:val="center"/>
        <w:rPr>
          <w:b/>
          <w:color w:val="FF0000"/>
          <w:sz w:val="28"/>
          <w:szCs w:val="28"/>
        </w:rPr>
      </w:pPr>
    </w:p>
    <w:p w:rsidR="004D3884" w:rsidRPr="00CD6E27" w:rsidRDefault="004D3884" w:rsidP="00A31657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line="360" w:lineRule="auto"/>
        <w:jc w:val="center"/>
        <w:rPr>
          <w:b/>
          <w:color w:val="FF0000"/>
          <w:sz w:val="28"/>
          <w:szCs w:val="28"/>
        </w:rPr>
      </w:pPr>
    </w:p>
    <w:p w:rsidR="00AC2743" w:rsidRPr="00CD6E27" w:rsidRDefault="00AC2743" w:rsidP="00A31657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line="360" w:lineRule="auto"/>
        <w:jc w:val="center"/>
        <w:rPr>
          <w:b/>
          <w:color w:val="FF0000"/>
          <w:sz w:val="28"/>
          <w:szCs w:val="28"/>
        </w:rPr>
      </w:pPr>
    </w:p>
    <w:p w:rsidR="00AC2743" w:rsidRPr="00CD6E27" w:rsidRDefault="00AC2743" w:rsidP="00A31657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line="360" w:lineRule="auto"/>
        <w:jc w:val="center"/>
        <w:rPr>
          <w:b/>
          <w:color w:val="FF0000"/>
          <w:sz w:val="28"/>
          <w:szCs w:val="28"/>
        </w:rPr>
      </w:pPr>
    </w:p>
    <w:p w:rsidR="00AC2743" w:rsidRPr="00CD6E27" w:rsidRDefault="00AC2743" w:rsidP="00A31657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line="360" w:lineRule="auto"/>
        <w:jc w:val="center"/>
        <w:rPr>
          <w:b/>
          <w:color w:val="FF0000"/>
          <w:sz w:val="28"/>
          <w:szCs w:val="28"/>
        </w:rPr>
      </w:pPr>
    </w:p>
    <w:p w:rsidR="00AC2743" w:rsidRPr="00CD6E27" w:rsidRDefault="00AC2743" w:rsidP="00A31657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line="360" w:lineRule="auto"/>
        <w:jc w:val="center"/>
        <w:rPr>
          <w:b/>
          <w:color w:val="FF0000"/>
          <w:sz w:val="28"/>
          <w:szCs w:val="28"/>
        </w:rPr>
      </w:pPr>
    </w:p>
    <w:p w:rsidR="00324504" w:rsidRPr="00CD6E27" w:rsidRDefault="00177449" w:rsidP="00324504">
      <w:pPr>
        <w:widowControl w:val="0"/>
        <w:tabs>
          <w:tab w:val="left" w:pos="0"/>
          <w:tab w:val="left" w:pos="10490"/>
        </w:tabs>
        <w:autoSpaceDE w:val="0"/>
        <w:ind w:left="851" w:hanging="851"/>
        <w:jc w:val="center"/>
        <w:rPr>
          <w:b/>
          <w:sz w:val="28"/>
          <w:szCs w:val="28"/>
        </w:rPr>
      </w:pPr>
      <w:r w:rsidRPr="00CD6E27">
        <w:rPr>
          <w:b/>
          <w:sz w:val="28"/>
          <w:szCs w:val="28"/>
        </w:rPr>
        <w:lastRenderedPageBreak/>
        <w:t>Проект межевания территории</w:t>
      </w:r>
      <w:r w:rsidR="00C1547E" w:rsidRPr="00CD6E27">
        <w:rPr>
          <w:b/>
          <w:sz w:val="28"/>
          <w:szCs w:val="28"/>
        </w:rPr>
        <w:t>.</w:t>
      </w:r>
    </w:p>
    <w:p w:rsidR="00AC2743" w:rsidRPr="00CD6E27" w:rsidRDefault="00AC2743" w:rsidP="00324504">
      <w:pPr>
        <w:widowControl w:val="0"/>
        <w:tabs>
          <w:tab w:val="left" w:pos="0"/>
          <w:tab w:val="left" w:pos="10490"/>
        </w:tabs>
        <w:autoSpaceDE w:val="0"/>
        <w:ind w:left="851" w:hanging="851"/>
        <w:jc w:val="center"/>
        <w:rPr>
          <w:b/>
          <w:sz w:val="28"/>
          <w:szCs w:val="28"/>
        </w:rPr>
      </w:pPr>
    </w:p>
    <w:p w:rsidR="00177449" w:rsidRPr="00CD6E27" w:rsidRDefault="00177449" w:rsidP="00324504">
      <w:pPr>
        <w:widowControl w:val="0"/>
        <w:tabs>
          <w:tab w:val="left" w:pos="0"/>
          <w:tab w:val="left" w:pos="10490"/>
        </w:tabs>
        <w:autoSpaceDE w:val="0"/>
        <w:ind w:left="851" w:hanging="851"/>
        <w:jc w:val="center"/>
        <w:rPr>
          <w:b/>
          <w:sz w:val="28"/>
          <w:szCs w:val="28"/>
        </w:rPr>
      </w:pPr>
      <w:r w:rsidRPr="00CD6E27">
        <w:rPr>
          <w:bCs/>
          <w:sz w:val="28"/>
          <w:szCs w:val="28"/>
        </w:rPr>
        <w:t>Перечень и сведения о площади образуемых земельных участков и способы их образования.</w:t>
      </w:r>
    </w:p>
    <w:tbl>
      <w:tblPr>
        <w:tblStyle w:val="affffff5"/>
        <w:tblW w:w="9636" w:type="dxa"/>
        <w:tblInd w:w="-9" w:type="dxa"/>
        <w:tblLook w:val="04A0" w:firstRow="1" w:lastRow="0" w:firstColumn="1" w:lastColumn="0" w:noHBand="0" w:noVBand="1"/>
      </w:tblPr>
      <w:tblGrid>
        <w:gridCol w:w="2015"/>
        <w:gridCol w:w="1738"/>
        <w:gridCol w:w="2040"/>
        <w:gridCol w:w="1614"/>
        <w:gridCol w:w="2229"/>
      </w:tblGrid>
      <w:tr w:rsidR="00C42BCA" w:rsidRPr="00CD6E27" w:rsidTr="00623013">
        <w:tc>
          <w:tcPr>
            <w:tcW w:w="2015" w:type="dxa"/>
            <w:vAlign w:val="center"/>
          </w:tcPr>
          <w:p w:rsidR="00C42BCA" w:rsidRPr="00CD6E27" w:rsidRDefault="00C42BCA" w:rsidP="00D50A13">
            <w:pPr>
              <w:pStyle w:val="2"/>
              <w:ind w:firstLine="0"/>
              <w:rPr>
                <w:i w:val="0"/>
                <w:sz w:val="24"/>
                <w:szCs w:val="24"/>
              </w:rPr>
            </w:pPr>
            <w:r w:rsidRPr="00CD6E27">
              <w:rPr>
                <w:i w:val="0"/>
                <w:sz w:val="24"/>
                <w:szCs w:val="24"/>
              </w:rPr>
              <w:t>Условный номер образуемого земельного участка</w:t>
            </w:r>
          </w:p>
        </w:tc>
        <w:tc>
          <w:tcPr>
            <w:tcW w:w="1738" w:type="dxa"/>
            <w:vAlign w:val="center"/>
          </w:tcPr>
          <w:p w:rsidR="00C42BCA" w:rsidRPr="00CD6E27" w:rsidRDefault="00C42BCA" w:rsidP="00D50A13">
            <w:pPr>
              <w:pStyle w:val="2"/>
              <w:ind w:firstLine="0"/>
              <w:rPr>
                <w:i w:val="0"/>
                <w:sz w:val="24"/>
                <w:szCs w:val="24"/>
              </w:rPr>
            </w:pPr>
            <w:r w:rsidRPr="00CD6E27">
              <w:rPr>
                <w:i w:val="0"/>
                <w:sz w:val="24"/>
                <w:szCs w:val="24"/>
              </w:rPr>
              <w:t>Площадь образуемого земельного участка</w:t>
            </w:r>
          </w:p>
        </w:tc>
        <w:tc>
          <w:tcPr>
            <w:tcW w:w="2040" w:type="dxa"/>
            <w:vAlign w:val="center"/>
          </w:tcPr>
          <w:p w:rsidR="00C42BCA" w:rsidRPr="00CD6E27" w:rsidRDefault="00C42BCA" w:rsidP="00D50A13">
            <w:pPr>
              <w:pStyle w:val="2"/>
              <w:ind w:firstLine="0"/>
              <w:rPr>
                <w:i w:val="0"/>
                <w:sz w:val="24"/>
                <w:szCs w:val="24"/>
              </w:rPr>
            </w:pPr>
            <w:r w:rsidRPr="00CD6E27">
              <w:rPr>
                <w:i w:val="0"/>
                <w:sz w:val="24"/>
                <w:szCs w:val="24"/>
              </w:rPr>
              <w:t>Разрешенное использование образуемого земельного участка</w:t>
            </w:r>
          </w:p>
        </w:tc>
        <w:tc>
          <w:tcPr>
            <w:tcW w:w="1614" w:type="dxa"/>
            <w:tcBorders>
              <w:right w:val="single" w:sz="4" w:space="0" w:color="auto"/>
            </w:tcBorders>
            <w:vAlign w:val="center"/>
          </w:tcPr>
          <w:p w:rsidR="00C42BCA" w:rsidRPr="00CD6E27" w:rsidRDefault="00C42BCA" w:rsidP="00D50A13">
            <w:pPr>
              <w:pStyle w:val="2"/>
              <w:ind w:firstLine="0"/>
              <w:rPr>
                <w:i w:val="0"/>
                <w:sz w:val="24"/>
                <w:szCs w:val="24"/>
              </w:rPr>
            </w:pPr>
            <w:r w:rsidRPr="00CD6E27">
              <w:rPr>
                <w:i w:val="0"/>
                <w:sz w:val="24"/>
                <w:szCs w:val="24"/>
              </w:rPr>
              <w:t>Категория земель</w:t>
            </w:r>
          </w:p>
        </w:tc>
        <w:tc>
          <w:tcPr>
            <w:tcW w:w="2229" w:type="dxa"/>
            <w:tcBorders>
              <w:left w:val="single" w:sz="4" w:space="0" w:color="auto"/>
            </w:tcBorders>
            <w:vAlign w:val="center"/>
          </w:tcPr>
          <w:p w:rsidR="00C42BCA" w:rsidRPr="00CD6E27" w:rsidRDefault="00C42BCA" w:rsidP="00D50A13">
            <w:pPr>
              <w:pStyle w:val="2"/>
              <w:ind w:firstLine="0"/>
              <w:rPr>
                <w:i w:val="0"/>
                <w:sz w:val="24"/>
                <w:szCs w:val="24"/>
              </w:rPr>
            </w:pPr>
            <w:r w:rsidRPr="00CD6E27">
              <w:rPr>
                <w:i w:val="0"/>
                <w:sz w:val="24"/>
                <w:szCs w:val="24"/>
              </w:rPr>
              <w:t>Способ образования земельного участка</w:t>
            </w:r>
          </w:p>
        </w:tc>
      </w:tr>
      <w:tr w:rsidR="004465E3" w:rsidRPr="00CD6E27" w:rsidTr="00623013">
        <w:tc>
          <w:tcPr>
            <w:tcW w:w="2015" w:type="dxa"/>
            <w:vAlign w:val="center"/>
          </w:tcPr>
          <w:p w:rsidR="004465E3" w:rsidRPr="00CD6E27" w:rsidRDefault="004465E3" w:rsidP="00623013">
            <w:pPr>
              <w:jc w:val="center"/>
              <w:rPr>
                <w:bCs/>
                <w:sz w:val="22"/>
                <w:szCs w:val="22"/>
              </w:rPr>
            </w:pPr>
            <w:proofErr w:type="gramStart"/>
            <w:r w:rsidRPr="00CD6E27">
              <w:rPr>
                <w:sz w:val="22"/>
                <w:szCs w:val="22"/>
              </w:rPr>
              <w:t>:ЗУ</w:t>
            </w:r>
            <w:proofErr w:type="gramEnd"/>
            <w:r>
              <w:rPr>
                <w:sz w:val="22"/>
                <w:szCs w:val="22"/>
              </w:rPr>
              <w:t>1</w:t>
            </w:r>
          </w:p>
        </w:tc>
        <w:tc>
          <w:tcPr>
            <w:tcW w:w="1738" w:type="dxa"/>
            <w:vAlign w:val="center"/>
          </w:tcPr>
          <w:p w:rsidR="004465E3" w:rsidRPr="00CD6E27" w:rsidRDefault="004465E3" w:rsidP="00623013">
            <w:pPr>
              <w:pStyle w:val="2"/>
              <w:ind w:firstLine="0"/>
              <w:rPr>
                <w:b w:val="0"/>
                <w:i w:val="0"/>
                <w:sz w:val="22"/>
                <w:szCs w:val="22"/>
              </w:rPr>
            </w:pPr>
            <w:r w:rsidRPr="00CD6E27">
              <w:rPr>
                <w:b w:val="0"/>
                <w:i w:val="0"/>
                <w:sz w:val="22"/>
                <w:szCs w:val="22"/>
              </w:rPr>
              <w:t>187</w:t>
            </w:r>
            <w:r w:rsidR="001E3F6C">
              <w:rPr>
                <w:b w:val="0"/>
                <w:i w:val="0"/>
                <w:sz w:val="22"/>
                <w:szCs w:val="22"/>
              </w:rPr>
              <w:t>6</w:t>
            </w:r>
          </w:p>
        </w:tc>
        <w:tc>
          <w:tcPr>
            <w:tcW w:w="2040" w:type="dxa"/>
            <w:vAlign w:val="center"/>
          </w:tcPr>
          <w:p w:rsidR="004465E3" w:rsidRPr="00CD6E27" w:rsidRDefault="004465E3" w:rsidP="00623013">
            <w:pPr>
              <w:jc w:val="center"/>
              <w:rPr>
                <w:sz w:val="22"/>
                <w:szCs w:val="22"/>
              </w:rPr>
            </w:pPr>
            <w:r w:rsidRPr="00CD6E27">
              <w:rPr>
                <w:color w:val="333333"/>
                <w:sz w:val="22"/>
                <w:szCs w:val="22"/>
              </w:rPr>
              <w:t>Хранение автотранспорта</w:t>
            </w:r>
          </w:p>
        </w:tc>
        <w:tc>
          <w:tcPr>
            <w:tcW w:w="1614" w:type="dxa"/>
            <w:tcBorders>
              <w:right w:val="single" w:sz="4" w:space="0" w:color="auto"/>
            </w:tcBorders>
            <w:vAlign w:val="center"/>
          </w:tcPr>
          <w:p w:rsidR="004465E3" w:rsidRPr="00CD6E27" w:rsidRDefault="004465E3" w:rsidP="00623013">
            <w:pPr>
              <w:pStyle w:val="2"/>
              <w:ind w:firstLine="0"/>
              <w:rPr>
                <w:b w:val="0"/>
                <w:i w:val="0"/>
                <w:sz w:val="22"/>
                <w:szCs w:val="22"/>
              </w:rPr>
            </w:pPr>
            <w:r w:rsidRPr="00CD6E27">
              <w:rPr>
                <w:b w:val="0"/>
                <w:i w:val="0"/>
                <w:sz w:val="22"/>
                <w:szCs w:val="22"/>
              </w:rPr>
              <w:t>Земли населенных пунктов</w:t>
            </w:r>
          </w:p>
        </w:tc>
        <w:tc>
          <w:tcPr>
            <w:tcW w:w="2229" w:type="dxa"/>
            <w:tcBorders>
              <w:left w:val="single" w:sz="4" w:space="0" w:color="auto"/>
            </w:tcBorders>
            <w:vAlign w:val="center"/>
          </w:tcPr>
          <w:p w:rsidR="004465E3" w:rsidRPr="00CD6E27" w:rsidRDefault="004465E3" w:rsidP="00623013">
            <w:pPr>
              <w:jc w:val="center"/>
            </w:pPr>
            <w:r w:rsidRPr="00CD6E27">
              <w:rPr>
                <w:sz w:val="22"/>
                <w:szCs w:val="22"/>
              </w:rPr>
              <w:t>Выделение из неразграниченной территории</w:t>
            </w:r>
          </w:p>
        </w:tc>
      </w:tr>
      <w:tr w:rsidR="00C42BCA" w:rsidRPr="00CD6E27" w:rsidTr="00623013">
        <w:tc>
          <w:tcPr>
            <w:tcW w:w="2015" w:type="dxa"/>
            <w:vAlign w:val="center"/>
          </w:tcPr>
          <w:p w:rsidR="00C42BCA" w:rsidRPr="00CD6E27" w:rsidRDefault="00C42BCA" w:rsidP="00D50A13">
            <w:pPr>
              <w:jc w:val="center"/>
              <w:rPr>
                <w:sz w:val="22"/>
                <w:szCs w:val="22"/>
              </w:rPr>
            </w:pPr>
            <w:proofErr w:type="gramStart"/>
            <w:r w:rsidRPr="00CD6E27">
              <w:rPr>
                <w:sz w:val="22"/>
                <w:szCs w:val="22"/>
              </w:rPr>
              <w:t>:ЗУ</w:t>
            </w:r>
            <w:proofErr w:type="gramEnd"/>
            <w:r w:rsidRPr="00CD6E27">
              <w:rPr>
                <w:sz w:val="22"/>
                <w:szCs w:val="22"/>
              </w:rPr>
              <w:t>2</w:t>
            </w:r>
          </w:p>
        </w:tc>
        <w:tc>
          <w:tcPr>
            <w:tcW w:w="1738" w:type="dxa"/>
            <w:vAlign w:val="center"/>
          </w:tcPr>
          <w:p w:rsidR="00C42BCA" w:rsidRPr="00CD6E27" w:rsidRDefault="00A8699C" w:rsidP="004A3EFD">
            <w:pPr>
              <w:jc w:val="center"/>
              <w:rPr>
                <w:sz w:val="22"/>
                <w:szCs w:val="22"/>
              </w:rPr>
            </w:pPr>
            <w:r w:rsidRPr="00CD6E27">
              <w:rPr>
                <w:sz w:val="22"/>
                <w:szCs w:val="22"/>
              </w:rPr>
              <w:t>41</w:t>
            </w:r>
            <w:r w:rsidR="001E3F6C">
              <w:rPr>
                <w:sz w:val="22"/>
                <w:szCs w:val="22"/>
              </w:rPr>
              <w:t>68</w:t>
            </w:r>
          </w:p>
        </w:tc>
        <w:tc>
          <w:tcPr>
            <w:tcW w:w="2040" w:type="dxa"/>
            <w:vAlign w:val="center"/>
          </w:tcPr>
          <w:p w:rsidR="00C42BCA" w:rsidRPr="00CD6E27" w:rsidRDefault="00AC5514" w:rsidP="00D50A13">
            <w:pPr>
              <w:jc w:val="center"/>
              <w:rPr>
                <w:sz w:val="22"/>
                <w:szCs w:val="22"/>
              </w:rPr>
            </w:pPr>
            <w:r w:rsidRPr="00CD6E27">
              <w:rPr>
                <w:sz w:val="22"/>
                <w:szCs w:val="22"/>
              </w:rPr>
              <w:t>Улично-дорожная сеть</w:t>
            </w:r>
          </w:p>
        </w:tc>
        <w:tc>
          <w:tcPr>
            <w:tcW w:w="1614" w:type="dxa"/>
            <w:tcBorders>
              <w:right w:val="single" w:sz="4" w:space="0" w:color="auto"/>
            </w:tcBorders>
            <w:vAlign w:val="center"/>
          </w:tcPr>
          <w:p w:rsidR="00C42BCA" w:rsidRPr="00CD6E27" w:rsidRDefault="00C42BCA" w:rsidP="00D50A13">
            <w:pPr>
              <w:jc w:val="center"/>
              <w:rPr>
                <w:sz w:val="22"/>
                <w:szCs w:val="22"/>
              </w:rPr>
            </w:pPr>
            <w:r w:rsidRPr="00CD6E27">
              <w:rPr>
                <w:sz w:val="22"/>
                <w:szCs w:val="22"/>
              </w:rPr>
              <w:t>Земли населенных пунктов</w:t>
            </w:r>
          </w:p>
        </w:tc>
        <w:tc>
          <w:tcPr>
            <w:tcW w:w="2229" w:type="dxa"/>
            <w:tcBorders>
              <w:left w:val="single" w:sz="4" w:space="0" w:color="auto"/>
            </w:tcBorders>
            <w:vAlign w:val="center"/>
          </w:tcPr>
          <w:p w:rsidR="00D50A13" w:rsidRPr="00CD6E27" w:rsidRDefault="00D50A13" w:rsidP="00A8699C">
            <w:pPr>
              <w:jc w:val="center"/>
              <w:rPr>
                <w:sz w:val="22"/>
                <w:szCs w:val="22"/>
              </w:rPr>
            </w:pPr>
            <w:r w:rsidRPr="00CD6E27">
              <w:rPr>
                <w:sz w:val="22"/>
                <w:szCs w:val="22"/>
              </w:rPr>
              <w:t>Выделение из неразграниченной территории</w:t>
            </w:r>
          </w:p>
        </w:tc>
      </w:tr>
      <w:tr w:rsidR="00C42BCA" w:rsidRPr="00CD6E27" w:rsidTr="00623013">
        <w:tc>
          <w:tcPr>
            <w:tcW w:w="2015" w:type="dxa"/>
            <w:vAlign w:val="center"/>
          </w:tcPr>
          <w:p w:rsidR="00C42BCA" w:rsidRPr="00CD6E27" w:rsidRDefault="00C42BCA" w:rsidP="00D50A13">
            <w:pPr>
              <w:jc w:val="center"/>
              <w:rPr>
                <w:sz w:val="22"/>
                <w:szCs w:val="22"/>
              </w:rPr>
            </w:pPr>
            <w:r w:rsidRPr="00CD6E27">
              <w:rPr>
                <w:sz w:val="22"/>
                <w:szCs w:val="22"/>
              </w:rPr>
              <w:t>:ЗУ3</w:t>
            </w:r>
          </w:p>
        </w:tc>
        <w:tc>
          <w:tcPr>
            <w:tcW w:w="1738" w:type="dxa"/>
            <w:vAlign w:val="center"/>
          </w:tcPr>
          <w:p w:rsidR="00C42BCA" w:rsidRPr="00CD6E27" w:rsidRDefault="001E3F6C" w:rsidP="00D50A1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898</w:t>
            </w:r>
          </w:p>
        </w:tc>
        <w:tc>
          <w:tcPr>
            <w:tcW w:w="2040" w:type="dxa"/>
            <w:vAlign w:val="center"/>
          </w:tcPr>
          <w:p w:rsidR="00C42BCA" w:rsidRPr="00CD6E27" w:rsidRDefault="00AC5514" w:rsidP="000C01D1">
            <w:pPr>
              <w:jc w:val="center"/>
              <w:rPr>
                <w:sz w:val="22"/>
                <w:szCs w:val="22"/>
              </w:rPr>
            </w:pPr>
            <w:r w:rsidRPr="00CD6E27">
              <w:rPr>
                <w:sz w:val="22"/>
                <w:szCs w:val="22"/>
              </w:rPr>
              <w:t>Стационарное медицинское обслуживание</w:t>
            </w:r>
            <w:r w:rsidR="00D50A13" w:rsidRPr="00CD6E27">
              <w:rPr>
                <w:sz w:val="22"/>
                <w:szCs w:val="22"/>
              </w:rPr>
              <w:t xml:space="preserve"> </w:t>
            </w:r>
          </w:p>
        </w:tc>
        <w:tc>
          <w:tcPr>
            <w:tcW w:w="1614" w:type="dxa"/>
            <w:tcBorders>
              <w:right w:val="single" w:sz="4" w:space="0" w:color="auto"/>
            </w:tcBorders>
            <w:vAlign w:val="center"/>
          </w:tcPr>
          <w:p w:rsidR="00C42BCA" w:rsidRPr="00CD6E27" w:rsidRDefault="00C42BCA" w:rsidP="00D50A13">
            <w:pPr>
              <w:jc w:val="center"/>
              <w:rPr>
                <w:sz w:val="22"/>
                <w:szCs w:val="22"/>
              </w:rPr>
            </w:pPr>
            <w:r w:rsidRPr="00CD6E27">
              <w:rPr>
                <w:sz w:val="22"/>
                <w:szCs w:val="22"/>
              </w:rPr>
              <w:t>Земли населенных пунктов</w:t>
            </w:r>
          </w:p>
        </w:tc>
        <w:tc>
          <w:tcPr>
            <w:tcW w:w="2229" w:type="dxa"/>
            <w:tcBorders>
              <w:left w:val="single" w:sz="4" w:space="0" w:color="auto"/>
            </w:tcBorders>
            <w:vAlign w:val="center"/>
          </w:tcPr>
          <w:p w:rsidR="00C42BCA" w:rsidRPr="00CD6E27" w:rsidRDefault="00C42BCA" w:rsidP="00D50A13">
            <w:pPr>
              <w:jc w:val="center"/>
              <w:rPr>
                <w:sz w:val="22"/>
                <w:szCs w:val="22"/>
              </w:rPr>
            </w:pPr>
            <w:r w:rsidRPr="00CD6E27">
              <w:rPr>
                <w:sz w:val="22"/>
                <w:szCs w:val="22"/>
              </w:rPr>
              <w:t>Выделение из неразграниченной территории</w:t>
            </w:r>
          </w:p>
        </w:tc>
      </w:tr>
      <w:tr w:rsidR="002C1457" w:rsidRPr="00CD6E27" w:rsidTr="00623013">
        <w:tc>
          <w:tcPr>
            <w:tcW w:w="2015" w:type="dxa"/>
            <w:vAlign w:val="center"/>
          </w:tcPr>
          <w:p w:rsidR="002C1457" w:rsidRPr="00CD6E27" w:rsidRDefault="002C1457" w:rsidP="00D50A13">
            <w:pPr>
              <w:jc w:val="center"/>
              <w:rPr>
                <w:sz w:val="22"/>
                <w:szCs w:val="22"/>
              </w:rPr>
            </w:pPr>
            <w:r w:rsidRPr="00CD6E27">
              <w:rPr>
                <w:sz w:val="22"/>
                <w:szCs w:val="22"/>
              </w:rPr>
              <w:t>:ЗУ4</w:t>
            </w:r>
          </w:p>
        </w:tc>
        <w:tc>
          <w:tcPr>
            <w:tcW w:w="1738" w:type="dxa"/>
            <w:vAlign w:val="center"/>
          </w:tcPr>
          <w:p w:rsidR="002C1457" w:rsidRPr="00CD6E27" w:rsidRDefault="001E3F6C" w:rsidP="00D50A1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4359</w:t>
            </w:r>
          </w:p>
        </w:tc>
        <w:tc>
          <w:tcPr>
            <w:tcW w:w="2040" w:type="dxa"/>
            <w:vAlign w:val="center"/>
          </w:tcPr>
          <w:p w:rsidR="002C1457" w:rsidRPr="00CD6E27" w:rsidRDefault="00AC5514" w:rsidP="000C01D1">
            <w:pPr>
              <w:jc w:val="center"/>
              <w:rPr>
                <w:sz w:val="22"/>
                <w:szCs w:val="22"/>
              </w:rPr>
            </w:pPr>
            <w:r w:rsidRPr="00CD6E27">
              <w:rPr>
                <w:sz w:val="22"/>
                <w:szCs w:val="22"/>
              </w:rPr>
              <w:t xml:space="preserve">Стационарное медицинское обслуживание </w:t>
            </w:r>
          </w:p>
        </w:tc>
        <w:tc>
          <w:tcPr>
            <w:tcW w:w="1614" w:type="dxa"/>
            <w:tcBorders>
              <w:right w:val="single" w:sz="4" w:space="0" w:color="auto"/>
            </w:tcBorders>
            <w:vAlign w:val="center"/>
          </w:tcPr>
          <w:p w:rsidR="002C1457" w:rsidRPr="00CD6E27" w:rsidRDefault="004E4607" w:rsidP="00D50A13">
            <w:pPr>
              <w:jc w:val="center"/>
              <w:rPr>
                <w:sz w:val="22"/>
                <w:szCs w:val="22"/>
              </w:rPr>
            </w:pPr>
            <w:r w:rsidRPr="00CD6E27">
              <w:rPr>
                <w:sz w:val="22"/>
                <w:szCs w:val="22"/>
              </w:rPr>
              <w:t>Земли населенных пунктов</w:t>
            </w:r>
          </w:p>
        </w:tc>
        <w:tc>
          <w:tcPr>
            <w:tcW w:w="2229" w:type="dxa"/>
            <w:tcBorders>
              <w:left w:val="single" w:sz="4" w:space="0" w:color="auto"/>
            </w:tcBorders>
            <w:vAlign w:val="center"/>
          </w:tcPr>
          <w:p w:rsidR="002C1457" w:rsidRPr="00CD6E27" w:rsidRDefault="00D50A13" w:rsidP="00D50A13">
            <w:pPr>
              <w:jc w:val="center"/>
              <w:rPr>
                <w:sz w:val="22"/>
                <w:szCs w:val="22"/>
              </w:rPr>
            </w:pPr>
            <w:r w:rsidRPr="00CD6E27">
              <w:rPr>
                <w:sz w:val="22"/>
                <w:szCs w:val="22"/>
              </w:rPr>
              <w:t>Выделение из неразграниченной территории</w:t>
            </w:r>
          </w:p>
        </w:tc>
      </w:tr>
      <w:tr w:rsidR="002C1457" w:rsidRPr="00CD6E27" w:rsidTr="00623013">
        <w:trPr>
          <w:trHeight w:val="505"/>
        </w:trPr>
        <w:tc>
          <w:tcPr>
            <w:tcW w:w="2015" w:type="dxa"/>
            <w:vAlign w:val="center"/>
          </w:tcPr>
          <w:p w:rsidR="002C1457" w:rsidRPr="00CD6E27" w:rsidRDefault="002C1457" w:rsidP="00D50A13">
            <w:pPr>
              <w:jc w:val="center"/>
              <w:rPr>
                <w:sz w:val="22"/>
                <w:szCs w:val="22"/>
              </w:rPr>
            </w:pPr>
            <w:r w:rsidRPr="00CD6E27">
              <w:rPr>
                <w:sz w:val="22"/>
                <w:szCs w:val="22"/>
              </w:rPr>
              <w:t>:ЗУ5</w:t>
            </w:r>
          </w:p>
        </w:tc>
        <w:tc>
          <w:tcPr>
            <w:tcW w:w="1738" w:type="dxa"/>
            <w:vAlign w:val="center"/>
          </w:tcPr>
          <w:p w:rsidR="002C1457" w:rsidRPr="00C411A7" w:rsidRDefault="001E3F6C" w:rsidP="00D50A13">
            <w:pPr>
              <w:jc w:val="center"/>
              <w:rPr>
                <w:sz w:val="22"/>
                <w:szCs w:val="22"/>
              </w:rPr>
            </w:pPr>
            <w:r w:rsidRPr="00C411A7">
              <w:rPr>
                <w:sz w:val="22"/>
                <w:szCs w:val="22"/>
              </w:rPr>
              <w:t>17155</w:t>
            </w:r>
          </w:p>
          <w:p w:rsidR="00F0150B" w:rsidRPr="00CD6E27" w:rsidRDefault="00F0150B" w:rsidP="00D50A1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40" w:type="dxa"/>
            <w:vAlign w:val="center"/>
          </w:tcPr>
          <w:p w:rsidR="002C1457" w:rsidRPr="00CD6E27" w:rsidRDefault="007E0E97" w:rsidP="00492130">
            <w:pPr>
              <w:widowControl w:val="0"/>
              <w:autoSpaceDE w:val="0"/>
              <w:autoSpaceDN w:val="0"/>
              <w:jc w:val="center"/>
              <w:rPr>
                <w:sz w:val="22"/>
                <w:szCs w:val="22"/>
                <w:lang w:eastAsia="ru-RU"/>
              </w:rPr>
            </w:pPr>
            <w:r w:rsidRPr="00CD6E27">
              <w:rPr>
                <w:sz w:val="22"/>
                <w:szCs w:val="22"/>
                <w:lang w:eastAsia="ru-RU"/>
              </w:rPr>
              <w:t>Общее пользование водными объектами</w:t>
            </w:r>
          </w:p>
        </w:tc>
        <w:tc>
          <w:tcPr>
            <w:tcW w:w="1614" w:type="dxa"/>
            <w:tcBorders>
              <w:right w:val="single" w:sz="4" w:space="0" w:color="auto"/>
            </w:tcBorders>
            <w:vAlign w:val="center"/>
          </w:tcPr>
          <w:p w:rsidR="002C1457" w:rsidRPr="00CD6E27" w:rsidRDefault="004E4607" w:rsidP="00D50A13">
            <w:pPr>
              <w:jc w:val="center"/>
              <w:rPr>
                <w:sz w:val="22"/>
                <w:szCs w:val="22"/>
              </w:rPr>
            </w:pPr>
            <w:r w:rsidRPr="00CD6E27">
              <w:rPr>
                <w:sz w:val="22"/>
                <w:szCs w:val="22"/>
              </w:rPr>
              <w:t>Земли населенных пунктов</w:t>
            </w:r>
          </w:p>
        </w:tc>
        <w:tc>
          <w:tcPr>
            <w:tcW w:w="2229" w:type="dxa"/>
            <w:tcBorders>
              <w:left w:val="single" w:sz="4" w:space="0" w:color="auto"/>
            </w:tcBorders>
            <w:vAlign w:val="center"/>
          </w:tcPr>
          <w:p w:rsidR="002C1457" w:rsidRPr="00CD6E27" w:rsidRDefault="00D50A13" w:rsidP="00D50A13">
            <w:pPr>
              <w:jc w:val="center"/>
              <w:rPr>
                <w:sz w:val="22"/>
                <w:szCs w:val="22"/>
              </w:rPr>
            </w:pPr>
            <w:r w:rsidRPr="00CD6E27">
              <w:rPr>
                <w:sz w:val="22"/>
                <w:szCs w:val="22"/>
              </w:rPr>
              <w:t>Выделение из неразграниченной территории</w:t>
            </w:r>
          </w:p>
        </w:tc>
      </w:tr>
      <w:tr w:rsidR="001D0D9A" w:rsidRPr="00CD6E27" w:rsidTr="00623013">
        <w:tc>
          <w:tcPr>
            <w:tcW w:w="2015" w:type="dxa"/>
            <w:vAlign w:val="center"/>
          </w:tcPr>
          <w:p w:rsidR="001D0D9A" w:rsidRPr="00CD6E27" w:rsidRDefault="001D0D9A" w:rsidP="001D0D9A">
            <w:pPr>
              <w:jc w:val="center"/>
              <w:rPr>
                <w:bCs/>
                <w:sz w:val="22"/>
                <w:szCs w:val="22"/>
              </w:rPr>
            </w:pPr>
            <w:proofErr w:type="gramStart"/>
            <w:r w:rsidRPr="00CD6E27">
              <w:rPr>
                <w:sz w:val="22"/>
                <w:szCs w:val="22"/>
              </w:rPr>
              <w:t>:ЗУ</w:t>
            </w:r>
            <w:proofErr w:type="gramEnd"/>
            <w:r>
              <w:rPr>
                <w:sz w:val="22"/>
                <w:szCs w:val="22"/>
              </w:rPr>
              <w:t>6</w:t>
            </w:r>
          </w:p>
        </w:tc>
        <w:tc>
          <w:tcPr>
            <w:tcW w:w="1738" w:type="dxa"/>
            <w:vAlign w:val="center"/>
          </w:tcPr>
          <w:p w:rsidR="001D0D9A" w:rsidRPr="00CD6E27" w:rsidRDefault="001E3F6C" w:rsidP="001D0D9A">
            <w:pPr>
              <w:pStyle w:val="2"/>
              <w:ind w:firstLine="0"/>
              <w:rPr>
                <w:b w:val="0"/>
                <w:i w:val="0"/>
                <w:sz w:val="22"/>
                <w:szCs w:val="22"/>
              </w:rPr>
            </w:pPr>
            <w:r>
              <w:rPr>
                <w:b w:val="0"/>
                <w:i w:val="0"/>
                <w:sz w:val="22"/>
                <w:szCs w:val="22"/>
              </w:rPr>
              <w:t>16074</w:t>
            </w:r>
          </w:p>
        </w:tc>
        <w:tc>
          <w:tcPr>
            <w:tcW w:w="2040" w:type="dxa"/>
            <w:vAlign w:val="center"/>
          </w:tcPr>
          <w:p w:rsidR="001D0D9A" w:rsidRPr="00CD6E27" w:rsidRDefault="004465E3" w:rsidP="001D0D9A">
            <w:pPr>
              <w:jc w:val="center"/>
              <w:rPr>
                <w:sz w:val="22"/>
                <w:szCs w:val="22"/>
              </w:rPr>
            </w:pPr>
            <w:r w:rsidRPr="004465E3">
              <w:rPr>
                <w:color w:val="333333"/>
                <w:sz w:val="22"/>
                <w:szCs w:val="22"/>
              </w:rPr>
              <w:t>Водный транспорт</w:t>
            </w:r>
          </w:p>
        </w:tc>
        <w:tc>
          <w:tcPr>
            <w:tcW w:w="1614" w:type="dxa"/>
            <w:tcBorders>
              <w:right w:val="single" w:sz="4" w:space="0" w:color="auto"/>
            </w:tcBorders>
            <w:vAlign w:val="center"/>
          </w:tcPr>
          <w:p w:rsidR="001D0D9A" w:rsidRPr="00CD6E27" w:rsidRDefault="001D0D9A" w:rsidP="001D0D9A">
            <w:pPr>
              <w:pStyle w:val="2"/>
              <w:ind w:firstLine="0"/>
              <w:rPr>
                <w:b w:val="0"/>
                <w:i w:val="0"/>
                <w:sz w:val="22"/>
                <w:szCs w:val="22"/>
              </w:rPr>
            </w:pPr>
            <w:r w:rsidRPr="00CD6E27">
              <w:rPr>
                <w:b w:val="0"/>
                <w:i w:val="0"/>
                <w:sz w:val="22"/>
                <w:szCs w:val="22"/>
              </w:rPr>
              <w:t>Земли населенных пунктов</w:t>
            </w:r>
          </w:p>
        </w:tc>
        <w:tc>
          <w:tcPr>
            <w:tcW w:w="2229" w:type="dxa"/>
            <w:tcBorders>
              <w:left w:val="single" w:sz="4" w:space="0" w:color="auto"/>
            </w:tcBorders>
            <w:vAlign w:val="center"/>
          </w:tcPr>
          <w:p w:rsidR="001D0D9A" w:rsidRPr="00CD6E27" w:rsidRDefault="001D0D9A" w:rsidP="001D0D9A">
            <w:pPr>
              <w:jc w:val="center"/>
            </w:pPr>
            <w:r w:rsidRPr="00CD6E27">
              <w:rPr>
                <w:sz w:val="22"/>
                <w:szCs w:val="22"/>
              </w:rPr>
              <w:t>Выделение из неразграниченной территории</w:t>
            </w:r>
          </w:p>
        </w:tc>
      </w:tr>
      <w:tr w:rsidR="004465E3" w:rsidRPr="00CD6E27" w:rsidTr="00623013">
        <w:trPr>
          <w:trHeight w:val="505"/>
        </w:trPr>
        <w:tc>
          <w:tcPr>
            <w:tcW w:w="2015" w:type="dxa"/>
            <w:vAlign w:val="center"/>
          </w:tcPr>
          <w:p w:rsidR="004465E3" w:rsidRPr="00CD6E27" w:rsidRDefault="004465E3" w:rsidP="004465E3">
            <w:pPr>
              <w:jc w:val="center"/>
              <w:rPr>
                <w:bCs/>
                <w:sz w:val="22"/>
                <w:szCs w:val="22"/>
              </w:rPr>
            </w:pPr>
            <w:proofErr w:type="gramStart"/>
            <w:r w:rsidRPr="00CD6E27">
              <w:rPr>
                <w:sz w:val="22"/>
                <w:szCs w:val="22"/>
              </w:rPr>
              <w:t>:ЗУ</w:t>
            </w:r>
            <w:proofErr w:type="gramEnd"/>
            <w:r>
              <w:rPr>
                <w:sz w:val="22"/>
                <w:szCs w:val="22"/>
              </w:rPr>
              <w:t>7</w:t>
            </w:r>
          </w:p>
        </w:tc>
        <w:tc>
          <w:tcPr>
            <w:tcW w:w="1738" w:type="dxa"/>
            <w:vAlign w:val="center"/>
          </w:tcPr>
          <w:p w:rsidR="004465E3" w:rsidRPr="00CD6E27" w:rsidRDefault="001E3F6C" w:rsidP="004465E3">
            <w:pPr>
              <w:pStyle w:val="2"/>
              <w:ind w:firstLine="0"/>
              <w:rPr>
                <w:b w:val="0"/>
                <w:i w:val="0"/>
                <w:sz w:val="22"/>
                <w:szCs w:val="22"/>
              </w:rPr>
            </w:pPr>
            <w:r>
              <w:rPr>
                <w:b w:val="0"/>
                <w:i w:val="0"/>
                <w:sz w:val="22"/>
                <w:szCs w:val="22"/>
              </w:rPr>
              <w:t>9099</w:t>
            </w:r>
          </w:p>
        </w:tc>
        <w:tc>
          <w:tcPr>
            <w:tcW w:w="2040" w:type="dxa"/>
            <w:vAlign w:val="center"/>
          </w:tcPr>
          <w:p w:rsidR="004465E3" w:rsidRPr="00CD6E27" w:rsidRDefault="004465E3" w:rsidP="004465E3">
            <w:pPr>
              <w:jc w:val="center"/>
              <w:rPr>
                <w:sz w:val="22"/>
                <w:szCs w:val="22"/>
              </w:rPr>
            </w:pPr>
            <w:r w:rsidRPr="004465E3">
              <w:rPr>
                <w:color w:val="333333"/>
                <w:sz w:val="22"/>
                <w:szCs w:val="22"/>
              </w:rPr>
              <w:t>Водный транспорт</w:t>
            </w:r>
          </w:p>
        </w:tc>
        <w:tc>
          <w:tcPr>
            <w:tcW w:w="1614" w:type="dxa"/>
            <w:tcBorders>
              <w:right w:val="single" w:sz="4" w:space="0" w:color="auto"/>
            </w:tcBorders>
            <w:vAlign w:val="center"/>
          </w:tcPr>
          <w:p w:rsidR="004465E3" w:rsidRPr="00CD6E27" w:rsidRDefault="004465E3" w:rsidP="004465E3">
            <w:pPr>
              <w:pStyle w:val="2"/>
              <w:ind w:firstLine="0"/>
              <w:rPr>
                <w:b w:val="0"/>
                <w:i w:val="0"/>
                <w:sz w:val="22"/>
                <w:szCs w:val="22"/>
              </w:rPr>
            </w:pPr>
            <w:r w:rsidRPr="00CD6E27">
              <w:rPr>
                <w:b w:val="0"/>
                <w:i w:val="0"/>
                <w:sz w:val="22"/>
                <w:szCs w:val="22"/>
              </w:rPr>
              <w:t>Земли населенных пунктов</w:t>
            </w:r>
          </w:p>
        </w:tc>
        <w:tc>
          <w:tcPr>
            <w:tcW w:w="2229" w:type="dxa"/>
            <w:tcBorders>
              <w:left w:val="single" w:sz="4" w:space="0" w:color="auto"/>
            </w:tcBorders>
            <w:vAlign w:val="center"/>
          </w:tcPr>
          <w:p w:rsidR="004465E3" w:rsidRPr="00CD6E27" w:rsidRDefault="004465E3" w:rsidP="004465E3">
            <w:pPr>
              <w:jc w:val="center"/>
            </w:pPr>
            <w:r w:rsidRPr="00CD6E27">
              <w:rPr>
                <w:sz w:val="22"/>
                <w:szCs w:val="22"/>
              </w:rPr>
              <w:t>Выделение из неразграниченной территории</w:t>
            </w:r>
          </w:p>
        </w:tc>
      </w:tr>
      <w:tr w:rsidR="00623013" w:rsidRPr="00CD6E27" w:rsidTr="00623013">
        <w:trPr>
          <w:trHeight w:val="505"/>
        </w:trPr>
        <w:tc>
          <w:tcPr>
            <w:tcW w:w="2015" w:type="dxa"/>
            <w:vAlign w:val="center"/>
          </w:tcPr>
          <w:p w:rsidR="00623013" w:rsidRPr="00FF2805" w:rsidRDefault="00623013" w:rsidP="00623013">
            <w:pPr>
              <w:jc w:val="center"/>
              <w:rPr>
                <w:bCs/>
                <w:sz w:val="22"/>
                <w:szCs w:val="22"/>
                <w:lang w:val="en-US"/>
              </w:rPr>
            </w:pPr>
            <w:proofErr w:type="gramStart"/>
            <w:r w:rsidRPr="00CD6E27">
              <w:rPr>
                <w:sz w:val="22"/>
                <w:szCs w:val="22"/>
              </w:rPr>
              <w:t>:ЗУ</w:t>
            </w:r>
            <w:proofErr w:type="gramEnd"/>
            <w:r>
              <w:rPr>
                <w:sz w:val="22"/>
                <w:szCs w:val="22"/>
              </w:rPr>
              <w:t>8</w:t>
            </w:r>
          </w:p>
        </w:tc>
        <w:tc>
          <w:tcPr>
            <w:tcW w:w="1738" w:type="dxa"/>
            <w:vAlign w:val="center"/>
          </w:tcPr>
          <w:p w:rsidR="00623013" w:rsidRPr="00CD6E27" w:rsidRDefault="001E3F6C" w:rsidP="00623013">
            <w:pPr>
              <w:pStyle w:val="2"/>
              <w:ind w:firstLine="0"/>
              <w:rPr>
                <w:b w:val="0"/>
                <w:i w:val="0"/>
                <w:sz w:val="22"/>
                <w:szCs w:val="22"/>
              </w:rPr>
            </w:pPr>
            <w:r>
              <w:rPr>
                <w:b w:val="0"/>
                <w:i w:val="0"/>
                <w:sz w:val="22"/>
                <w:szCs w:val="22"/>
              </w:rPr>
              <w:t>64745</w:t>
            </w:r>
          </w:p>
        </w:tc>
        <w:tc>
          <w:tcPr>
            <w:tcW w:w="2040" w:type="dxa"/>
            <w:vAlign w:val="center"/>
          </w:tcPr>
          <w:p w:rsidR="00623013" w:rsidRPr="00CD6E27" w:rsidRDefault="0028134D" w:rsidP="00623013">
            <w:pPr>
              <w:jc w:val="center"/>
              <w:rPr>
                <w:sz w:val="22"/>
                <w:szCs w:val="22"/>
              </w:rPr>
            </w:pPr>
            <w:r w:rsidRPr="0028134D">
              <w:rPr>
                <w:color w:val="333333"/>
                <w:sz w:val="22"/>
                <w:szCs w:val="22"/>
              </w:rPr>
              <w:t>Благоустройство территории</w:t>
            </w:r>
          </w:p>
        </w:tc>
        <w:tc>
          <w:tcPr>
            <w:tcW w:w="1614" w:type="dxa"/>
            <w:tcBorders>
              <w:right w:val="single" w:sz="4" w:space="0" w:color="auto"/>
            </w:tcBorders>
            <w:vAlign w:val="center"/>
          </w:tcPr>
          <w:p w:rsidR="00623013" w:rsidRPr="00CD6E27" w:rsidRDefault="00623013" w:rsidP="00623013">
            <w:pPr>
              <w:pStyle w:val="2"/>
              <w:ind w:firstLine="0"/>
              <w:rPr>
                <w:b w:val="0"/>
                <w:i w:val="0"/>
                <w:sz w:val="22"/>
                <w:szCs w:val="22"/>
              </w:rPr>
            </w:pPr>
            <w:r w:rsidRPr="00CD6E27">
              <w:rPr>
                <w:b w:val="0"/>
                <w:i w:val="0"/>
                <w:sz w:val="22"/>
                <w:szCs w:val="22"/>
              </w:rPr>
              <w:t>Земли населенных пунктов</w:t>
            </w:r>
          </w:p>
        </w:tc>
        <w:tc>
          <w:tcPr>
            <w:tcW w:w="2229" w:type="dxa"/>
            <w:tcBorders>
              <w:left w:val="single" w:sz="4" w:space="0" w:color="auto"/>
            </w:tcBorders>
            <w:vAlign w:val="center"/>
          </w:tcPr>
          <w:p w:rsidR="00623013" w:rsidRPr="00CD6E27" w:rsidRDefault="00623013" w:rsidP="00623013">
            <w:pPr>
              <w:jc w:val="center"/>
            </w:pPr>
            <w:r w:rsidRPr="00CD6E27">
              <w:rPr>
                <w:sz w:val="22"/>
                <w:szCs w:val="22"/>
              </w:rPr>
              <w:t>Выделение из неразграниченной территории</w:t>
            </w:r>
          </w:p>
        </w:tc>
      </w:tr>
    </w:tbl>
    <w:p w:rsidR="001E3F6C" w:rsidRDefault="001E3F6C" w:rsidP="00AC4AF3">
      <w:pPr>
        <w:suppressAutoHyphens w:val="0"/>
        <w:spacing w:before="100" w:beforeAutospacing="1"/>
        <w:ind w:firstLine="567"/>
        <w:jc w:val="center"/>
        <w:rPr>
          <w:b/>
          <w:color w:val="000000" w:themeColor="text1"/>
          <w:sz w:val="28"/>
          <w:szCs w:val="28"/>
          <w:lang w:eastAsia="ru-RU" w:bidi="ar-SA"/>
        </w:rPr>
      </w:pPr>
    </w:p>
    <w:p w:rsidR="001E3F6C" w:rsidRDefault="001E3F6C" w:rsidP="00AC4AF3">
      <w:pPr>
        <w:suppressAutoHyphens w:val="0"/>
        <w:spacing w:before="100" w:beforeAutospacing="1"/>
        <w:ind w:firstLine="567"/>
        <w:jc w:val="center"/>
        <w:rPr>
          <w:b/>
          <w:color w:val="000000" w:themeColor="text1"/>
          <w:sz w:val="28"/>
          <w:szCs w:val="28"/>
          <w:lang w:eastAsia="ru-RU" w:bidi="ar-SA"/>
        </w:rPr>
      </w:pPr>
    </w:p>
    <w:p w:rsidR="001E3F6C" w:rsidRDefault="001E3F6C" w:rsidP="00AC4AF3">
      <w:pPr>
        <w:suppressAutoHyphens w:val="0"/>
        <w:spacing w:before="100" w:beforeAutospacing="1"/>
        <w:ind w:firstLine="567"/>
        <w:jc w:val="center"/>
        <w:rPr>
          <w:b/>
          <w:color w:val="000000" w:themeColor="text1"/>
          <w:sz w:val="28"/>
          <w:szCs w:val="28"/>
          <w:lang w:eastAsia="ru-RU" w:bidi="ar-SA"/>
        </w:rPr>
      </w:pPr>
    </w:p>
    <w:p w:rsidR="00C411A7" w:rsidRDefault="00C411A7" w:rsidP="00AC4AF3">
      <w:pPr>
        <w:suppressAutoHyphens w:val="0"/>
        <w:spacing w:before="100" w:beforeAutospacing="1"/>
        <w:ind w:firstLine="567"/>
        <w:jc w:val="center"/>
        <w:rPr>
          <w:b/>
          <w:color w:val="000000" w:themeColor="text1"/>
          <w:sz w:val="28"/>
          <w:szCs w:val="28"/>
          <w:lang w:eastAsia="ru-RU" w:bidi="ar-SA"/>
        </w:rPr>
      </w:pPr>
    </w:p>
    <w:p w:rsidR="001E3F6C" w:rsidRDefault="001E3F6C" w:rsidP="00AC4AF3">
      <w:pPr>
        <w:suppressAutoHyphens w:val="0"/>
        <w:spacing w:before="100" w:beforeAutospacing="1"/>
        <w:ind w:firstLine="567"/>
        <w:jc w:val="center"/>
        <w:rPr>
          <w:b/>
          <w:color w:val="000000" w:themeColor="text1"/>
          <w:sz w:val="28"/>
          <w:szCs w:val="28"/>
          <w:lang w:eastAsia="ru-RU" w:bidi="ar-SA"/>
        </w:rPr>
      </w:pPr>
    </w:p>
    <w:p w:rsidR="001E3F6C" w:rsidRDefault="001E3F6C" w:rsidP="00AC4AF3">
      <w:pPr>
        <w:suppressAutoHyphens w:val="0"/>
        <w:spacing w:before="100" w:beforeAutospacing="1"/>
        <w:ind w:firstLine="567"/>
        <w:jc w:val="center"/>
        <w:rPr>
          <w:b/>
          <w:color w:val="000000" w:themeColor="text1"/>
          <w:sz w:val="28"/>
          <w:szCs w:val="28"/>
          <w:lang w:eastAsia="ru-RU" w:bidi="ar-SA"/>
        </w:rPr>
      </w:pPr>
    </w:p>
    <w:p w:rsidR="00AC4AF3" w:rsidRPr="00CD6E27" w:rsidRDefault="00AC4AF3" w:rsidP="00AC4AF3">
      <w:pPr>
        <w:suppressAutoHyphens w:val="0"/>
        <w:spacing w:before="100" w:beforeAutospacing="1"/>
        <w:ind w:firstLine="567"/>
        <w:jc w:val="center"/>
        <w:rPr>
          <w:b/>
          <w:color w:val="000000" w:themeColor="text1"/>
          <w:sz w:val="28"/>
          <w:szCs w:val="28"/>
          <w:lang w:eastAsia="ru-RU" w:bidi="ar-SA"/>
        </w:rPr>
      </w:pPr>
      <w:r w:rsidRPr="00CD6E27">
        <w:rPr>
          <w:b/>
          <w:color w:val="000000" w:themeColor="text1"/>
          <w:sz w:val="28"/>
          <w:szCs w:val="28"/>
          <w:lang w:eastAsia="ru-RU" w:bidi="ar-SA"/>
        </w:rPr>
        <w:lastRenderedPageBreak/>
        <w:t>Изменяемые земельные участки и их характеристики</w:t>
      </w:r>
      <w:r w:rsidR="00EE6C8A" w:rsidRPr="00CD6E27">
        <w:rPr>
          <w:b/>
          <w:color w:val="000000" w:themeColor="text1"/>
          <w:sz w:val="28"/>
          <w:szCs w:val="28"/>
          <w:lang w:eastAsia="ru-RU" w:bidi="ar-SA"/>
        </w:rPr>
        <w:t>.</w:t>
      </w:r>
    </w:p>
    <w:p w:rsidR="00EE6C8A" w:rsidRPr="00CD6E27" w:rsidRDefault="00EE6C8A" w:rsidP="00AC4AF3">
      <w:pPr>
        <w:suppressAutoHyphens w:val="0"/>
        <w:spacing w:before="100" w:beforeAutospacing="1"/>
        <w:ind w:firstLine="567"/>
        <w:jc w:val="center"/>
        <w:rPr>
          <w:b/>
          <w:color w:val="000000" w:themeColor="text1"/>
          <w:sz w:val="28"/>
          <w:szCs w:val="28"/>
          <w:lang w:eastAsia="ru-RU" w:bidi="ar-SA"/>
        </w:rPr>
      </w:pPr>
    </w:p>
    <w:tbl>
      <w:tblPr>
        <w:tblStyle w:val="affffff5"/>
        <w:tblW w:w="10065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2127"/>
        <w:gridCol w:w="1559"/>
        <w:gridCol w:w="2694"/>
        <w:gridCol w:w="1417"/>
        <w:gridCol w:w="2268"/>
      </w:tblGrid>
      <w:tr w:rsidR="00324504" w:rsidRPr="00CD6E27" w:rsidTr="004A3EFD">
        <w:tc>
          <w:tcPr>
            <w:tcW w:w="2127" w:type="dxa"/>
          </w:tcPr>
          <w:p w:rsidR="005F71C7" w:rsidRPr="00CD6E27" w:rsidRDefault="005F71C7" w:rsidP="004E4607">
            <w:pPr>
              <w:pStyle w:val="2"/>
              <w:ind w:firstLine="0"/>
              <w:rPr>
                <w:i w:val="0"/>
                <w:sz w:val="24"/>
                <w:szCs w:val="24"/>
              </w:rPr>
            </w:pPr>
            <w:r w:rsidRPr="00CD6E27">
              <w:rPr>
                <w:i w:val="0"/>
                <w:sz w:val="24"/>
                <w:szCs w:val="24"/>
              </w:rPr>
              <w:t>Условный номер образуемого земельного участка</w:t>
            </w:r>
          </w:p>
        </w:tc>
        <w:tc>
          <w:tcPr>
            <w:tcW w:w="1559" w:type="dxa"/>
          </w:tcPr>
          <w:p w:rsidR="005F71C7" w:rsidRPr="00CD6E27" w:rsidRDefault="005F71C7" w:rsidP="007E704C">
            <w:pPr>
              <w:pStyle w:val="2"/>
              <w:ind w:firstLine="0"/>
              <w:rPr>
                <w:i w:val="0"/>
                <w:sz w:val="24"/>
                <w:szCs w:val="24"/>
              </w:rPr>
            </w:pPr>
            <w:r w:rsidRPr="00CD6E27">
              <w:rPr>
                <w:i w:val="0"/>
                <w:sz w:val="24"/>
                <w:szCs w:val="24"/>
              </w:rPr>
              <w:t xml:space="preserve">Площадь </w:t>
            </w:r>
            <w:r w:rsidR="007E704C" w:rsidRPr="00CD6E27">
              <w:rPr>
                <w:i w:val="0"/>
                <w:sz w:val="24"/>
                <w:szCs w:val="24"/>
              </w:rPr>
              <w:t>изменяемого</w:t>
            </w:r>
            <w:r w:rsidRPr="00CD6E27">
              <w:rPr>
                <w:i w:val="0"/>
                <w:sz w:val="24"/>
                <w:szCs w:val="24"/>
              </w:rPr>
              <w:t xml:space="preserve"> земельного участка</w:t>
            </w:r>
          </w:p>
        </w:tc>
        <w:tc>
          <w:tcPr>
            <w:tcW w:w="2694" w:type="dxa"/>
          </w:tcPr>
          <w:p w:rsidR="005F71C7" w:rsidRPr="00CD6E27" w:rsidRDefault="005F71C7" w:rsidP="004E4607">
            <w:pPr>
              <w:pStyle w:val="2"/>
              <w:ind w:firstLine="0"/>
              <w:rPr>
                <w:i w:val="0"/>
                <w:sz w:val="24"/>
                <w:szCs w:val="24"/>
              </w:rPr>
            </w:pPr>
            <w:r w:rsidRPr="00CD6E27">
              <w:rPr>
                <w:i w:val="0"/>
                <w:sz w:val="24"/>
                <w:szCs w:val="24"/>
              </w:rPr>
              <w:t>Разрешенное использование образуемого земельного участка</w:t>
            </w:r>
          </w:p>
        </w:tc>
        <w:tc>
          <w:tcPr>
            <w:tcW w:w="1417" w:type="dxa"/>
            <w:tcBorders>
              <w:right w:val="single" w:sz="4" w:space="0" w:color="auto"/>
            </w:tcBorders>
          </w:tcPr>
          <w:p w:rsidR="005F71C7" w:rsidRPr="00CD6E27" w:rsidRDefault="005F71C7" w:rsidP="004E4607">
            <w:pPr>
              <w:pStyle w:val="2"/>
              <w:ind w:firstLine="0"/>
              <w:rPr>
                <w:i w:val="0"/>
                <w:sz w:val="24"/>
                <w:szCs w:val="24"/>
              </w:rPr>
            </w:pPr>
            <w:r w:rsidRPr="00CD6E27">
              <w:rPr>
                <w:i w:val="0"/>
                <w:sz w:val="24"/>
                <w:szCs w:val="24"/>
              </w:rPr>
              <w:t>Категория земель</w:t>
            </w:r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5F71C7" w:rsidRPr="00CD6E27" w:rsidRDefault="005F71C7" w:rsidP="004E4607">
            <w:pPr>
              <w:pStyle w:val="2"/>
              <w:ind w:firstLine="0"/>
              <w:rPr>
                <w:i w:val="0"/>
                <w:sz w:val="24"/>
                <w:szCs w:val="24"/>
              </w:rPr>
            </w:pPr>
            <w:r w:rsidRPr="00CD6E27">
              <w:rPr>
                <w:i w:val="0"/>
                <w:sz w:val="24"/>
                <w:szCs w:val="24"/>
              </w:rPr>
              <w:t>Способ образования земельного участка</w:t>
            </w:r>
          </w:p>
        </w:tc>
      </w:tr>
      <w:tr w:rsidR="00DC35D0" w:rsidRPr="00CD6E27" w:rsidTr="004A3EFD">
        <w:tc>
          <w:tcPr>
            <w:tcW w:w="2127" w:type="dxa"/>
            <w:vAlign w:val="center"/>
          </w:tcPr>
          <w:p w:rsidR="00DC35D0" w:rsidRPr="00CD6E27" w:rsidRDefault="00DC35D0" w:rsidP="00DC35D0">
            <w:pPr>
              <w:jc w:val="center"/>
              <w:rPr>
                <w:bCs/>
                <w:sz w:val="22"/>
                <w:szCs w:val="22"/>
              </w:rPr>
            </w:pPr>
            <w:r w:rsidRPr="00CD6E27">
              <w:rPr>
                <w:bCs/>
                <w:color w:val="333333"/>
                <w:sz w:val="22"/>
                <w:szCs w:val="22"/>
              </w:rPr>
              <w:t>ИЗМ</w:t>
            </w:r>
            <w:r w:rsidR="0028134D">
              <w:rPr>
                <w:bCs/>
                <w:color w:val="333333"/>
                <w:sz w:val="22"/>
                <w:szCs w:val="22"/>
              </w:rPr>
              <w:t>1</w:t>
            </w:r>
          </w:p>
        </w:tc>
        <w:tc>
          <w:tcPr>
            <w:tcW w:w="1559" w:type="dxa"/>
            <w:vAlign w:val="center"/>
          </w:tcPr>
          <w:p w:rsidR="00DC35D0" w:rsidRPr="00CD6E27" w:rsidRDefault="00A8699C" w:rsidP="00DC35D0">
            <w:pPr>
              <w:pStyle w:val="2"/>
              <w:ind w:firstLine="0"/>
              <w:rPr>
                <w:b w:val="0"/>
                <w:i w:val="0"/>
                <w:sz w:val="22"/>
                <w:szCs w:val="22"/>
              </w:rPr>
            </w:pPr>
            <w:r w:rsidRPr="00CD6E27">
              <w:rPr>
                <w:b w:val="0"/>
                <w:i w:val="0"/>
                <w:sz w:val="22"/>
                <w:szCs w:val="22"/>
              </w:rPr>
              <w:t>525</w:t>
            </w:r>
            <w:r w:rsidR="0028134D">
              <w:rPr>
                <w:b w:val="0"/>
                <w:i w:val="0"/>
                <w:sz w:val="22"/>
                <w:szCs w:val="22"/>
              </w:rPr>
              <w:t>08</w:t>
            </w:r>
          </w:p>
        </w:tc>
        <w:tc>
          <w:tcPr>
            <w:tcW w:w="2694" w:type="dxa"/>
            <w:vAlign w:val="center"/>
          </w:tcPr>
          <w:p w:rsidR="00DC35D0" w:rsidRPr="00CD6E27" w:rsidRDefault="00A8699C" w:rsidP="00DC35D0">
            <w:pPr>
              <w:jc w:val="center"/>
              <w:rPr>
                <w:sz w:val="22"/>
                <w:szCs w:val="22"/>
              </w:rPr>
            </w:pPr>
            <w:r w:rsidRPr="00CD6E27">
              <w:rPr>
                <w:sz w:val="22"/>
                <w:szCs w:val="22"/>
              </w:rPr>
              <w:t>Улично-дорожная сеть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:rsidR="00DC35D0" w:rsidRPr="00CD6E27" w:rsidRDefault="00DC35D0" w:rsidP="00DC35D0">
            <w:pPr>
              <w:pStyle w:val="2"/>
              <w:ind w:firstLine="0"/>
              <w:rPr>
                <w:b w:val="0"/>
                <w:i w:val="0"/>
                <w:sz w:val="22"/>
                <w:szCs w:val="22"/>
              </w:rPr>
            </w:pPr>
            <w:r w:rsidRPr="00CD6E27">
              <w:rPr>
                <w:b w:val="0"/>
                <w:i w:val="0"/>
                <w:sz w:val="22"/>
                <w:szCs w:val="22"/>
              </w:rPr>
              <w:t>Земли населенных пунктов</w:t>
            </w:r>
          </w:p>
        </w:tc>
        <w:tc>
          <w:tcPr>
            <w:tcW w:w="2268" w:type="dxa"/>
            <w:tcBorders>
              <w:left w:val="single" w:sz="4" w:space="0" w:color="auto"/>
            </w:tcBorders>
            <w:vAlign w:val="center"/>
          </w:tcPr>
          <w:p w:rsidR="00DC35D0" w:rsidRPr="00CD6E27" w:rsidRDefault="00DC35D0" w:rsidP="00DC35D0">
            <w:pPr>
              <w:pStyle w:val="2"/>
              <w:ind w:firstLine="0"/>
              <w:rPr>
                <w:b w:val="0"/>
                <w:i w:val="0"/>
                <w:sz w:val="22"/>
                <w:szCs w:val="22"/>
              </w:rPr>
            </w:pPr>
            <w:r w:rsidRPr="00CD6E27">
              <w:rPr>
                <w:b w:val="0"/>
                <w:i w:val="0"/>
                <w:sz w:val="22"/>
                <w:szCs w:val="22"/>
              </w:rPr>
              <w:t>Перераспределение земельных участков</w:t>
            </w:r>
          </w:p>
          <w:p w:rsidR="00DC35D0" w:rsidRPr="00CD6E27" w:rsidRDefault="00DC35D0" w:rsidP="00DC35D0">
            <w:pPr>
              <w:jc w:val="center"/>
              <w:rPr>
                <w:sz w:val="22"/>
                <w:szCs w:val="22"/>
              </w:rPr>
            </w:pPr>
            <w:r w:rsidRPr="00CD6E27">
              <w:rPr>
                <w:sz w:val="22"/>
                <w:szCs w:val="22"/>
              </w:rPr>
              <w:t>с кадастровыми номерами</w:t>
            </w:r>
          </w:p>
          <w:p w:rsidR="00DC35D0" w:rsidRPr="00CD6E27" w:rsidRDefault="00A8699C" w:rsidP="00DC35D0">
            <w:pPr>
              <w:jc w:val="center"/>
              <w:rPr>
                <w:sz w:val="22"/>
                <w:szCs w:val="22"/>
              </w:rPr>
            </w:pPr>
            <w:r w:rsidRPr="00CD6E27">
              <w:rPr>
                <w:sz w:val="22"/>
                <w:szCs w:val="22"/>
              </w:rPr>
              <w:t>60:27:0000000:4720,</w:t>
            </w:r>
          </w:p>
          <w:p w:rsidR="00A8699C" w:rsidRPr="00CD6E27" w:rsidRDefault="00A8699C" w:rsidP="00DC35D0">
            <w:pPr>
              <w:jc w:val="center"/>
              <w:rPr>
                <w:sz w:val="22"/>
                <w:szCs w:val="22"/>
              </w:rPr>
            </w:pPr>
            <w:r w:rsidRPr="00CD6E27">
              <w:rPr>
                <w:sz w:val="22"/>
                <w:szCs w:val="22"/>
              </w:rPr>
              <w:t>60:27:0050102:33,</w:t>
            </w:r>
          </w:p>
          <w:p w:rsidR="00A8699C" w:rsidRPr="00CD6E27" w:rsidRDefault="00A8699C" w:rsidP="00DC35D0">
            <w:pPr>
              <w:jc w:val="center"/>
              <w:rPr>
                <w:sz w:val="22"/>
                <w:szCs w:val="22"/>
              </w:rPr>
            </w:pPr>
            <w:r w:rsidRPr="00CD6E27">
              <w:rPr>
                <w:sz w:val="22"/>
                <w:szCs w:val="22"/>
              </w:rPr>
              <w:t>60:27:0050102:34,</w:t>
            </w:r>
          </w:p>
          <w:p w:rsidR="00A8699C" w:rsidRPr="00CD6E27" w:rsidRDefault="00A8699C" w:rsidP="00DC35D0">
            <w:pPr>
              <w:jc w:val="center"/>
              <w:rPr>
                <w:sz w:val="22"/>
                <w:szCs w:val="22"/>
              </w:rPr>
            </w:pPr>
            <w:r w:rsidRPr="00CD6E27">
              <w:rPr>
                <w:sz w:val="22"/>
                <w:szCs w:val="22"/>
              </w:rPr>
              <w:t>60:27:0050102:35,</w:t>
            </w:r>
          </w:p>
          <w:p w:rsidR="00A8699C" w:rsidRPr="00CD6E27" w:rsidRDefault="00A8699C" w:rsidP="00DC35D0">
            <w:pPr>
              <w:jc w:val="center"/>
              <w:rPr>
                <w:sz w:val="22"/>
                <w:szCs w:val="22"/>
              </w:rPr>
            </w:pPr>
            <w:r w:rsidRPr="00CD6E27">
              <w:rPr>
                <w:sz w:val="22"/>
                <w:szCs w:val="22"/>
              </w:rPr>
              <w:t>60:27:0050102:37,</w:t>
            </w:r>
          </w:p>
          <w:p w:rsidR="00DC35D0" w:rsidRPr="00CD6E27" w:rsidRDefault="00A8699C" w:rsidP="0075357F">
            <w:pPr>
              <w:jc w:val="center"/>
              <w:rPr>
                <w:sz w:val="22"/>
                <w:szCs w:val="22"/>
              </w:rPr>
            </w:pPr>
            <w:r w:rsidRPr="00CD6E27">
              <w:rPr>
                <w:sz w:val="22"/>
                <w:szCs w:val="22"/>
              </w:rPr>
              <w:t>60:27:0050102:32</w:t>
            </w:r>
          </w:p>
        </w:tc>
      </w:tr>
      <w:tr w:rsidR="0075357F" w:rsidRPr="00CD6E27" w:rsidTr="004A3EFD">
        <w:tc>
          <w:tcPr>
            <w:tcW w:w="2127" w:type="dxa"/>
            <w:vAlign w:val="center"/>
          </w:tcPr>
          <w:p w:rsidR="0075357F" w:rsidRPr="00CD6E27" w:rsidRDefault="0075357F" w:rsidP="000E6BCD">
            <w:pPr>
              <w:jc w:val="center"/>
              <w:rPr>
                <w:bCs/>
                <w:sz w:val="22"/>
                <w:szCs w:val="22"/>
              </w:rPr>
            </w:pPr>
            <w:r w:rsidRPr="00CD6E27">
              <w:rPr>
                <w:bCs/>
                <w:sz w:val="22"/>
                <w:szCs w:val="22"/>
              </w:rPr>
              <w:t>ИЗМ</w:t>
            </w:r>
            <w:r w:rsidR="0028134D">
              <w:rPr>
                <w:bCs/>
                <w:sz w:val="22"/>
                <w:szCs w:val="22"/>
              </w:rPr>
              <w:t>2</w:t>
            </w:r>
          </w:p>
        </w:tc>
        <w:tc>
          <w:tcPr>
            <w:tcW w:w="1559" w:type="dxa"/>
            <w:vAlign w:val="center"/>
          </w:tcPr>
          <w:p w:rsidR="0075357F" w:rsidRPr="00CD6E27" w:rsidRDefault="0075357F" w:rsidP="00B53E85">
            <w:pPr>
              <w:pStyle w:val="2"/>
              <w:ind w:firstLine="0"/>
              <w:rPr>
                <w:b w:val="0"/>
                <w:i w:val="0"/>
                <w:sz w:val="22"/>
                <w:szCs w:val="22"/>
              </w:rPr>
            </w:pPr>
            <w:r w:rsidRPr="00CD6E27">
              <w:rPr>
                <w:b w:val="0"/>
                <w:i w:val="0"/>
                <w:sz w:val="22"/>
                <w:szCs w:val="22"/>
              </w:rPr>
              <w:t>2 163</w:t>
            </w:r>
          </w:p>
        </w:tc>
        <w:tc>
          <w:tcPr>
            <w:tcW w:w="2694" w:type="dxa"/>
            <w:vAlign w:val="center"/>
          </w:tcPr>
          <w:p w:rsidR="0004784D" w:rsidRPr="0004784D" w:rsidRDefault="0075357F" w:rsidP="00A8699C">
            <w:pPr>
              <w:jc w:val="center"/>
              <w:rPr>
                <w:sz w:val="22"/>
                <w:szCs w:val="22"/>
              </w:rPr>
            </w:pPr>
            <w:r w:rsidRPr="0004784D">
              <w:rPr>
                <w:sz w:val="22"/>
                <w:szCs w:val="22"/>
              </w:rPr>
              <w:t>Магазины</w:t>
            </w:r>
            <w:r w:rsidR="0004784D" w:rsidRPr="0004784D">
              <w:rPr>
                <w:sz w:val="22"/>
                <w:szCs w:val="22"/>
              </w:rPr>
              <w:t>;</w:t>
            </w:r>
          </w:p>
          <w:p w:rsidR="0075357F" w:rsidRPr="0004784D" w:rsidRDefault="0004784D" w:rsidP="00A8699C">
            <w:pPr>
              <w:jc w:val="center"/>
              <w:rPr>
                <w:sz w:val="22"/>
                <w:szCs w:val="22"/>
              </w:rPr>
            </w:pPr>
            <w:r w:rsidRPr="0004784D">
              <w:rPr>
                <w:sz w:val="22"/>
                <w:szCs w:val="22"/>
              </w:rPr>
              <w:t>Объекты дорожного сервиса;</w:t>
            </w:r>
          </w:p>
          <w:p w:rsidR="0004784D" w:rsidRPr="0004784D" w:rsidRDefault="0004784D" w:rsidP="00A8699C">
            <w:pPr>
              <w:jc w:val="center"/>
              <w:rPr>
                <w:color w:val="333333"/>
                <w:sz w:val="22"/>
                <w:szCs w:val="22"/>
              </w:rPr>
            </w:pPr>
            <w:r w:rsidRPr="0004784D">
              <w:rPr>
                <w:sz w:val="22"/>
                <w:szCs w:val="22"/>
              </w:rPr>
              <w:t>Хранение автотранспорта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:rsidR="0075357F" w:rsidRPr="00CD6E27" w:rsidRDefault="0075357F" w:rsidP="004E4607">
            <w:pPr>
              <w:pStyle w:val="2"/>
              <w:ind w:firstLine="0"/>
              <w:rPr>
                <w:b w:val="0"/>
                <w:i w:val="0"/>
                <w:sz w:val="22"/>
                <w:szCs w:val="22"/>
              </w:rPr>
            </w:pPr>
            <w:r w:rsidRPr="00CD6E27">
              <w:rPr>
                <w:b w:val="0"/>
                <w:i w:val="0"/>
                <w:sz w:val="22"/>
                <w:szCs w:val="22"/>
              </w:rPr>
              <w:t>Земли населенных пунктов</w:t>
            </w:r>
          </w:p>
        </w:tc>
        <w:tc>
          <w:tcPr>
            <w:tcW w:w="2268" w:type="dxa"/>
            <w:tcBorders>
              <w:left w:val="single" w:sz="4" w:space="0" w:color="auto"/>
            </w:tcBorders>
            <w:vAlign w:val="center"/>
          </w:tcPr>
          <w:p w:rsidR="0075357F" w:rsidRPr="00CD6E27" w:rsidRDefault="0075357F" w:rsidP="0075357F">
            <w:pPr>
              <w:pStyle w:val="2"/>
              <w:spacing w:before="0" w:after="0"/>
              <w:ind w:firstLine="0"/>
              <w:rPr>
                <w:b w:val="0"/>
                <w:i w:val="0"/>
                <w:sz w:val="22"/>
                <w:szCs w:val="22"/>
              </w:rPr>
            </w:pPr>
            <w:r w:rsidRPr="00CD6E27">
              <w:rPr>
                <w:b w:val="0"/>
                <w:i w:val="0"/>
                <w:sz w:val="22"/>
                <w:szCs w:val="22"/>
              </w:rPr>
              <w:t>Изменение вида разрешенного использования земельного участка</w:t>
            </w:r>
          </w:p>
          <w:p w:rsidR="0075357F" w:rsidRPr="00CD6E27" w:rsidRDefault="0075357F" w:rsidP="0075357F">
            <w:pPr>
              <w:pStyle w:val="2"/>
              <w:spacing w:before="0" w:after="0"/>
              <w:ind w:firstLine="0"/>
              <w:rPr>
                <w:b w:val="0"/>
                <w:i w:val="0"/>
                <w:sz w:val="22"/>
                <w:szCs w:val="22"/>
              </w:rPr>
            </w:pPr>
            <w:r w:rsidRPr="00CD6E27">
              <w:rPr>
                <w:b w:val="0"/>
                <w:i w:val="0"/>
                <w:sz w:val="22"/>
                <w:szCs w:val="22"/>
              </w:rPr>
              <w:t>60:27:0050102:212</w:t>
            </w:r>
          </w:p>
        </w:tc>
      </w:tr>
    </w:tbl>
    <w:p w:rsidR="00D91466" w:rsidRPr="00CD6E27" w:rsidRDefault="00D91466" w:rsidP="00D91466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D91466" w:rsidRPr="00CD6E27" w:rsidRDefault="00D91466" w:rsidP="00D91466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jc w:val="center"/>
        <w:rPr>
          <w:sz w:val="28"/>
          <w:szCs w:val="28"/>
        </w:rPr>
      </w:pPr>
      <w:r w:rsidRPr="00CD6E27">
        <w:rPr>
          <w:sz w:val="28"/>
          <w:szCs w:val="28"/>
        </w:rPr>
        <w:t>Информация о земельных участках, подлежащих резервированию и (или) изъятия для государственных и муниципальных нужд и земельных участка отнесенных к территориям общего пользования.</w:t>
      </w:r>
    </w:p>
    <w:p w:rsidR="00D91466" w:rsidRPr="00CD6E27" w:rsidRDefault="00D91466" w:rsidP="00D91466">
      <w:pPr>
        <w:widowControl w:val="0"/>
        <w:tabs>
          <w:tab w:val="right" w:pos="9355"/>
        </w:tabs>
        <w:autoSpaceDE w:val="0"/>
        <w:autoSpaceDN w:val="0"/>
        <w:adjustRightInd w:val="0"/>
        <w:jc w:val="both"/>
        <w:rPr>
          <w:sz w:val="28"/>
          <w:szCs w:val="28"/>
        </w:rPr>
      </w:pPr>
    </w:p>
    <w:p w:rsidR="00D91466" w:rsidRPr="00CD6E27" w:rsidRDefault="00D91466" w:rsidP="00C411A7">
      <w:pPr>
        <w:widowControl w:val="0"/>
        <w:tabs>
          <w:tab w:val="right" w:pos="9355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CD6E27">
        <w:rPr>
          <w:sz w:val="28"/>
          <w:szCs w:val="28"/>
        </w:rPr>
        <w:tab/>
        <w:t xml:space="preserve">          Земельные участки </w:t>
      </w:r>
      <w:r w:rsidR="00C411A7">
        <w:rPr>
          <w:sz w:val="28"/>
          <w:szCs w:val="28"/>
        </w:rPr>
        <w:t xml:space="preserve">ИЗМ1, </w:t>
      </w:r>
      <w:r w:rsidRPr="00CD6E27">
        <w:rPr>
          <w:sz w:val="28"/>
          <w:szCs w:val="28"/>
        </w:rPr>
        <w:t>ЗУ2</w:t>
      </w:r>
      <w:r w:rsidR="008F75DF" w:rsidRPr="00CD6E27">
        <w:rPr>
          <w:sz w:val="28"/>
          <w:szCs w:val="28"/>
        </w:rPr>
        <w:t>,</w:t>
      </w:r>
      <w:r w:rsidR="00A8699C" w:rsidRPr="00CD6E27">
        <w:rPr>
          <w:sz w:val="28"/>
          <w:szCs w:val="28"/>
        </w:rPr>
        <w:t xml:space="preserve"> </w:t>
      </w:r>
      <w:r w:rsidRPr="00CD6E27">
        <w:rPr>
          <w:sz w:val="28"/>
          <w:szCs w:val="28"/>
        </w:rPr>
        <w:t xml:space="preserve">будут отнесены к территориям общего пользования. </w:t>
      </w:r>
    </w:p>
    <w:p w:rsidR="00B4332F" w:rsidRPr="00CD6E27" w:rsidRDefault="00D91466" w:rsidP="00D91466">
      <w:pPr>
        <w:widowControl w:val="0"/>
        <w:tabs>
          <w:tab w:val="center" w:pos="709"/>
          <w:tab w:val="right" w:pos="9355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CD6E27">
        <w:rPr>
          <w:sz w:val="28"/>
          <w:szCs w:val="28"/>
        </w:rPr>
        <w:tab/>
      </w:r>
      <w:r w:rsidRPr="00CD6E27">
        <w:rPr>
          <w:sz w:val="28"/>
          <w:szCs w:val="28"/>
        </w:rPr>
        <w:tab/>
        <w:t>Предполагается изъятие земельных участков (частей) КН</w:t>
      </w:r>
      <w:r w:rsidR="00A8699C" w:rsidRPr="00CD6E27">
        <w:rPr>
          <w:sz w:val="28"/>
          <w:szCs w:val="28"/>
        </w:rPr>
        <w:t xml:space="preserve"> 60:27:0050102:33, 60:27:0050102:34, 60:27:0050102:35, 60:27:0050102:37, 60:27:0050102:32</w:t>
      </w:r>
      <w:r w:rsidRPr="00CD6E27">
        <w:rPr>
          <w:sz w:val="28"/>
          <w:szCs w:val="28"/>
        </w:rPr>
        <w:t>, 60:27:0050102:31</w:t>
      </w:r>
      <w:r w:rsidR="00A8699C" w:rsidRPr="00CD6E27">
        <w:rPr>
          <w:sz w:val="28"/>
          <w:szCs w:val="28"/>
        </w:rPr>
        <w:t xml:space="preserve"> </w:t>
      </w:r>
      <w:r w:rsidRPr="00CD6E27">
        <w:rPr>
          <w:sz w:val="28"/>
          <w:szCs w:val="28"/>
        </w:rPr>
        <w:t xml:space="preserve">для муниципальных нужд (для </w:t>
      </w:r>
      <w:r w:rsidR="008F75DF" w:rsidRPr="00CD6E27">
        <w:rPr>
          <w:sz w:val="28"/>
          <w:szCs w:val="28"/>
        </w:rPr>
        <w:t>организации улично-дорожной сети).</w:t>
      </w:r>
    </w:p>
    <w:p w:rsidR="008D1C9E" w:rsidRPr="00CD6E27" w:rsidRDefault="008D1C9E" w:rsidP="00D91466">
      <w:pPr>
        <w:widowControl w:val="0"/>
        <w:tabs>
          <w:tab w:val="center" w:pos="709"/>
          <w:tab w:val="right" w:pos="9355"/>
        </w:tabs>
        <w:autoSpaceDE w:val="0"/>
        <w:autoSpaceDN w:val="0"/>
        <w:adjustRightInd w:val="0"/>
        <w:jc w:val="both"/>
        <w:rPr>
          <w:sz w:val="28"/>
          <w:szCs w:val="28"/>
        </w:rPr>
      </w:pPr>
    </w:p>
    <w:p w:rsidR="008D1C9E" w:rsidRPr="00CD6E27" w:rsidRDefault="008D1C9E" w:rsidP="00D91466">
      <w:pPr>
        <w:widowControl w:val="0"/>
        <w:tabs>
          <w:tab w:val="center" w:pos="709"/>
          <w:tab w:val="right" w:pos="9355"/>
        </w:tabs>
        <w:autoSpaceDE w:val="0"/>
        <w:autoSpaceDN w:val="0"/>
        <w:adjustRightInd w:val="0"/>
        <w:jc w:val="both"/>
        <w:rPr>
          <w:sz w:val="28"/>
          <w:szCs w:val="28"/>
        </w:rPr>
      </w:pPr>
    </w:p>
    <w:p w:rsidR="008D1C9E" w:rsidRPr="00CD6E27" w:rsidRDefault="008D1C9E" w:rsidP="00D91466">
      <w:pPr>
        <w:widowControl w:val="0"/>
        <w:tabs>
          <w:tab w:val="center" w:pos="709"/>
          <w:tab w:val="right" w:pos="9355"/>
        </w:tabs>
        <w:autoSpaceDE w:val="0"/>
        <w:autoSpaceDN w:val="0"/>
        <w:adjustRightInd w:val="0"/>
        <w:jc w:val="both"/>
        <w:rPr>
          <w:sz w:val="28"/>
          <w:szCs w:val="28"/>
        </w:rPr>
      </w:pPr>
    </w:p>
    <w:p w:rsidR="008D1C9E" w:rsidRPr="00CD6E27" w:rsidRDefault="008D1C9E" w:rsidP="00D91466">
      <w:pPr>
        <w:widowControl w:val="0"/>
        <w:tabs>
          <w:tab w:val="center" w:pos="709"/>
          <w:tab w:val="right" w:pos="9355"/>
        </w:tabs>
        <w:autoSpaceDE w:val="0"/>
        <w:autoSpaceDN w:val="0"/>
        <w:adjustRightInd w:val="0"/>
        <w:jc w:val="both"/>
        <w:rPr>
          <w:sz w:val="28"/>
          <w:szCs w:val="28"/>
        </w:rPr>
      </w:pPr>
    </w:p>
    <w:p w:rsidR="008D1C9E" w:rsidRPr="00CD6E27" w:rsidRDefault="008D1C9E" w:rsidP="00D91466">
      <w:pPr>
        <w:widowControl w:val="0"/>
        <w:tabs>
          <w:tab w:val="center" w:pos="709"/>
          <w:tab w:val="right" w:pos="9355"/>
        </w:tabs>
        <w:autoSpaceDE w:val="0"/>
        <w:autoSpaceDN w:val="0"/>
        <w:adjustRightInd w:val="0"/>
        <w:jc w:val="both"/>
        <w:rPr>
          <w:sz w:val="28"/>
          <w:szCs w:val="28"/>
        </w:rPr>
      </w:pPr>
    </w:p>
    <w:p w:rsidR="008D1C9E" w:rsidRPr="00CD6E27" w:rsidRDefault="008D1C9E" w:rsidP="00D91466">
      <w:pPr>
        <w:widowControl w:val="0"/>
        <w:tabs>
          <w:tab w:val="center" w:pos="709"/>
          <w:tab w:val="right" w:pos="9355"/>
        </w:tabs>
        <w:autoSpaceDE w:val="0"/>
        <w:autoSpaceDN w:val="0"/>
        <w:adjustRightInd w:val="0"/>
        <w:jc w:val="both"/>
        <w:rPr>
          <w:sz w:val="28"/>
          <w:szCs w:val="28"/>
        </w:rPr>
      </w:pPr>
    </w:p>
    <w:p w:rsidR="008D1C9E" w:rsidRPr="00CD6E27" w:rsidRDefault="008D1C9E" w:rsidP="00D91466">
      <w:pPr>
        <w:widowControl w:val="0"/>
        <w:tabs>
          <w:tab w:val="center" w:pos="709"/>
          <w:tab w:val="right" w:pos="9355"/>
        </w:tabs>
        <w:autoSpaceDE w:val="0"/>
        <w:autoSpaceDN w:val="0"/>
        <w:adjustRightInd w:val="0"/>
        <w:jc w:val="both"/>
        <w:rPr>
          <w:sz w:val="28"/>
          <w:szCs w:val="28"/>
        </w:rPr>
      </w:pPr>
    </w:p>
    <w:p w:rsidR="008D1C9E" w:rsidRPr="00CD6E27" w:rsidRDefault="008D1C9E" w:rsidP="00D91466">
      <w:pPr>
        <w:widowControl w:val="0"/>
        <w:tabs>
          <w:tab w:val="center" w:pos="709"/>
          <w:tab w:val="right" w:pos="9355"/>
        </w:tabs>
        <w:autoSpaceDE w:val="0"/>
        <w:autoSpaceDN w:val="0"/>
        <w:adjustRightInd w:val="0"/>
        <w:jc w:val="both"/>
        <w:rPr>
          <w:sz w:val="28"/>
          <w:szCs w:val="28"/>
        </w:rPr>
      </w:pPr>
    </w:p>
    <w:p w:rsidR="008D1C9E" w:rsidRPr="00CD6E27" w:rsidRDefault="008D1C9E" w:rsidP="00D91466">
      <w:pPr>
        <w:widowControl w:val="0"/>
        <w:tabs>
          <w:tab w:val="center" w:pos="709"/>
          <w:tab w:val="right" w:pos="9355"/>
        </w:tabs>
        <w:autoSpaceDE w:val="0"/>
        <w:autoSpaceDN w:val="0"/>
        <w:adjustRightInd w:val="0"/>
        <w:jc w:val="both"/>
        <w:rPr>
          <w:sz w:val="28"/>
          <w:szCs w:val="28"/>
        </w:rPr>
      </w:pPr>
    </w:p>
    <w:p w:rsidR="008D1C9E" w:rsidRPr="00CD6E27" w:rsidRDefault="008D1C9E" w:rsidP="00D91466">
      <w:pPr>
        <w:widowControl w:val="0"/>
        <w:tabs>
          <w:tab w:val="center" w:pos="709"/>
          <w:tab w:val="right" w:pos="9355"/>
        </w:tabs>
        <w:autoSpaceDE w:val="0"/>
        <w:autoSpaceDN w:val="0"/>
        <w:adjustRightInd w:val="0"/>
        <w:jc w:val="both"/>
        <w:rPr>
          <w:sz w:val="28"/>
          <w:szCs w:val="28"/>
        </w:rPr>
      </w:pPr>
    </w:p>
    <w:p w:rsidR="008D1C9E" w:rsidRPr="00CD6E27" w:rsidRDefault="008D1C9E" w:rsidP="00D91466">
      <w:pPr>
        <w:widowControl w:val="0"/>
        <w:tabs>
          <w:tab w:val="center" w:pos="709"/>
          <w:tab w:val="right" w:pos="9355"/>
        </w:tabs>
        <w:autoSpaceDE w:val="0"/>
        <w:autoSpaceDN w:val="0"/>
        <w:adjustRightInd w:val="0"/>
        <w:jc w:val="both"/>
        <w:rPr>
          <w:sz w:val="28"/>
          <w:szCs w:val="28"/>
        </w:rPr>
      </w:pPr>
    </w:p>
    <w:p w:rsidR="008D1C9E" w:rsidRPr="00CD6E27" w:rsidRDefault="008D1C9E" w:rsidP="00D91466">
      <w:pPr>
        <w:widowControl w:val="0"/>
        <w:tabs>
          <w:tab w:val="center" w:pos="709"/>
          <w:tab w:val="right" w:pos="9355"/>
        </w:tabs>
        <w:autoSpaceDE w:val="0"/>
        <w:autoSpaceDN w:val="0"/>
        <w:adjustRightInd w:val="0"/>
        <w:jc w:val="both"/>
        <w:rPr>
          <w:sz w:val="28"/>
          <w:szCs w:val="28"/>
        </w:rPr>
      </w:pPr>
    </w:p>
    <w:p w:rsidR="00CD6E27" w:rsidRPr="00CD6E27" w:rsidRDefault="00CD6E27" w:rsidP="00CD6E27">
      <w:pPr>
        <w:suppressAutoHyphens w:val="0"/>
        <w:spacing w:before="100" w:beforeAutospacing="1"/>
        <w:ind w:firstLine="567"/>
        <w:jc w:val="center"/>
        <w:rPr>
          <w:b/>
          <w:sz w:val="28"/>
          <w:szCs w:val="28"/>
          <w:lang w:eastAsia="ru-RU" w:bidi="ar-SA"/>
        </w:rPr>
      </w:pPr>
      <w:r w:rsidRPr="00CD6E27">
        <w:rPr>
          <w:b/>
          <w:sz w:val="28"/>
          <w:szCs w:val="28"/>
          <w:lang w:eastAsia="ru-RU" w:bidi="ar-SA"/>
        </w:rPr>
        <w:lastRenderedPageBreak/>
        <w:t>Каталог координат территории, в границах которой разработан проект межевания.</w:t>
      </w:r>
    </w:p>
    <w:p w:rsidR="008D1C9E" w:rsidRPr="00CD6E27" w:rsidRDefault="008D1C9E" w:rsidP="00D91466">
      <w:pPr>
        <w:widowControl w:val="0"/>
        <w:tabs>
          <w:tab w:val="center" w:pos="709"/>
          <w:tab w:val="right" w:pos="9355"/>
        </w:tabs>
        <w:autoSpaceDE w:val="0"/>
        <w:autoSpaceDN w:val="0"/>
        <w:adjustRightInd w:val="0"/>
        <w:jc w:val="both"/>
        <w:rPr>
          <w:sz w:val="28"/>
          <w:szCs w:val="28"/>
        </w:rPr>
      </w:pPr>
    </w:p>
    <w:tbl>
      <w:tblPr>
        <w:tblStyle w:val="affffff5"/>
        <w:tblpPr w:leftFromText="180" w:rightFromText="180" w:vertAnchor="text" w:horzAnchor="page" w:tblpX="4936" w:tblpY="128"/>
        <w:tblW w:w="0" w:type="auto"/>
        <w:tblLook w:val="04A0" w:firstRow="1" w:lastRow="0" w:firstColumn="1" w:lastColumn="0" w:noHBand="0" w:noVBand="1"/>
      </w:tblPr>
      <w:tblGrid>
        <w:gridCol w:w="1406"/>
        <w:gridCol w:w="1546"/>
      </w:tblGrid>
      <w:tr w:rsidR="00CD6E27" w:rsidRPr="00CD6E27" w:rsidTr="00CD6E27">
        <w:trPr>
          <w:trHeight w:val="300"/>
        </w:trPr>
        <w:tc>
          <w:tcPr>
            <w:tcW w:w="1406" w:type="dxa"/>
            <w:noWrap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val="en-US" w:eastAsia="ru-RU" w:bidi="ar-SA"/>
              </w:rPr>
            </w:pPr>
            <w:r w:rsidRPr="00CD6E27">
              <w:rPr>
                <w:sz w:val="28"/>
                <w:szCs w:val="28"/>
                <w:lang w:val="en-US" w:eastAsia="ru-RU" w:bidi="ar-SA"/>
              </w:rPr>
              <w:t>X</w:t>
            </w:r>
          </w:p>
        </w:tc>
        <w:tc>
          <w:tcPr>
            <w:tcW w:w="1546" w:type="dxa"/>
            <w:noWrap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val="en-US" w:eastAsia="ru-RU" w:bidi="ar-SA"/>
              </w:rPr>
              <w:t>Y</w:t>
            </w:r>
          </w:p>
        </w:tc>
      </w:tr>
      <w:tr w:rsidR="00CD6E27" w:rsidRPr="00CD6E27" w:rsidTr="00CD6E27">
        <w:trPr>
          <w:trHeight w:val="300"/>
        </w:trPr>
        <w:tc>
          <w:tcPr>
            <w:tcW w:w="140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500874.85</w:t>
            </w:r>
          </w:p>
        </w:tc>
        <w:tc>
          <w:tcPr>
            <w:tcW w:w="154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1270500.31</w:t>
            </w:r>
          </w:p>
        </w:tc>
      </w:tr>
      <w:tr w:rsidR="00CD6E27" w:rsidRPr="00CD6E27" w:rsidTr="00CD6E27">
        <w:trPr>
          <w:trHeight w:val="300"/>
        </w:trPr>
        <w:tc>
          <w:tcPr>
            <w:tcW w:w="140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500927.98</w:t>
            </w:r>
          </w:p>
        </w:tc>
        <w:tc>
          <w:tcPr>
            <w:tcW w:w="154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1270671.37</w:t>
            </w:r>
          </w:p>
        </w:tc>
      </w:tr>
      <w:tr w:rsidR="00CD6E27" w:rsidRPr="00CD6E27" w:rsidTr="00CD6E27">
        <w:trPr>
          <w:trHeight w:val="300"/>
        </w:trPr>
        <w:tc>
          <w:tcPr>
            <w:tcW w:w="140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501097.67</w:t>
            </w:r>
          </w:p>
        </w:tc>
        <w:tc>
          <w:tcPr>
            <w:tcW w:w="154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1270905.64</w:t>
            </w:r>
          </w:p>
        </w:tc>
      </w:tr>
      <w:tr w:rsidR="00CD6E27" w:rsidRPr="00CD6E27" w:rsidTr="00CD6E27">
        <w:trPr>
          <w:trHeight w:val="300"/>
        </w:trPr>
        <w:tc>
          <w:tcPr>
            <w:tcW w:w="140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501154.06</w:t>
            </w:r>
          </w:p>
        </w:tc>
        <w:tc>
          <w:tcPr>
            <w:tcW w:w="154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1270977.83</w:t>
            </w:r>
          </w:p>
        </w:tc>
      </w:tr>
      <w:tr w:rsidR="00CD6E27" w:rsidRPr="00CD6E27" w:rsidTr="00CD6E27">
        <w:trPr>
          <w:trHeight w:val="300"/>
        </w:trPr>
        <w:tc>
          <w:tcPr>
            <w:tcW w:w="140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501199.16</w:t>
            </w:r>
          </w:p>
        </w:tc>
        <w:tc>
          <w:tcPr>
            <w:tcW w:w="154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1271045.18</w:t>
            </w:r>
          </w:p>
        </w:tc>
      </w:tr>
      <w:tr w:rsidR="00CD6E27" w:rsidRPr="00CD6E27" w:rsidTr="00CD6E27">
        <w:trPr>
          <w:trHeight w:val="300"/>
        </w:trPr>
        <w:tc>
          <w:tcPr>
            <w:tcW w:w="140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501252.94</w:t>
            </w:r>
          </w:p>
        </w:tc>
        <w:tc>
          <w:tcPr>
            <w:tcW w:w="154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1271150.46</w:t>
            </w:r>
          </w:p>
        </w:tc>
      </w:tr>
      <w:tr w:rsidR="00CD6E27" w:rsidRPr="00CD6E27" w:rsidTr="00CD6E27">
        <w:trPr>
          <w:trHeight w:val="300"/>
        </w:trPr>
        <w:tc>
          <w:tcPr>
            <w:tcW w:w="140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501327.98</w:t>
            </w:r>
          </w:p>
        </w:tc>
        <w:tc>
          <w:tcPr>
            <w:tcW w:w="154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1271320.60</w:t>
            </w:r>
          </w:p>
        </w:tc>
      </w:tr>
      <w:tr w:rsidR="00CD6E27" w:rsidRPr="00CD6E27" w:rsidTr="00CD6E27">
        <w:trPr>
          <w:trHeight w:val="300"/>
        </w:trPr>
        <w:tc>
          <w:tcPr>
            <w:tcW w:w="140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501350.25</w:t>
            </w:r>
          </w:p>
        </w:tc>
        <w:tc>
          <w:tcPr>
            <w:tcW w:w="154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1271372.96</w:t>
            </w:r>
          </w:p>
        </w:tc>
      </w:tr>
      <w:tr w:rsidR="00CD6E27" w:rsidRPr="00CD6E27" w:rsidTr="00CD6E27">
        <w:trPr>
          <w:trHeight w:val="300"/>
        </w:trPr>
        <w:tc>
          <w:tcPr>
            <w:tcW w:w="140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501365.21</w:t>
            </w:r>
          </w:p>
        </w:tc>
        <w:tc>
          <w:tcPr>
            <w:tcW w:w="154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1271539.17</w:t>
            </w:r>
          </w:p>
        </w:tc>
      </w:tr>
      <w:tr w:rsidR="00CD6E27" w:rsidRPr="00CD6E27" w:rsidTr="00CD6E27">
        <w:trPr>
          <w:trHeight w:val="300"/>
        </w:trPr>
        <w:tc>
          <w:tcPr>
            <w:tcW w:w="140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501332.88</w:t>
            </w:r>
          </w:p>
        </w:tc>
        <w:tc>
          <w:tcPr>
            <w:tcW w:w="154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1271662.59</w:t>
            </w:r>
          </w:p>
        </w:tc>
      </w:tr>
      <w:tr w:rsidR="00CD6E27" w:rsidRPr="00CD6E27" w:rsidTr="00CD6E27">
        <w:trPr>
          <w:trHeight w:val="300"/>
        </w:trPr>
        <w:tc>
          <w:tcPr>
            <w:tcW w:w="140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501283.24</w:t>
            </w:r>
          </w:p>
        </w:tc>
        <w:tc>
          <w:tcPr>
            <w:tcW w:w="154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1271781.63</w:t>
            </w:r>
          </w:p>
        </w:tc>
      </w:tr>
      <w:tr w:rsidR="00CD6E27" w:rsidRPr="00CD6E27" w:rsidTr="00CD6E27">
        <w:trPr>
          <w:trHeight w:val="300"/>
        </w:trPr>
        <w:tc>
          <w:tcPr>
            <w:tcW w:w="140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501193.83</w:t>
            </w:r>
          </w:p>
        </w:tc>
        <w:tc>
          <w:tcPr>
            <w:tcW w:w="154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1271884.40</w:t>
            </w:r>
          </w:p>
        </w:tc>
      </w:tr>
      <w:tr w:rsidR="00CD6E27" w:rsidRPr="00CD6E27" w:rsidTr="00CD6E27">
        <w:trPr>
          <w:trHeight w:val="300"/>
        </w:trPr>
        <w:tc>
          <w:tcPr>
            <w:tcW w:w="140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501129.44</w:t>
            </w:r>
          </w:p>
        </w:tc>
        <w:tc>
          <w:tcPr>
            <w:tcW w:w="154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1271953.78</w:t>
            </w:r>
          </w:p>
        </w:tc>
      </w:tr>
      <w:tr w:rsidR="00CD6E27" w:rsidRPr="00CD6E27" w:rsidTr="00CD6E27">
        <w:trPr>
          <w:trHeight w:val="300"/>
        </w:trPr>
        <w:tc>
          <w:tcPr>
            <w:tcW w:w="140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501129.44</w:t>
            </w:r>
          </w:p>
        </w:tc>
        <w:tc>
          <w:tcPr>
            <w:tcW w:w="154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1271953.78</w:t>
            </w:r>
          </w:p>
        </w:tc>
      </w:tr>
      <w:tr w:rsidR="00CD6E27" w:rsidRPr="00CD6E27" w:rsidTr="00CD6E27">
        <w:trPr>
          <w:trHeight w:val="300"/>
        </w:trPr>
        <w:tc>
          <w:tcPr>
            <w:tcW w:w="140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501097.95</w:t>
            </w:r>
          </w:p>
        </w:tc>
        <w:tc>
          <w:tcPr>
            <w:tcW w:w="154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1271932.48</w:t>
            </w:r>
          </w:p>
        </w:tc>
      </w:tr>
      <w:tr w:rsidR="00CD6E27" w:rsidRPr="00CD6E27" w:rsidTr="00CD6E27">
        <w:trPr>
          <w:trHeight w:val="300"/>
        </w:trPr>
        <w:tc>
          <w:tcPr>
            <w:tcW w:w="140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501083.74</w:t>
            </w:r>
          </w:p>
        </w:tc>
        <w:tc>
          <w:tcPr>
            <w:tcW w:w="154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1271932.47</w:t>
            </w:r>
          </w:p>
        </w:tc>
      </w:tr>
      <w:tr w:rsidR="00CD6E27" w:rsidRPr="00CD6E27" w:rsidTr="00CD6E27">
        <w:trPr>
          <w:trHeight w:val="300"/>
        </w:trPr>
        <w:tc>
          <w:tcPr>
            <w:tcW w:w="140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500875.61</w:t>
            </w:r>
          </w:p>
        </w:tc>
        <w:tc>
          <w:tcPr>
            <w:tcW w:w="154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1271819.03</w:t>
            </w:r>
          </w:p>
        </w:tc>
      </w:tr>
      <w:tr w:rsidR="00CD6E27" w:rsidRPr="00CD6E27" w:rsidTr="00CD6E27">
        <w:trPr>
          <w:trHeight w:val="300"/>
        </w:trPr>
        <w:tc>
          <w:tcPr>
            <w:tcW w:w="140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500865.44</w:t>
            </w:r>
          </w:p>
        </w:tc>
        <w:tc>
          <w:tcPr>
            <w:tcW w:w="154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1271794.40</w:t>
            </w:r>
          </w:p>
        </w:tc>
      </w:tr>
      <w:tr w:rsidR="00CD6E27" w:rsidRPr="00CD6E27" w:rsidTr="00CD6E27">
        <w:trPr>
          <w:trHeight w:val="300"/>
        </w:trPr>
        <w:tc>
          <w:tcPr>
            <w:tcW w:w="140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500867.06</w:t>
            </w:r>
          </w:p>
        </w:tc>
        <w:tc>
          <w:tcPr>
            <w:tcW w:w="154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1271746.22</w:t>
            </w:r>
          </w:p>
        </w:tc>
      </w:tr>
      <w:tr w:rsidR="00CD6E27" w:rsidRPr="00CD6E27" w:rsidTr="00CD6E27">
        <w:trPr>
          <w:trHeight w:val="300"/>
        </w:trPr>
        <w:tc>
          <w:tcPr>
            <w:tcW w:w="140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500881.14</w:t>
            </w:r>
          </w:p>
        </w:tc>
        <w:tc>
          <w:tcPr>
            <w:tcW w:w="154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1271744.50</w:t>
            </w:r>
          </w:p>
        </w:tc>
      </w:tr>
      <w:tr w:rsidR="00CD6E27" w:rsidRPr="00CD6E27" w:rsidTr="00CD6E27">
        <w:trPr>
          <w:trHeight w:val="300"/>
        </w:trPr>
        <w:tc>
          <w:tcPr>
            <w:tcW w:w="140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500829.80</w:t>
            </w:r>
          </w:p>
        </w:tc>
        <w:tc>
          <w:tcPr>
            <w:tcW w:w="154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1271550.47</w:t>
            </w:r>
          </w:p>
        </w:tc>
      </w:tr>
      <w:tr w:rsidR="00CD6E27" w:rsidRPr="00CD6E27" w:rsidTr="00CD6E27">
        <w:trPr>
          <w:trHeight w:val="300"/>
        </w:trPr>
        <w:tc>
          <w:tcPr>
            <w:tcW w:w="140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500765.18</w:t>
            </w:r>
          </w:p>
        </w:tc>
        <w:tc>
          <w:tcPr>
            <w:tcW w:w="154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1271561.69</w:t>
            </w:r>
          </w:p>
        </w:tc>
      </w:tr>
      <w:tr w:rsidR="00CD6E27" w:rsidRPr="00CD6E27" w:rsidTr="00CD6E27">
        <w:trPr>
          <w:trHeight w:val="300"/>
        </w:trPr>
        <w:tc>
          <w:tcPr>
            <w:tcW w:w="140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500763.90</w:t>
            </w:r>
          </w:p>
        </w:tc>
        <w:tc>
          <w:tcPr>
            <w:tcW w:w="154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1271551.44</w:t>
            </w:r>
          </w:p>
        </w:tc>
      </w:tr>
      <w:tr w:rsidR="00CD6E27" w:rsidRPr="00CD6E27" w:rsidTr="00CD6E27">
        <w:trPr>
          <w:trHeight w:val="300"/>
        </w:trPr>
        <w:tc>
          <w:tcPr>
            <w:tcW w:w="140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500730.53</w:t>
            </w:r>
          </w:p>
        </w:tc>
        <w:tc>
          <w:tcPr>
            <w:tcW w:w="154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1271324.46</w:t>
            </w:r>
          </w:p>
        </w:tc>
      </w:tr>
      <w:tr w:rsidR="00CD6E27" w:rsidRPr="00CD6E27" w:rsidTr="00CD6E27">
        <w:trPr>
          <w:trHeight w:val="300"/>
        </w:trPr>
        <w:tc>
          <w:tcPr>
            <w:tcW w:w="140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500715.97</w:t>
            </w:r>
          </w:p>
        </w:tc>
        <w:tc>
          <w:tcPr>
            <w:tcW w:w="154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1271219.20</w:t>
            </w:r>
          </w:p>
        </w:tc>
      </w:tr>
      <w:tr w:rsidR="00CD6E27" w:rsidRPr="00CD6E27" w:rsidTr="00CD6E27">
        <w:trPr>
          <w:trHeight w:val="300"/>
        </w:trPr>
        <w:tc>
          <w:tcPr>
            <w:tcW w:w="140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500699.13</w:t>
            </w:r>
          </w:p>
        </w:tc>
        <w:tc>
          <w:tcPr>
            <w:tcW w:w="154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1271016.59</w:t>
            </w:r>
          </w:p>
        </w:tc>
      </w:tr>
      <w:tr w:rsidR="00CD6E27" w:rsidRPr="00CD6E27" w:rsidTr="00CD6E27">
        <w:trPr>
          <w:trHeight w:val="300"/>
        </w:trPr>
        <w:tc>
          <w:tcPr>
            <w:tcW w:w="140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500696.61</w:t>
            </w:r>
          </w:p>
        </w:tc>
        <w:tc>
          <w:tcPr>
            <w:tcW w:w="154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1270916.65</w:t>
            </w:r>
          </w:p>
        </w:tc>
      </w:tr>
      <w:tr w:rsidR="00CD6E27" w:rsidRPr="00CD6E27" w:rsidTr="00CD6E27">
        <w:trPr>
          <w:trHeight w:val="300"/>
        </w:trPr>
        <w:tc>
          <w:tcPr>
            <w:tcW w:w="140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500666.09</w:t>
            </w:r>
          </w:p>
        </w:tc>
        <w:tc>
          <w:tcPr>
            <w:tcW w:w="154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1270827.71</w:t>
            </w:r>
          </w:p>
        </w:tc>
      </w:tr>
      <w:tr w:rsidR="00CD6E27" w:rsidRPr="00CD6E27" w:rsidTr="00CD6E27">
        <w:trPr>
          <w:trHeight w:val="300"/>
        </w:trPr>
        <w:tc>
          <w:tcPr>
            <w:tcW w:w="140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500616.17</w:t>
            </w:r>
          </w:p>
        </w:tc>
        <w:tc>
          <w:tcPr>
            <w:tcW w:w="154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1270830.44</w:t>
            </w:r>
          </w:p>
        </w:tc>
      </w:tr>
      <w:tr w:rsidR="00CD6E27" w:rsidRPr="00CD6E27" w:rsidTr="00CD6E27">
        <w:trPr>
          <w:trHeight w:val="300"/>
        </w:trPr>
        <w:tc>
          <w:tcPr>
            <w:tcW w:w="140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500614.50</w:t>
            </w:r>
          </w:p>
        </w:tc>
        <w:tc>
          <w:tcPr>
            <w:tcW w:w="154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1270800.49</w:t>
            </w:r>
          </w:p>
        </w:tc>
      </w:tr>
      <w:tr w:rsidR="00CD6E27" w:rsidRPr="00CD6E27" w:rsidTr="00CD6E27">
        <w:trPr>
          <w:trHeight w:val="300"/>
        </w:trPr>
        <w:tc>
          <w:tcPr>
            <w:tcW w:w="140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500644.46</w:t>
            </w:r>
          </w:p>
        </w:tc>
        <w:tc>
          <w:tcPr>
            <w:tcW w:w="154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1270798.81</w:t>
            </w:r>
          </w:p>
        </w:tc>
      </w:tr>
      <w:tr w:rsidR="00CD6E27" w:rsidRPr="00CD6E27" w:rsidTr="00CD6E27">
        <w:trPr>
          <w:trHeight w:val="300"/>
        </w:trPr>
        <w:tc>
          <w:tcPr>
            <w:tcW w:w="140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500637.61</w:t>
            </w:r>
          </w:p>
        </w:tc>
        <w:tc>
          <w:tcPr>
            <w:tcW w:w="154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1270761.88</w:t>
            </w:r>
          </w:p>
        </w:tc>
      </w:tr>
      <w:tr w:rsidR="00CD6E27" w:rsidRPr="00CD6E27" w:rsidTr="00CD6E27">
        <w:trPr>
          <w:trHeight w:val="300"/>
        </w:trPr>
        <w:tc>
          <w:tcPr>
            <w:tcW w:w="140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500639.32</w:t>
            </w:r>
          </w:p>
        </w:tc>
        <w:tc>
          <w:tcPr>
            <w:tcW w:w="154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1270755.51</w:t>
            </w:r>
          </w:p>
        </w:tc>
      </w:tr>
      <w:tr w:rsidR="00CD6E27" w:rsidRPr="00CD6E27" w:rsidTr="00CD6E27">
        <w:trPr>
          <w:trHeight w:val="300"/>
        </w:trPr>
        <w:tc>
          <w:tcPr>
            <w:tcW w:w="140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500637.11</w:t>
            </w:r>
          </w:p>
        </w:tc>
        <w:tc>
          <w:tcPr>
            <w:tcW w:w="154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1270718.13</w:t>
            </w:r>
          </w:p>
        </w:tc>
      </w:tr>
      <w:tr w:rsidR="00CD6E27" w:rsidRPr="00CD6E27" w:rsidTr="00CD6E27">
        <w:trPr>
          <w:trHeight w:val="300"/>
        </w:trPr>
        <w:tc>
          <w:tcPr>
            <w:tcW w:w="140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500631.45</w:t>
            </w:r>
          </w:p>
        </w:tc>
        <w:tc>
          <w:tcPr>
            <w:tcW w:w="154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1270652.25</w:t>
            </w:r>
          </w:p>
        </w:tc>
      </w:tr>
      <w:tr w:rsidR="00CD6E27" w:rsidRPr="00CD6E27" w:rsidTr="00CD6E27">
        <w:trPr>
          <w:trHeight w:val="300"/>
        </w:trPr>
        <w:tc>
          <w:tcPr>
            <w:tcW w:w="140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500631.63</w:t>
            </w:r>
          </w:p>
        </w:tc>
        <w:tc>
          <w:tcPr>
            <w:tcW w:w="154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1270636.63</w:t>
            </w:r>
          </w:p>
        </w:tc>
      </w:tr>
      <w:tr w:rsidR="00CD6E27" w:rsidRPr="00CD6E27" w:rsidTr="00CD6E27">
        <w:trPr>
          <w:trHeight w:val="300"/>
        </w:trPr>
        <w:tc>
          <w:tcPr>
            <w:tcW w:w="140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500635.42</w:t>
            </w:r>
          </w:p>
        </w:tc>
        <w:tc>
          <w:tcPr>
            <w:tcW w:w="154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1270637.36</w:t>
            </w:r>
          </w:p>
        </w:tc>
      </w:tr>
      <w:tr w:rsidR="00CD6E27" w:rsidRPr="00CD6E27" w:rsidTr="00CD6E27">
        <w:trPr>
          <w:trHeight w:val="300"/>
        </w:trPr>
        <w:tc>
          <w:tcPr>
            <w:tcW w:w="140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500636.49</w:t>
            </w:r>
          </w:p>
        </w:tc>
        <w:tc>
          <w:tcPr>
            <w:tcW w:w="154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1270595.83</w:t>
            </w:r>
          </w:p>
        </w:tc>
      </w:tr>
      <w:tr w:rsidR="00CD6E27" w:rsidRPr="00CD6E27" w:rsidTr="00CD6E27">
        <w:trPr>
          <w:trHeight w:val="300"/>
        </w:trPr>
        <w:tc>
          <w:tcPr>
            <w:tcW w:w="140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500635.89</w:t>
            </w:r>
          </w:p>
        </w:tc>
        <w:tc>
          <w:tcPr>
            <w:tcW w:w="154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1270523.16</w:t>
            </w:r>
          </w:p>
        </w:tc>
      </w:tr>
      <w:tr w:rsidR="00CD6E27" w:rsidRPr="00CD6E27" w:rsidTr="00CD6E27">
        <w:trPr>
          <w:trHeight w:val="300"/>
        </w:trPr>
        <w:tc>
          <w:tcPr>
            <w:tcW w:w="140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lastRenderedPageBreak/>
              <w:t>500635.59</w:t>
            </w:r>
          </w:p>
        </w:tc>
        <w:tc>
          <w:tcPr>
            <w:tcW w:w="154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1270508.29</w:t>
            </w:r>
          </w:p>
        </w:tc>
      </w:tr>
      <w:tr w:rsidR="00CD6E27" w:rsidRPr="00CD6E27" w:rsidTr="00CD6E27">
        <w:trPr>
          <w:trHeight w:val="300"/>
        </w:trPr>
        <w:tc>
          <w:tcPr>
            <w:tcW w:w="140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500661.79</w:t>
            </w:r>
          </w:p>
        </w:tc>
        <w:tc>
          <w:tcPr>
            <w:tcW w:w="154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1270507.52</w:t>
            </w:r>
          </w:p>
        </w:tc>
      </w:tr>
      <w:tr w:rsidR="00CD6E27" w:rsidRPr="00CD6E27" w:rsidTr="00CD6E27">
        <w:trPr>
          <w:trHeight w:val="300"/>
        </w:trPr>
        <w:tc>
          <w:tcPr>
            <w:tcW w:w="140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500661.79</w:t>
            </w:r>
          </w:p>
        </w:tc>
        <w:tc>
          <w:tcPr>
            <w:tcW w:w="154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1270507.52</w:t>
            </w:r>
          </w:p>
        </w:tc>
      </w:tr>
      <w:tr w:rsidR="00CD6E27" w:rsidRPr="00CD6E27" w:rsidTr="00CD6E27">
        <w:trPr>
          <w:trHeight w:val="300"/>
        </w:trPr>
        <w:tc>
          <w:tcPr>
            <w:tcW w:w="140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500661.79</w:t>
            </w:r>
          </w:p>
        </w:tc>
        <w:tc>
          <w:tcPr>
            <w:tcW w:w="154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1270507.52</w:t>
            </w:r>
          </w:p>
        </w:tc>
      </w:tr>
      <w:tr w:rsidR="00CD6E27" w:rsidRPr="00CD6E27" w:rsidTr="00CD6E27">
        <w:trPr>
          <w:trHeight w:val="300"/>
        </w:trPr>
        <w:tc>
          <w:tcPr>
            <w:tcW w:w="140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500874.85</w:t>
            </w:r>
          </w:p>
        </w:tc>
        <w:tc>
          <w:tcPr>
            <w:tcW w:w="1546" w:type="dxa"/>
            <w:noWrap/>
            <w:hideMark/>
          </w:tcPr>
          <w:p w:rsidR="00CD6E27" w:rsidRPr="00CD6E27" w:rsidRDefault="00CD6E27" w:rsidP="00CD6E27">
            <w:pPr>
              <w:suppressAutoHyphens w:val="0"/>
              <w:spacing w:before="100" w:beforeAutospacing="1"/>
              <w:jc w:val="center"/>
              <w:rPr>
                <w:sz w:val="28"/>
                <w:szCs w:val="28"/>
                <w:lang w:eastAsia="ru-RU" w:bidi="ar-SA"/>
              </w:rPr>
            </w:pPr>
            <w:r w:rsidRPr="00CD6E27">
              <w:rPr>
                <w:sz w:val="28"/>
                <w:szCs w:val="28"/>
                <w:lang w:eastAsia="ru-RU" w:bidi="ar-SA"/>
              </w:rPr>
              <w:t>1270500.31</w:t>
            </w:r>
          </w:p>
        </w:tc>
      </w:tr>
    </w:tbl>
    <w:p w:rsidR="00776B58" w:rsidRPr="00CD6E27" w:rsidRDefault="00776B58" w:rsidP="00CD6E27">
      <w:pPr>
        <w:suppressAutoHyphens w:val="0"/>
        <w:spacing w:before="100" w:beforeAutospacing="1"/>
        <w:ind w:firstLine="567"/>
        <w:jc w:val="center"/>
        <w:rPr>
          <w:sz w:val="28"/>
          <w:szCs w:val="28"/>
          <w:lang w:eastAsia="ru-RU" w:bidi="ar-SA"/>
        </w:rPr>
      </w:pPr>
    </w:p>
    <w:p w:rsidR="007E0E97" w:rsidRPr="00CD6E27" w:rsidRDefault="007E0E97" w:rsidP="00492130">
      <w:pPr>
        <w:suppressAutoHyphens w:val="0"/>
        <w:spacing w:before="100" w:beforeAutospacing="1"/>
        <w:rPr>
          <w:b/>
          <w:sz w:val="28"/>
          <w:szCs w:val="28"/>
          <w:lang w:eastAsia="ru-RU" w:bidi="ar-SA"/>
        </w:rPr>
      </w:pPr>
    </w:p>
    <w:p w:rsidR="00A93D17" w:rsidRDefault="00A93D17" w:rsidP="00492130">
      <w:pPr>
        <w:suppressAutoHyphens w:val="0"/>
        <w:spacing w:before="100" w:beforeAutospacing="1"/>
        <w:rPr>
          <w:b/>
          <w:sz w:val="28"/>
          <w:szCs w:val="28"/>
          <w:lang w:eastAsia="ru-RU" w:bidi="ar-SA"/>
        </w:rPr>
      </w:pPr>
    </w:p>
    <w:p w:rsidR="0004784D" w:rsidRDefault="0004784D" w:rsidP="00492130">
      <w:pPr>
        <w:suppressAutoHyphens w:val="0"/>
        <w:spacing w:before="100" w:beforeAutospacing="1"/>
        <w:rPr>
          <w:b/>
          <w:sz w:val="28"/>
          <w:szCs w:val="28"/>
          <w:lang w:eastAsia="ru-RU" w:bidi="ar-SA"/>
        </w:rPr>
      </w:pPr>
    </w:p>
    <w:p w:rsidR="0004784D" w:rsidRDefault="0004784D" w:rsidP="00492130">
      <w:pPr>
        <w:suppressAutoHyphens w:val="0"/>
        <w:spacing w:before="100" w:beforeAutospacing="1"/>
        <w:rPr>
          <w:b/>
          <w:sz w:val="28"/>
          <w:szCs w:val="28"/>
          <w:lang w:eastAsia="ru-RU" w:bidi="ar-SA"/>
        </w:rPr>
      </w:pPr>
    </w:p>
    <w:p w:rsidR="0004784D" w:rsidRDefault="0004784D" w:rsidP="00492130">
      <w:pPr>
        <w:suppressAutoHyphens w:val="0"/>
        <w:spacing w:before="100" w:beforeAutospacing="1"/>
        <w:rPr>
          <w:b/>
          <w:sz w:val="28"/>
          <w:szCs w:val="28"/>
          <w:lang w:eastAsia="ru-RU" w:bidi="ar-SA"/>
        </w:rPr>
      </w:pPr>
    </w:p>
    <w:p w:rsidR="0004784D" w:rsidRDefault="0004784D" w:rsidP="00492130">
      <w:pPr>
        <w:suppressAutoHyphens w:val="0"/>
        <w:spacing w:before="100" w:beforeAutospacing="1"/>
        <w:rPr>
          <w:b/>
          <w:sz w:val="28"/>
          <w:szCs w:val="28"/>
          <w:lang w:eastAsia="ru-RU" w:bidi="ar-SA"/>
        </w:rPr>
      </w:pPr>
    </w:p>
    <w:p w:rsidR="0004784D" w:rsidRDefault="0004784D" w:rsidP="00492130">
      <w:pPr>
        <w:suppressAutoHyphens w:val="0"/>
        <w:spacing w:before="100" w:beforeAutospacing="1"/>
        <w:rPr>
          <w:b/>
          <w:sz w:val="28"/>
          <w:szCs w:val="28"/>
          <w:lang w:eastAsia="ru-RU" w:bidi="ar-SA"/>
        </w:rPr>
      </w:pPr>
    </w:p>
    <w:p w:rsidR="0004784D" w:rsidRDefault="0004784D" w:rsidP="00492130">
      <w:pPr>
        <w:suppressAutoHyphens w:val="0"/>
        <w:spacing w:before="100" w:beforeAutospacing="1"/>
        <w:rPr>
          <w:b/>
          <w:sz w:val="28"/>
          <w:szCs w:val="28"/>
          <w:lang w:eastAsia="ru-RU" w:bidi="ar-SA"/>
        </w:rPr>
      </w:pPr>
    </w:p>
    <w:p w:rsidR="0004784D" w:rsidRDefault="0004784D" w:rsidP="00492130">
      <w:pPr>
        <w:suppressAutoHyphens w:val="0"/>
        <w:spacing w:before="100" w:beforeAutospacing="1"/>
        <w:rPr>
          <w:b/>
          <w:sz w:val="28"/>
          <w:szCs w:val="28"/>
          <w:lang w:eastAsia="ru-RU" w:bidi="ar-SA"/>
        </w:rPr>
      </w:pPr>
    </w:p>
    <w:p w:rsidR="0004784D" w:rsidRDefault="0004784D" w:rsidP="00492130">
      <w:pPr>
        <w:suppressAutoHyphens w:val="0"/>
        <w:spacing w:before="100" w:beforeAutospacing="1"/>
        <w:rPr>
          <w:b/>
          <w:sz w:val="28"/>
          <w:szCs w:val="28"/>
          <w:lang w:eastAsia="ru-RU" w:bidi="ar-SA"/>
        </w:rPr>
      </w:pPr>
    </w:p>
    <w:p w:rsidR="0004784D" w:rsidRDefault="0004784D" w:rsidP="00492130">
      <w:pPr>
        <w:suppressAutoHyphens w:val="0"/>
        <w:spacing w:before="100" w:beforeAutospacing="1"/>
        <w:rPr>
          <w:b/>
          <w:sz w:val="28"/>
          <w:szCs w:val="28"/>
          <w:lang w:eastAsia="ru-RU" w:bidi="ar-SA"/>
        </w:rPr>
      </w:pPr>
    </w:p>
    <w:p w:rsidR="0004784D" w:rsidRDefault="0004784D" w:rsidP="00492130">
      <w:pPr>
        <w:suppressAutoHyphens w:val="0"/>
        <w:spacing w:before="100" w:beforeAutospacing="1"/>
        <w:rPr>
          <w:b/>
          <w:sz w:val="28"/>
          <w:szCs w:val="28"/>
          <w:lang w:eastAsia="ru-RU" w:bidi="ar-SA"/>
        </w:rPr>
      </w:pPr>
    </w:p>
    <w:p w:rsidR="0004784D" w:rsidRDefault="0004784D" w:rsidP="00492130">
      <w:pPr>
        <w:suppressAutoHyphens w:val="0"/>
        <w:spacing w:before="100" w:beforeAutospacing="1"/>
        <w:rPr>
          <w:b/>
          <w:sz w:val="28"/>
          <w:szCs w:val="28"/>
          <w:lang w:eastAsia="ru-RU" w:bidi="ar-SA"/>
        </w:rPr>
      </w:pPr>
    </w:p>
    <w:p w:rsidR="0004784D" w:rsidRDefault="0004784D" w:rsidP="00492130">
      <w:pPr>
        <w:suppressAutoHyphens w:val="0"/>
        <w:spacing w:before="100" w:beforeAutospacing="1"/>
        <w:rPr>
          <w:b/>
          <w:sz w:val="28"/>
          <w:szCs w:val="28"/>
          <w:lang w:eastAsia="ru-RU" w:bidi="ar-SA"/>
        </w:rPr>
      </w:pPr>
    </w:p>
    <w:p w:rsidR="0004784D" w:rsidRDefault="0004784D" w:rsidP="00492130">
      <w:pPr>
        <w:suppressAutoHyphens w:val="0"/>
        <w:spacing w:before="100" w:beforeAutospacing="1"/>
        <w:rPr>
          <w:b/>
          <w:sz w:val="28"/>
          <w:szCs w:val="28"/>
          <w:lang w:eastAsia="ru-RU" w:bidi="ar-SA"/>
        </w:rPr>
      </w:pPr>
    </w:p>
    <w:p w:rsidR="0004784D" w:rsidRDefault="0004784D" w:rsidP="00492130">
      <w:pPr>
        <w:suppressAutoHyphens w:val="0"/>
        <w:spacing w:before="100" w:beforeAutospacing="1"/>
        <w:rPr>
          <w:b/>
          <w:sz w:val="28"/>
          <w:szCs w:val="28"/>
          <w:lang w:eastAsia="ru-RU" w:bidi="ar-SA"/>
        </w:rPr>
      </w:pPr>
    </w:p>
    <w:p w:rsidR="0004784D" w:rsidRDefault="0004784D" w:rsidP="00492130">
      <w:pPr>
        <w:suppressAutoHyphens w:val="0"/>
        <w:spacing w:before="100" w:beforeAutospacing="1"/>
        <w:rPr>
          <w:b/>
          <w:sz w:val="28"/>
          <w:szCs w:val="28"/>
          <w:lang w:eastAsia="ru-RU" w:bidi="ar-SA"/>
        </w:rPr>
      </w:pPr>
    </w:p>
    <w:p w:rsidR="0004784D" w:rsidRDefault="0004784D" w:rsidP="00492130">
      <w:pPr>
        <w:suppressAutoHyphens w:val="0"/>
        <w:spacing w:before="100" w:beforeAutospacing="1"/>
        <w:rPr>
          <w:b/>
          <w:sz w:val="28"/>
          <w:szCs w:val="28"/>
          <w:lang w:eastAsia="ru-RU" w:bidi="ar-SA"/>
        </w:rPr>
      </w:pPr>
    </w:p>
    <w:p w:rsidR="0004784D" w:rsidRDefault="0004784D" w:rsidP="00492130">
      <w:pPr>
        <w:suppressAutoHyphens w:val="0"/>
        <w:spacing w:before="100" w:beforeAutospacing="1"/>
        <w:rPr>
          <w:b/>
          <w:sz w:val="28"/>
          <w:szCs w:val="28"/>
          <w:lang w:eastAsia="ru-RU" w:bidi="ar-SA"/>
        </w:rPr>
      </w:pPr>
    </w:p>
    <w:p w:rsidR="0004784D" w:rsidRDefault="0004784D" w:rsidP="00492130">
      <w:pPr>
        <w:suppressAutoHyphens w:val="0"/>
        <w:spacing w:before="100" w:beforeAutospacing="1"/>
        <w:rPr>
          <w:b/>
          <w:sz w:val="28"/>
          <w:szCs w:val="28"/>
          <w:lang w:eastAsia="ru-RU" w:bidi="ar-SA"/>
        </w:rPr>
      </w:pPr>
    </w:p>
    <w:p w:rsidR="0004784D" w:rsidRDefault="0004784D" w:rsidP="00492130">
      <w:pPr>
        <w:suppressAutoHyphens w:val="0"/>
        <w:spacing w:before="100" w:beforeAutospacing="1"/>
        <w:rPr>
          <w:b/>
          <w:sz w:val="28"/>
          <w:szCs w:val="28"/>
          <w:lang w:eastAsia="ru-RU" w:bidi="ar-SA"/>
        </w:rPr>
      </w:pPr>
    </w:p>
    <w:p w:rsidR="0004784D" w:rsidRDefault="0004784D" w:rsidP="00492130">
      <w:pPr>
        <w:suppressAutoHyphens w:val="0"/>
        <w:spacing w:before="100" w:beforeAutospacing="1"/>
        <w:rPr>
          <w:b/>
          <w:sz w:val="28"/>
          <w:szCs w:val="28"/>
          <w:lang w:eastAsia="ru-RU" w:bidi="ar-SA"/>
        </w:rPr>
      </w:pPr>
    </w:p>
    <w:p w:rsidR="0004784D" w:rsidRDefault="0004784D" w:rsidP="00492130">
      <w:pPr>
        <w:suppressAutoHyphens w:val="0"/>
        <w:spacing w:before="100" w:beforeAutospacing="1"/>
        <w:rPr>
          <w:b/>
          <w:sz w:val="28"/>
          <w:szCs w:val="28"/>
          <w:lang w:eastAsia="ru-RU" w:bidi="ar-SA"/>
        </w:rPr>
      </w:pPr>
    </w:p>
    <w:p w:rsidR="00A93D17" w:rsidRDefault="00A93D1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  <w:r w:rsidRPr="00CD6E27">
        <w:rPr>
          <w:b/>
          <w:sz w:val="28"/>
          <w:szCs w:val="28"/>
          <w:lang w:eastAsia="ru-RU" w:bidi="ar-SA"/>
        </w:rPr>
        <w:lastRenderedPageBreak/>
        <w:t xml:space="preserve">Каталог координат </w:t>
      </w:r>
      <w:r w:rsidR="00031C03" w:rsidRPr="00CD6E27">
        <w:rPr>
          <w:b/>
          <w:sz w:val="28"/>
          <w:szCs w:val="28"/>
          <w:lang w:eastAsia="ru-RU" w:bidi="ar-SA"/>
        </w:rPr>
        <w:t>поворотных точек границ образуемых и изменяемых земельных участков</w:t>
      </w:r>
      <w:r w:rsidR="00C411A7">
        <w:rPr>
          <w:b/>
          <w:sz w:val="28"/>
          <w:szCs w:val="28"/>
          <w:lang w:eastAsia="ru-RU" w:bidi="ar-SA"/>
        </w:rPr>
        <w:t>.</w:t>
      </w: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  <w:r>
        <w:rPr>
          <w:b/>
          <w:noProof/>
          <w:sz w:val="28"/>
          <w:szCs w:val="28"/>
          <w:lang w:eastAsia="ru-RU" w:bidi="ar-SA"/>
        </w:rPr>
        <w:drawing>
          <wp:inline distT="0" distB="0" distL="0" distR="0">
            <wp:extent cx="6116320" cy="2570480"/>
            <wp:effectExtent l="0" t="0" r="0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57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  <w:r>
        <w:rPr>
          <w:b/>
          <w:noProof/>
          <w:sz w:val="28"/>
          <w:szCs w:val="28"/>
          <w:lang w:eastAsia="ru-RU" w:bidi="ar-SA"/>
        </w:rPr>
        <w:drawing>
          <wp:inline distT="0" distB="0" distL="0" distR="0">
            <wp:extent cx="3346836" cy="2872596"/>
            <wp:effectExtent l="0" t="0" r="6350" b="444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8525" cy="2874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  <w:r>
        <w:rPr>
          <w:b/>
          <w:noProof/>
          <w:sz w:val="28"/>
          <w:szCs w:val="28"/>
          <w:lang w:eastAsia="ru-RU" w:bidi="ar-SA"/>
        </w:rPr>
        <w:lastRenderedPageBreak/>
        <w:drawing>
          <wp:inline distT="0" distB="0" distL="0" distR="0">
            <wp:extent cx="6116320" cy="722884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722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  <w:lang w:eastAsia="ru-RU" w:bidi="ar-SA"/>
        </w:rPr>
        <w:lastRenderedPageBreak/>
        <w:drawing>
          <wp:inline distT="0" distB="0" distL="0" distR="0">
            <wp:extent cx="4641215" cy="6391910"/>
            <wp:effectExtent l="0" t="0" r="6985" b="889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1215" cy="6391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  <w:r>
        <w:rPr>
          <w:b/>
          <w:noProof/>
          <w:sz w:val="28"/>
          <w:szCs w:val="28"/>
          <w:lang w:eastAsia="ru-RU" w:bidi="ar-SA"/>
        </w:rPr>
        <w:lastRenderedPageBreak/>
        <w:drawing>
          <wp:inline distT="0" distB="0" distL="0" distR="0">
            <wp:extent cx="6116320" cy="234632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34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  <w:r>
        <w:rPr>
          <w:b/>
          <w:noProof/>
          <w:sz w:val="28"/>
          <w:szCs w:val="28"/>
          <w:lang w:eastAsia="ru-RU" w:bidi="ar-SA"/>
        </w:rPr>
        <w:drawing>
          <wp:inline distT="0" distB="0" distL="0" distR="0">
            <wp:extent cx="4822711" cy="338155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3511" cy="3389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  <w:r>
        <w:rPr>
          <w:b/>
          <w:noProof/>
          <w:sz w:val="28"/>
          <w:szCs w:val="28"/>
          <w:lang w:eastAsia="ru-RU" w:bidi="ar-SA"/>
        </w:rPr>
        <w:lastRenderedPageBreak/>
        <w:drawing>
          <wp:inline distT="0" distB="0" distL="0" distR="0">
            <wp:extent cx="6116320" cy="3726815"/>
            <wp:effectExtent l="0" t="0" r="0" b="698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3726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  <w:r>
        <w:rPr>
          <w:b/>
          <w:noProof/>
          <w:sz w:val="28"/>
          <w:szCs w:val="28"/>
          <w:lang w:eastAsia="ru-RU" w:bidi="ar-SA"/>
        </w:rPr>
        <w:drawing>
          <wp:inline distT="0" distB="0" distL="0" distR="0">
            <wp:extent cx="5063490" cy="1569720"/>
            <wp:effectExtent l="0" t="0" r="381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3490" cy="156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  <w:r>
        <w:rPr>
          <w:b/>
          <w:noProof/>
          <w:sz w:val="28"/>
          <w:szCs w:val="28"/>
          <w:lang w:eastAsia="ru-RU" w:bidi="ar-SA"/>
        </w:rPr>
        <w:lastRenderedPageBreak/>
        <w:drawing>
          <wp:inline distT="0" distB="0" distL="0" distR="0">
            <wp:extent cx="6116320" cy="376110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3761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  <w:r>
        <w:rPr>
          <w:b/>
          <w:noProof/>
          <w:sz w:val="28"/>
          <w:szCs w:val="28"/>
          <w:lang w:eastAsia="ru-RU" w:bidi="ar-SA"/>
        </w:rPr>
        <w:drawing>
          <wp:inline distT="0" distB="0" distL="0" distR="0">
            <wp:extent cx="6116320" cy="4468495"/>
            <wp:effectExtent l="0" t="0" r="0" b="825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446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  <w:r>
        <w:rPr>
          <w:b/>
          <w:noProof/>
          <w:sz w:val="28"/>
          <w:szCs w:val="28"/>
          <w:lang w:eastAsia="ru-RU" w:bidi="ar-SA"/>
        </w:rPr>
        <w:lastRenderedPageBreak/>
        <w:drawing>
          <wp:inline distT="0" distB="0" distL="0" distR="0">
            <wp:extent cx="6099175" cy="3580130"/>
            <wp:effectExtent l="0" t="0" r="0" b="127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9175" cy="3580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  <w:r>
        <w:rPr>
          <w:b/>
          <w:noProof/>
          <w:sz w:val="28"/>
          <w:szCs w:val="28"/>
          <w:lang w:eastAsia="ru-RU" w:bidi="ar-SA"/>
        </w:rPr>
        <w:drawing>
          <wp:inline distT="0" distB="0" distL="0" distR="0">
            <wp:extent cx="5020310" cy="4537710"/>
            <wp:effectExtent l="0" t="0" r="889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0310" cy="4537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  <w:r>
        <w:rPr>
          <w:b/>
          <w:noProof/>
          <w:sz w:val="28"/>
          <w:szCs w:val="28"/>
          <w:lang w:eastAsia="ru-RU" w:bidi="ar-SA"/>
        </w:rPr>
        <w:lastRenderedPageBreak/>
        <w:drawing>
          <wp:inline distT="0" distB="0" distL="0" distR="0">
            <wp:extent cx="6116320" cy="3441700"/>
            <wp:effectExtent l="0" t="0" r="0" b="635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344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  <w:r>
        <w:rPr>
          <w:b/>
          <w:noProof/>
          <w:sz w:val="28"/>
          <w:szCs w:val="28"/>
          <w:lang w:eastAsia="ru-RU" w:bidi="ar-SA"/>
        </w:rPr>
        <w:drawing>
          <wp:inline distT="0" distB="0" distL="0" distR="0">
            <wp:extent cx="4934585" cy="2837815"/>
            <wp:effectExtent l="0" t="0" r="0" b="63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4585" cy="283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  <w:r>
        <w:rPr>
          <w:b/>
          <w:noProof/>
          <w:sz w:val="28"/>
          <w:szCs w:val="28"/>
          <w:lang w:eastAsia="ru-RU" w:bidi="ar-SA"/>
        </w:rPr>
        <w:lastRenderedPageBreak/>
        <w:drawing>
          <wp:inline distT="0" distB="0" distL="0" distR="0">
            <wp:extent cx="6116320" cy="7237730"/>
            <wp:effectExtent l="0" t="0" r="0" b="127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7237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  <w:lang w:eastAsia="ru-RU" w:bidi="ar-SA"/>
        </w:rPr>
        <w:lastRenderedPageBreak/>
        <w:drawing>
          <wp:inline distT="0" distB="0" distL="0" distR="0">
            <wp:extent cx="6116320" cy="3286760"/>
            <wp:effectExtent l="0" t="0" r="0" b="889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328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C411A7" w:rsidRDefault="00C411A7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  <w:r>
        <w:rPr>
          <w:b/>
          <w:noProof/>
          <w:sz w:val="28"/>
          <w:szCs w:val="28"/>
          <w:lang w:eastAsia="ru-RU" w:bidi="ar-SA"/>
        </w:rPr>
        <w:drawing>
          <wp:inline distT="0" distB="0" distL="0" distR="0" wp14:anchorId="5E3CF519" wp14:editId="63939A38">
            <wp:extent cx="6116320" cy="3977005"/>
            <wp:effectExtent l="0" t="0" r="0" b="444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3977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463B" w:rsidRDefault="000B463B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0B463B" w:rsidRDefault="000B463B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0B463B" w:rsidRDefault="000B463B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0B463B" w:rsidRDefault="000B463B" w:rsidP="00031C03">
      <w:pPr>
        <w:suppressAutoHyphens w:val="0"/>
        <w:spacing w:before="100" w:beforeAutospacing="1"/>
        <w:jc w:val="center"/>
        <w:rPr>
          <w:b/>
          <w:noProof/>
          <w:sz w:val="28"/>
          <w:szCs w:val="28"/>
          <w:lang w:eastAsia="ru-RU" w:bidi="ar-SA"/>
        </w:rPr>
      </w:pPr>
      <w:r>
        <w:rPr>
          <w:b/>
          <w:noProof/>
          <w:sz w:val="28"/>
          <w:szCs w:val="28"/>
          <w:lang w:eastAsia="ru-RU" w:bidi="ar-SA"/>
        </w:rPr>
        <w:lastRenderedPageBreak/>
        <w:drawing>
          <wp:inline distT="0" distB="0" distL="0" distR="0">
            <wp:extent cx="6038215" cy="7358380"/>
            <wp:effectExtent l="0" t="0" r="63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215" cy="735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463B" w:rsidRDefault="000B463B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0B463B" w:rsidRDefault="000B463B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0B463B" w:rsidRDefault="000B463B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0B463B" w:rsidRDefault="000B463B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0B463B" w:rsidRDefault="000B463B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  <w:r>
        <w:rPr>
          <w:b/>
          <w:noProof/>
          <w:sz w:val="28"/>
          <w:szCs w:val="28"/>
          <w:lang w:eastAsia="ru-RU" w:bidi="ar-SA"/>
        </w:rPr>
        <w:lastRenderedPageBreak/>
        <w:drawing>
          <wp:inline distT="0" distB="0" distL="0" distR="0">
            <wp:extent cx="5891530" cy="8359140"/>
            <wp:effectExtent l="0" t="0" r="0" b="381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1530" cy="835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463B" w:rsidRDefault="000B463B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0B463B" w:rsidRDefault="000B463B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0B463B" w:rsidRDefault="000B463B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0B463B" w:rsidRDefault="000B463B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  <w:r>
        <w:rPr>
          <w:b/>
          <w:noProof/>
          <w:sz w:val="28"/>
          <w:szCs w:val="28"/>
          <w:lang w:eastAsia="ru-RU" w:bidi="ar-SA"/>
        </w:rPr>
        <w:drawing>
          <wp:inline distT="0" distB="0" distL="0" distR="0" wp14:anchorId="0E7285A0" wp14:editId="5A7CF1C9">
            <wp:extent cx="6116320" cy="1751330"/>
            <wp:effectExtent l="0" t="0" r="0" b="127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175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463B" w:rsidRDefault="000B463B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0B463B" w:rsidRDefault="000B463B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0B463B" w:rsidRPr="000B463B" w:rsidRDefault="000B463B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  <w:bookmarkStart w:id="2" w:name="_GoBack"/>
      <w:bookmarkEnd w:id="2"/>
    </w:p>
    <w:p w:rsidR="000B463B" w:rsidRPr="000B463B" w:rsidRDefault="000B463B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p w:rsidR="000B463B" w:rsidRPr="000B463B" w:rsidRDefault="000B463B" w:rsidP="000B463B">
      <w:pPr>
        <w:tabs>
          <w:tab w:val="left" w:pos="142"/>
        </w:tabs>
        <w:rPr>
          <w:sz w:val="28"/>
          <w:szCs w:val="28"/>
        </w:rPr>
      </w:pPr>
      <w:r w:rsidRPr="000B463B">
        <w:rPr>
          <w:sz w:val="28"/>
          <w:szCs w:val="28"/>
        </w:rPr>
        <w:t xml:space="preserve">Глава Администрации                                                    </w:t>
      </w:r>
      <w:r w:rsidRPr="000B463B">
        <w:rPr>
          <w:sz w:val="28"/>
          <w:szCs w:val="28"/>
        </w:rPr>
        <w:t xml:space="preserve">                         </w:t>
      </w:r>
      <w:r w:rsidRPr="000B463B">
        <w:rPr>
          <w:sz w:val="28"/>
          <w:szCs w:val="28"/>
        </w:rPr>
        <w:t xml:space="preserve">  Б.А. Елкин</w:t>
      </w:r>
    </w:p>
    <w:p w:rsidR="000B463B" w:rsidRPr="000B463B" w:rsidRDefault="000B463B" w:rsidP="000B463B">
      <w:pPr>
        <w:tabs>
          <w:tab w:val="left" w:pos="142"/>
        </w:tabs>
        <w:rPr>
          <w:sz w:val="28"/>
          <w:szCs w:val="28"/>
        </w:rPr>
      </w:pPr>
      <w:r w:rsidRPr="000B463B">
        <w:rPr>
          <w:sz w:val="28"/>
          <w:szCs w:val="28"/>
        </w:rPr>
        <w:t xml:space="preserve">города Пскова                                                                                    </w:t>
      </w:r>
    </w:p>
    <w:p w:rsidR="000B463B" w:rsidRDefault="000B463B" w:rsidP="00031C03">
      <w:pPr>
        <w:suppressAutoHyphens w:val="0"/>
        <w:spacing w:before="100" w:beforeAutospacing="1"/>
        <w:jc w:val="center"/>
        <w:rPr>
          <w:b/>
          <w:sz w:val="28"/>
          <w:szCs w:val="28"/>
          <w:lang w:eastAsia="ru-RU" w:bidi="ar-SA"/>
        </w:rPr>
      </w:pPr>
    </w:p>
    <w:sectPr w:rsidR="000B463B" w:rsidSect="00F420E8"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pgSz w:w="11906" w:h="16838"/>
      <w:pgMar w:top="1134" w:right="851" w:bottom="1134" w:left="1418" w:header="709" w:footer="709" w:gutter="0"/>
      <w:cols w:space="720"/>
      <w:docGrid w:linePitch="600" w:charSpace="3276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B30AA" w:rsidRDefault="00CB30AA">
      <w:r>
        <w:separator/>
      </w:r>
    </w:p>
  </w:endnote>
  <w:endnote w:type="continuationSeparator" w:id="0">
    <w:p w:rsidR="00CB30AA" w:rsidRDefault="00CB30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tarSymbol">
    <w:altName w:val="MS Mincho"/>
    <w:charset w:val="80"/>
    <w:family w:val="auto"/>
    <w:pitch w:val="default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9070000" w:usb2="00000010" w:usb3="00000000" w:csb0="000A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ltica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26AAC" w:rsidRDefault="00B26AAC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26AAC" w:rsidRDefault="00B26AAC">
    <w:pPr>
      <w:pStyle w:val="afff9"/>
    </w:pPr>
  </w:p>
  <w:p w:rsidR="00B26AAC" w:rsidRDefault="00B26AAC">
    <w:pPr>
      <w:pStyle w:val="afff9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26AAC" w:rsidRDefault="00B26AAC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B30AA" w:rsidRDefault="00CB30AA">
      <w:r>
        <w:separator/>
      </w:r>
    </w:p>
  </w:footnote>
  <w:footnote w:type="continuationSeparator" w:id="0">
    <w:p w:rsidR="00CB30AA" w:rsidRDefault="00CB30A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26AAC" w:rsidRDefault="00B26AAC">
    <w:pPr>
      <w:pStyle w:val="afff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26AAC" w:rsidRDefault="00B26AAC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  <w:rPr>
        <w:rFonts w:ascii="Wingdings" w:hAnsi="Wingdings" w:cs="StarSymbol"/>
        <w:sz w:val="18"/>
        <w:szCs w:val="18"/>
      </w:r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  <w:rPr>
        <w:rFonts w:ascii="StarSymbol" w:hAnsi="StarSymbol" w:cs="StarSymbol"/>
        <w:sz w:val="18"/>
        <w:szCs w:val="18"/>
      </w:r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0000002"/>
    <w:multiLevelType w:val="multilevel"/>
    <w:tmpl w:val="00000002"/>
    <w:name w:val="WW8Num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  <w:rPr>
        <w:rFonts w:ascii="Wingdings" w:hAnsi="Wingdings" w:cs="StarSymbol"/>
        <w:sz w:val="18"/>
        <w:szCs w:val="18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  <w:rPr>
        <w:rFonts w:ascii="Wingdings 2" w:hAnsi="Wingdings 2" w:cs="StarSymbol"/>
        <w:sz w:val="18"/>
        <w:szCs w:val="18"/>
      </w:r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  <w:rPr>
        <w:rFonts w:ascii="StarSymbol" w:hAnsi="StarSymbol" w:cs="StarSymbol"/>
        <w:sz w:val="18"/>
        <w:szCs w:val="18"/>
      </w:r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" w15:restartNumberingAfterBreak="0">
    <w:nsid w:val="00000003"/>
    <w:multiLevelType w:val="singleLevel"/>
    <w:tmpl w:val="00000003"/>
    <w:name w:val="WW8Num2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Arial"/>
      </w:rPr>
    </w:lvl>
  </w:abstractNum>
  <w:abstractNum w:abstractNumId="3" w15:restartNumberingAfterBreak="0">
    <w:nsid w:val="00000004"/>
    <w:multiLevelType w:val="singleLevel"/>
    <w:tmpl w:val="00000004"/>
    <w:name w:val="WW8Num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</w:abstractNum>
  <w:abstractNum w:abstractNumId="4" w15:restartNumberingAfterBreak="0">
    <w:nsid w:val="00000005"/>
    <w:multiLevelType w:val="singleLevel"/>
    <w:tmpl w:val="00000005"/>
    <w:name w:val="WW8Num1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  <w:sz w:val="28"/>
        <w:szCs w:val="28"/>
      </w:rPr>
    </w:lvl>
  </w:abstractNum>
  <w:abstractNum w:abstractNumId="5" w15:restartNumberingAfterBreak="0">
    <w:nsid w:val="00000006"/>
    <w:multiLevelType w:val="singleLevel"/>
    <w:tmpl w:val="00000006"/>
    <w:name w:val="WW8Num15"/>
    <w:lvl w:ilvl="0">
      <w:start w:val="1"/>
      <w:numFmt w:val="bullet"/>
      <w:lvlText w:val=""/>
      <w:lvlJc w:val="left"/>
      <w:pPr>
        <w:tabs>
          <w:tab w:val="num" w:pos="0"/>
        </w:tabs>
        <w:ind w:left="1260" w:hanging="360"/>
      </w:pPr>
      <w:rPr>
        <w:rFonts w:ascii="Symbol" w:hAnsi="Symbol" w:cs="Symbol"/>
      </w:rPr>
    </w:lvl>
  </w:abstractNum>
  <w:abstractNum w:abstractNumId="6" w15:restartNumberingAfterBreak="0">
    <w:nsid w:val="00000007"/>
    <w:multiLevelType w:val="singleLevel"/>
    <w:tmpl w:val="00000007"/>
    <w:name w:val="WW8Num18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/>
      </w:rPr>
    </w:lvl>
  </w:abstractNum>
  <w:abstractNum w:abstractNumId="7" w15:restartNumberingAfterBreak="0">
    <w:nsid w:val="00000008"/>
    <w:multiLevelType w:val="singleLevel"/>
    <w:tmpl w:val="00000008"/>
    <w:name w:val="WW8Num20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/>
        <w:sz w:val="28"/>
        <w:szCs w:val="28"/>
      </w:rPr>
    </w:lvl>
  </w:abstractNum>
  <w:abstractNum w:abstractNumId="8" w15:restartNumberingAfterBreak="0">
    <w:nsid w:val="00000009"/>
    <w:multiLevelType w:val="multilevel"/>
    <w:tmpl w:val="00000009"/>
    <w:name w:val="WW8Num21"/>
    <w:lvl w:ilvl="0">
      <w:start w:val="1"/>
      <w:numFmt w:val="decimal"/>
      <w:lvlText w:val="%1."/>
      <w:lvlJc w:val="left"/>
      <w:pPr>
        <w:tabs>
          <w:tab w:val="num" w:pos="3544"/>
        </w:tabs>
        <w:ind w:left="4755" w:hanging="360"/>
      </w:pPr>
      <w:rPr>
        <w:rFonts w:ascii="Times New Roman" w:eastAsia="Times New Roman" w:hAnsi="Times New Roman" w:cs="Times New Roman"/>
      </w:rPr>
    </w:lvl>
    <w:lvl w:ilvl="1">
      <w:start w:val="2"/>
      <w:numFmt w:val="decimal"/>
      <w:lvlText w:val="%1.%2."/>
      <w:lvlJc w:val="left"/>
      <w:pPr>
        <w:tabs>
          <w:tab w:val="num" w:pos="0"/>
        </w:tabs>
        <w:ind w:left="1571" w:hanging="7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571" w:hanging="72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931" w:hanging="1080"/>
      </w:pPr>
      <w:rPr>
        <w:rFonts w:ascii="Times New Roman" w:eastAsia="Times New Roman" w:hAnsi="Times New Roman" w:cs="Times New Roman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931" w:hanging="1080"/>
      </w:pPr>
      <w:rPr>
        <w:rFonts w:ascii="Times New Roman" w:eastAsia="Times New Roman" w:hAnsi="Times New Roman"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291" w:hanging="144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2651" w:hanging="1800"/>
      </w:pPr>
      <w:rPr>
        <w:rFonts w:ascii="Times New Roman" w:eastAsia="Times New Roman" w:hAnsi="Times New Roman"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2651" w:hanging="1800"/>
      </w:pPr>
      <w:rPr>
        <w:rFonts w:ascii="Times New Roman" w:eastAsia="Times New Roman" w:hAnsi="Times New Roman"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3011" w:hanging="2160"/>
      </w:pPr>
      <w:rPr>
        <w:rFonts w:ascii="Times New Roman" w:eastAsia="Times New Roman" w:hAnsi="Times New Roman" w:cs="Times New Roman"/>
      </w:rPr>
    </w:lvl>
  </w:abstractNum>
  <w:abstractNum w:abstractNumId="9" w15:restartNumberingAfterBreak="0">
    <w:nsid w:val="0000000A"/>
    <w:multiLevelType w:val="multilevel"/>
    <w:tmpl w:val="0000000A"/>
    <w:name w:val="WW8Num24"/>
    <w:lvl w:ilvl="0">
      <w:start w:val="1"/>
      <w:numFmt w:val="decimal"/>
      <w:lvlText w:val="%1."/>
      <w:lvlJc w:val="left"/>
      <w:pPr>
        <w:tabs>
          <w:tab w:val="num" w:pos="72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decimal"/>
      <w:lvlText w:val="%1.%2."/>
      <w:lvlJc w:val="left"/>
      <w:pPr>
        <w:tabs>
          <w:tab w:val="num" w:pos="1440"/>
        </w:tabs>
        <w:ind w:left="792" w:hanging="432"/>
      </w:pPr>
      <w:rPr>
        <w:rFonts w:ascii="Wingdings 2" w:hAnsi="Wingdings 2" w:cs="StarSymbol"/>
        <w:sz w:val="18"/>
        <w:szCs w:val="18"/>
      </w:rPr>
    </w:lvl>
    <w:lvl w:ilvl="2">
      <w:start w:val="1"/>
      <w:numFmt w:val="decimal"/>
      <w:lvlText w:val="%1.%2.%3."/>
      <w:lvlJc w:val="left"/>
      <w:pPr>
        <w:tabs>
          <w:tab w:val="num" w:pos="2858"/>
        </w:tabs>
        <w:ind w:left="1922" w:hanging="504"/>
      </w:pPr>
      <w:rPr>
        <w:rFonts w:ascii="Wingdings 2" w:hAnsi="Wingdings 2" w:cs="StarSymbol"/>
        <w:sz w:val="18"/>
        <w:szCs w:val="18"/>
      </w:rPr>
    </w:lvl>
    <w:lvl w:ilvl="3">
      <w:start w:val="1"/>
      <w:numFmt w:val="decimal"/>
      <w:lvlText w:val="%1.%2.%3.%4."/>
      <w:lvlJc w:val="left"/>
      <w:pPr>
        <w:tabs>
          <w:tab w:val="num" w:pos="2880"/>
        </w:tabs>
        <w:ind w:left="1728" w:hanging="648"/>
      </w:pPr>
      <w:rPr>
        <w:rFonts w:ascii="Wingdings 2" w:hAnsi="Wingdings 2" w:cs="StarSymbol"/>
        <w:sz w:val="18"/>
        <w:szCs w:val="18"/>
      </w:rPr>
    </w:lvl>
    <w:lvl w:ilvl="4">
      <w:start w:val="1"/>
      <w:numFmt w:val="decimal"/>
      <w:lvlText w:val="%1.%2.%3.%4.%5."/>
      <w:lvlJc w:val="left"/>
      <w:pPr>
        <w:tabs>
          <w:tab w:val="num" w:pos="3600"/>
        </w:tabs>
        <w:ind w:left="2232" w:hanging="792"/>
      </w:pPr>
      <w:rPr>
        <w:rFonts w:ascii="Wingdings 2" w:hAnsi="Wingdings 2" w:cs="StarSymbol"/>
        <w:sz w:val="18"/>
        <w:szCs w:val="18"/>
      </w:rPr>
    </w:lvl>
    <w:lvl w:ilvl="5">
      <w:start w:val="1"/>
      <w:numFmt w:val="decimal"/>
      <w:lvlText w:val="%1.%2.%3.%4.%5.%6."/>
      <w:lvlJc w:val="left"/>
      <w:pPr>
        <w:tabs>
          <w:tab w:val="num" w:pos="4320"/>
        </w:tabs>
        <w:ind w:left="2736" w:hanging="936"/>
      </w:pPr>
      <w:rPr>
        <w:rFonts w:ascii="Wingdings 2" w:hAnsi="Wingdings 2" w:cs="StarSymbol"/>
        <w:sz w:val="18"/>
        <w:szCs w:val="18"/>
      </w:rPr>
    </w:lvl>
    <w:lvl w:ilvl="6">
      <w:start w:val="1"/>
      <w:numFmt w:val="decimal"/>
      <w:lvlText w:val="%1.%2.%3.%4.%5.%6.%7."/>
      <w:lvlJc w:val="left"/>
      <w:pPr>
        <w:tabs>
          <w:tab w:val="num" w:pos="5040"/>
        </w:tabs>
        <w:ind w:left="3240" w:hanging="1080"/>
      </w:pPr>
      <w:rPr>
        <w:rFonts w:ascii="Wingdings 2" w:hAnsi="Wingdings 2" w:cs="StarSymbol"/>
        <w:sz w:val="18"/>
        <w:szCs w:val="18"/>
      </w:rPr>
    </w:lvl>
    <w:lvl w:ilvl="7">
      <w:start w:val="1"/>
      <w:numFmt w:val="decimal"/>
      <w:lvlText w:val="%1.%2.%3.%4.%5.%6.%7.%8."/>
      <w:lvlJc w:val="left"/>
      <w:pPr>
        <w:tabs>
          <w:tab w:val="num" w:pos="6120"/>
        </w:tabs>
        <w:ind w:left="3744" w:hanging="1224"/>
      </w:pPr>
      <w:rPr>
        <w:rFonts w:ascii="Wingdings 2" w:hAnsi="Wingdings 2" w:cs="StarSymbol"/>
        <w:sz w:val="18"/>
        <w:szCs w:val="18"/>
      </w:rPr>
    </w:lvl>
    <w:lvl w:ilvl="8">
      <w:start w:val="1"/>
      <w:numFmt w:val="decimal"/>
      <w:lvlText w:val="%1.%2.%3.%4.%5.%6.%7.%8.%9."/>
      <w:lvlJc w:val="left"/>
      <w:pPr>
        <w:tabs>
          <w:tab w:val="num" w:pos="6840"/>
        </w:tabs>
        <w:ind w:left="4320" w:hanging="1440"/>
      </w:pPr>
      <w:rPr>
        <w:rFonts w:ascii="Wingdings 2" w:hAnsi="Wingdings 2" w:cs="StarSymbol"/>
        <w:sz w:val="18"/>
        <w:szCs w:val="18"/>
      </w:rPr>
    </w:lvl>
  </w:abstractNum>
  <w:abstractNum w:abstractNumId="10" w15:restartNumberingAfterBreak="0">
    <w:nsid w:val="0000000B"/>
    <w:multiLevelType w:val="multilevel"/>
    <w:tmpl w:val="0000000B"/>
    <w:name w:val="WW8Num25"/>
    <w:lvl w:ilvl="0">
      <w:start w:val="1"/>
      <w:numFmt w:val="decimal"/>
      <w:lvlText w:val="%1."/>
      <w:lvlJc w:val="left"/>
      <w:pPr>
        <w:tabs>
          <w:tab w:val="num" w:pos="0"/>
        </w:tabs>
        <w:ind w:left="644" w:hanging="360"/>
      </w:pPr>
      <w:rPr>
        <w:rFonts w:ascii="Symbol" w:hAnsi="Symbol" w:cs="StarSymbol"/>
        <w:sz w:val="18"/>
        <w:szCs w:val="18"/>
      </w:rPr>
    </w:lvl>
    <w:lvl w:ilvl="1">
      <w:start w:val="5"/>
      <w:numFmt w:val="decimal"/>
      <w:lvlText w:val="%1.%2."/>
      <w:lvlJc w:val="left"/>
      <w:pPr>
        <w:tabs>
          <w:tab w:val="num" w:pos="0"/>
        </w:tabs>
        <w:ind w:left="1004" w:hanging="720"/>
      </w:pPr>
      <w:rPr>
        <w:rFonts w:ascii="Symbol" w:hAnsi="Symbol" w:cs="StarSymbol"/>
        <w:sz w:val="18"/>
        <w:szCs w:val="18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004" w:hanging="720"/>
      </w:pPr>
      <w:rPr>
        <w:rFonts w:ascii="Symbol" w:hAnsi="Symbol" w:cs="StarSymbol"/>
        <w:sz w:val="18"/>
        <w:szCs w:val="18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364" w:hanging="1080"/>
      </w:pPr>
      <w:rPr>
        <w:rFonts w:ascii="Symbol" w:hAnsi="Symbol" w:cs="StarSymbol"/>
        <w:sz w:val="18"/>
        <w:szCs w:val="18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364" w:hanging="1080"/>
      </w:pPr>
      <w:rPr>
        <w:rFonts w:ascii="Symbol" w:hAnsi="Symbol" w:cs="StarSymbol"/>
        <w:sz w:val="18"/>
        <w:szCs w:val="18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724" w:hanging="1440"/>
      </w:pPr>
      <w:rPr>
        <w:rFonts w:ascii="Symbol" w:hAnsi="Symbol" w:cs="StarSymbol"/>
        <w:sz w:val="18"/>
        <w:szCs w:val="18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2084" w:hanging="1800"/>
      </w:pPr>
      <w:rPr>
        <w:rFonts w:ascii="Symbol" w:hAnsi="Symbol" w:cs="StarSymbol"/>
        <w:sz w:val="18"/>
        <w:szCs w:val="18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2084" w:hanging="1800"/>
      </w:pPr>
      <w:rPr>
        <w:rFonts w:ascii="Symbol" w:hAnsi="Symbol" w:cs="StarSymbol"/>
        <w:sz w:val="18"/>
        <w:szCs w:val="18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444" w:hanging="2160"/>
      </w:pPr>
      <w:rPr>
        <w:rFonts w:ascii="Symbol" w:hAnsi="Symbol" w:cs="StarSymbol"/>
        <w:sz w:val="18"/>
        <w:szCs w:val="18"/>
      </w:rPr>
    </w:lvl>
  </w:abstractNum>
  <w:abstractNum w:abstractNumId="11" w15:restartNumberingAfterBreak="0">
    <w:nsid w:val="0000000C"/>
    <w:multiLevelType w:val="singleLevel"/>
    <w:tmpl w:val="0000000C"/>
    <w:name w:val="WW8Num32"/>
    <w:lvl w:ilvl="0">
      <w:start w:val="65535"/>
      <w:numFmt w:val="bullet"/>
      <w:lvlText w:val="-"/>
      <w:lvlJc w:val="left"/>
      <w:pPr>
        <w:tabs>
          <w:tab w:val="num" w:pos="0"/>
        </w:tabs>
        <w:ind w:left="1429" w:hanging="360"/>
      </w:pPr>
      <w:rPr>
        <w:rFonts w:ascii="Times New Roman" w:hAnsi="Times New Roman" w:cs="Times New Roman"/>
      </w:rPr>
    </w:lvl>
  </w:abstractNum>
  <w:abstractNum w:abstractNumId="12" w15:restartNumberingAfterBreak="0">
    <w:nsid w:val="0000000D"/>
    <w:multiLevelType w:val="multilevel"/>
    <w:tmpl w:val="B70238CC"/>
    <w:name w:val="WW8Num33"/>
    <w:lvl w:ilvl="0">
      <w:start w:val="1"/>
      <w:numFmt w:val="decimal"/>
      <w:lvlText w:val="%1."/>
      <w:lvlJc w:val="left"/>
      <w:pPr>
        <w:tabs>
          <w:tab w:val="num" w:pos="0"/>
        </w:tabs>
        <w:ind w:left="1211" w:hanging="360"/>
      </w:pPr>
      <w:rPr>
        <w:rFonts w:ascii="Times New Roman" w:hAnsi="Times New Roman" w:cs="Times New Roman"/>
        <w:b w:val="0"/>
        <w:i w:val="0"/>
        <w:sz w:val="28"/>
        <w:szCs w:val="28"/>
      </w:rPr>
    </w:lvl>
    <w:lvl w:ilvl="1">
      <w:start w:val="3"/>
      <w:numFmt w:val="decimal"/>
      <w:lvlText w:val="%1.%2"/>
      <w:lvlJc w:val="left"/>
      <w:pPr>
        <w:tabs>
          <w:tab w:val="num" w:pos="0"/>
        </w:tabs>
        <w:ind w:left="1301" w:hanging="450"/>
      </w:pPr>
      <w:rPr>
        <w:rFonts w:ascii="Times New Roman" w:hAnsi="Times New Roman" w:cs="Times New Roman"/>
        <w:b w:val="0"/>
        <w:i w:val="0"/>
        <w:sz w:val="28"/>
        <w:szCs w:val="28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1571" w:hanging="720"/>
      </w:pPr>
      <w:rPr>
        <w:rFonts w:ascii="Times New Roman" w:hAnsi="Times New Roman" w:cs="Times New Roman"/>
        <w:b w:val="0"/>
        <w:i w:val="0"/>
        <w:sz w:val="28"/>
        <w:szCs w:val="28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31" w:hanging="1080"/>
      </w:pPr>
      <w:rPr>
        <w:rFonts w:ascii="Times New Roman" w:hAnsi="Times New Roman" w:cs="Times New Roman"/>
        <w:b/>
        <w:i/>
        <w:sz w:val="28"/>
        <w:szCs w:val="28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931" w:hanging="1080"/>
      </w:pPr>
      <w:rPr>
        <w:rFonts w:ascii="Times New Roman" w:hAnsi="Times New Roman" w:cs="Times New Roman"/>
        <w:b/>
        <w:i/>
        <w:sz w:val="28"/>
        <w:szCs w:val="28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2291" w:hanging="1440"/>
      </w:pPr>
      <w:rPr>
        <w:rFonts w:ascii="Times New Roman" w:hAnsi="Times New Roman" w:cs="Times New Roman"/>
        <w:b/>
        <w:i/>
        <w:sz w:val="28"/>
        <w:szCs w:val="28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2291" w:hanging="1440"/>
      </w:pPr>
      <w:rPr>
        <w:rFonts w:ascii="Times New Roman" w:hAnsi="Times New Roman" w:cs="Times New Roman"/>
        <w:b/>
        <w:i/>
        <w:sz w:val="28"/>
        <w:szCs w:val="28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2651" w:hanging="1800"/>
      </w:pPr>
      <w:rPr>
        <w:rFonts w:ascii="Times New Roman" w:hAnsi="Times New Roman" w:cs="Times New Roman"/>
        <w:b/>
        <w:i/>
        <w:sz w:val="28"/>
        <w:szCs w:val="28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3011" w:hanging="2160"/>
      </w:pPr>
      <w:rPr>
        <w:rFonts w:ascii="Times New Roman" w:hAnsi="Times New Roman" w:cs="Times New Roman"/>
        <w:b/>
        <w:i/>
        <w:sz w:val="28"/>
        <w:szCs w:val="28"/>
      </w:rPr>
    </w:lvl>
  </w:abstractNum>
  <w:abstractNum w:abstractNumId="13" w15:restartNumberingAfterBreak="0">
    <w:nsid w:val="0000000E"/>
    <w:multiLevelType w:val="singleLevel"/>
    <w:tmpl w:val="0000000E"/>
    <w:name w:val="WW8Num36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/>
      </w:rPr>
    </w:lvl>
  </w:abstractNum>
  <w:abstractNum w:abstractNumId="14" w15:restartNumberingAfterBreak="0">
    <w:nsid w:val="0000000F"/>
    <w:multiLevelType w:val="multilevel"/>
    <w:tmpl w:val="0000000F"/>
    <w:name w:val="WW8Num38"/>
    <w:lvl w:ilvl="0">
      <w:start w:val="4"/>
      <w:numFmt w:val="decimal"/>
      <w:lvlText w:val="%1"/>
      <w:lvlJc w:val="left"/>
      <w:pPr>
        <w:tabs>
          <w:tab w:val="num" w:pos="0"/>
        </w:tabs>
        <w:ind w:left="375" w:hanging="375"/>
      </w:pPr>
      <w:rPr>
        <w:rFonts w:ascii="Symbol" w:hAnsi="Symbol" w:cs="Symbol"/>
        <w:b/>
        <w:i/>
        <w:sz w:val="28"/>
        <w:szCs w:val="28"/>
      </w:rPr>
    </w:lvl>
    <w:lvl w:ilvl="1">
      <w:start w:val="6"/>
      <w:numFmt w:val="decimal"/>
      <w:lvlText w:val="%1.%2"/>
      <w:lvlJc w:val="left"/>
      <w:pPr>
        <w:tabs>
          <w:tab w:val="num" w:pos="0"/>
        </w:tabs>
        <w:ind w:left="375" w:hanging="375"/>
      </w:pPr>
      <w:rPr>
        <w:rFonts w:ascii="Symbol" w:hAnsi="Symbol" w:cs="Symbol"/>
        <w:b/>
        <w:i/>
        <w:sz w:val="28"/>
        <w:szCs w:val="28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  <w:rPr>
        <w:rFonts w:ascii="Symbol" w:hAnsi="Symbol" w:cs="Symbol"/>
        <w:b/>
        <w:i/>
        <w:sz w:val="28"/>
        <w:szCs w:val="28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080" w:hanging="1080"/>
      </w:pPr>
      <w:rPr>
        <w:rFonts w:ascii="Symbol" w:hAnsi="Symbol" w:cs="Symbol"/>
        <w:b/>
        <w:i/>
        <w:sz w:val="28"/>
        <w:szCs w:val="28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  <w:rPr>
        <w:rFonts w:ascii="Symbol" w:hAnsi="Symbol" w:cs="Symbol"/>
        <w:b/>
        <w:i/>
        <w:sz w:val="28"/>
        <w:szCs w:val="28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440" w:hanging="1440"/>
      </w:pPr>
      <w:rPr>
        <w:rFonts w:ascii="Symbol" w:hAnsi="Symbol" w:cs="Symbol"/>
        <w:b/>
        <w:i/>
        <w:sz w:val="28"/>
        <w:szCs w:val="28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  <w:rPr>
        <w:rFonts w:ascii="Symbol" w:hAnsi="Symbol" w:cs="Symbol"/>
        <w:b/>
        <w:i/>
        <w:sz w:val="28"/>
        <w:szCs w:val="28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800" w:hanging="1800"/>
      </w:pPr>
      <w:rPr>
        <w:rFonts w:ascii="Symbol" w:hAnsi="Symbol" w:cs="Symbol"/>
        <w:b/>
        <w:i/>
        <w:sz w:val="28"/>
        <w:szCs w:val="28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2160" w:hanging="2160"/>
      </w:pPr>
      <w:rPr>
        <w:rFonts w:ascii="Symbol" w:hAnsi="Symbol" w:cs="Symbol"/>
        <w:b/>
        <w:i/>
        <w:sz w:val="28"/>
        <w:szCs w:val="28"/>
      </w:rPr>
    </w:lvl>
  </w:abstractNum>
  <w:abstractNum w:abstractNumId="15" w15:restartNumberingAfterBreak="0">
    <w:nsid w:val="00000010"/>
    <w:multiLevelType w:val="singleLevel"/>
    <w:tmpl w:val="00000010"/>
    <w:name w:val="WW8Num39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  <w:sz w:val="24"/>
        <w:szCs w:val="28"/>
      </w:rPr>
    </w:lvl>
  </w:abstractNum>
  <w:abstractNum w:abstractNumId="16" w15:restartNumberingAfterBreak="0">
    <w:nsid w:val="00000011"/>
    <w:multiLevelType w:val="singleLevel"/>
    <w:tmpl w:val="00000011"/>
    <w:name w:val="WW8Num42"/>
    <w:lvl w:ilvl="0">
      <w:start w:val="1"/>
      <w:numFmt w:val="bullet"/>
      <w:lvlText w:val=""/>
      <w:lvlJc w:val="left"/>
      <w:pPr>
        <w:tabs>
          <w:tab w:val="num" w:pos="0"/>
        </w:tabs>
        <w:ind w:left="1080" w:hanging="360"/>
      </w:pPr>
      <w:rPr>
        <w:rFonts w:ascii="Symbol" w:hAnsi="Symbol" w:cs="Times New Roman"/>
      </w:rPr>
    </w:lvl>
  </w:abstractNum>
  <w:abstractNum w:abstractNumId="17" w15:restartNumberingAfterBreak="0">
    <w:nsid w:val="00000012"/>
    <w:multiLevelType w:val="singleLevel"/>
    <w:tmpl w:val="00000012"/>
    <w:name w:val="WW8Num43"/>
    <w:lvl w:ilvl="0">
      <w:start w:val="1"/>
      <w:numFmt w:val="decimal"/>
      <w:lvlText w:val="%1."/>
      <w:lvlJc w:val="left"/>
      <w:pPr>
        <w:tabs>
          <w:tab w:val="num" w:pos="0"/>
        </w:tabs>
        <w:ind w:left="1429" w:hanging="360"/>
      </w:pPr>
      <w:rPr>
        <w:rFonts w:ascii="Symbol" w:hAnsi="Symbol" w:cs="Times New Roman"/>
        <w:color w:val="000000"/>
      </w:rPr>
    </w:lvl>
  </w:abstractNum>
  <w:abstractNum w:abstractNumId="18" w15:restartNumberingAfterBreak="0">
    <w:nsid w:val="00000013"/>
    <w:multiLevelType w:val="singleLevel"/>
    <w:tmpl w:val="00000013"/>
    <w:name w:val="WW8Num44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Times New Roman"/>
        <w:color w:val="000000"/>
        <w:sz w:val="28"/>
        <w:szCs w:val="28"/>
      </w:rPr>
    </w:lvl>
  </w:abstractNum>
  <w:abstractNum w:abstractNumId="19" w15:restartNumberingAfterBreak="0">
    <w:nsid w:val="11703715"/>
    <w:multiLevelType w:val="hybridMultilevel"/>
    <w:tmpl w:val="F4945D9C"/>
    <w:lvl w:ilvl="0" w:tplc="712AD5F0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20" w15:restartNumberingAfterBreak="0">
    <w:nsid w:val="56886551"/>
    <w:multiLevelType w:val="hybridMultilevel"/>
    <w:tmpl w:val="5C14E884"/>
    <w:lvl w:ilvl="0" w:tplc="ABB25856">
      <w:start w:val="1"/>
      <w:numFmt w:val="decimal"/>
      <w:lvlText w:val="%1."/>
      <w:lvlJc w:val="left"/>
      <w:pPr>
        <w:ind w:left="360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1"/>
  </w:num>
  <w:num w:numId="13">
    <w:abstractNumId w:val="12"/>
  </w:num>
  <w:num w:numId="14">
    <w:abstractNumId w:val="13"/>
  </w:num>
  <w:num w:numId="15">
    <w:abstractNumId w:val="14"/>
  </w:num>
  <w:num w:numId="16">
    <w:abstractNumId w:val="15"/>
  </w:num>
  <w:num w:numId="17">
    <w:abstractNumId w:val="16"/>
  </w:num>
  <w:num w:numId="18">
    <w:abstractNumId w:val="17"/>
  </w:num>
  <w:num w:numId="19">
    <w:abstractNumId w:val="18"/>
  </w:num>
  <w:num w:numId="20">
    <w:abstractNumId w:val="19"/>
  </w:num>
  <w:num w:numId="21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71527"/>
    <w:rsid w:val="00001EA1"/>
    <w:rsid w:val="000142D0"/>
    <w:rsid w:val="000216C4"/>
    <w:rsid w:val="0002418C"/>
    <w:rsid w:val="00031C03"/>
    <w:rsid w:val="0004059D"/>
    <w:rsid w:val="00040862"/>
    <w:rsid w:val="0004784D"/>
    <w:rsid w:val="00053A34"/>
    <w:rsid w:val="00056245"/>
    <w:rsid w:val="00071527"/>
    <w:rsid w:val="00080632"/>
    <w:rsid w:val="000A3ABF"/>
    <w:rsid w:val="000A4869"/>
    <w:rsid w:val="000B0E9E"/>
    <w:rsid w:val="000B463B"/>
    <w:rsid w:val="000C01D1"/>
    <w:rsid w:val="000C0383"/>
    <w:rsid w:val="000C26A6"/>
    <w:rsid w:val="000D5C82"/>
    <w:rsid w:val="000E10B0"/>
    <w:rsid w:val="000E1161"/>
    <w:rsid w:val="000E28C2"/>
    <w:rsid w:val="000E5FE2"/>
    <w:rsid w:val="000E6BCD"/>
    <w:rsid w:val="000F2C18"/>
    <w:rsid w:val="000F51BB"/>
    <w:rsid w:val="00124D96"/>
    <w:rsid w:val="0014006F"/>
    <w:rsid w:val="00157CE1"/>
    <w:rsid w:val="0016015E"/>
    <w:rsid w:val="00164511"/>
    <w:rsid w:val="00165F9B"/>
    <w:rsid w:val="0017010E"/>
    <w:rsid w:val="00177449"/>
    <w:rsid w:val="001958DB"/>
    <w:rsid w:val="001B0C12"/>
    <w:rsid w:val="001C1296"/>
    <w:rsid w:val="001C447D"/>
    <w:rsid w:val="001D0D9A"/>
    <w:rsid w:val="001D5778"/>
    <w:rsid w:val="001E0B14"/>
    <w:rsid w:val="001E3F6C"/>
    <w:rsid w:val="001E5B73"/>
    <w:rsid w:val="001E7DCC"/>
    <w:rsid w:val="00204BF6"/>
    <w:rsid w:val="00217285"/>
    <w:rsid w:val="00244703"/>
    <w:rsid w:val="002657BD"/>
    <w:rsid w:val="002665CC"/>
    <w:rsid w:val="00267335"/>
    <w:rsid w:val="002721BD"/>
    <w:rsid w:val="00272DCE"/>
    <w:rsid w:val="002779FA"/>
    <w:rsid w:val="0028134D"/>
    <w:rsid w:val="002C1457"/>
    <w:rsid w:val="002D5EB4"/>
    <w:rsid w:val="002D5F28"/>
    <w:rsid w:val="002F0490"/>
    <w:rsid w:val="002F093A"/>
    <w:rsid w:val="002F0B96"/>
    <w:rsid w:val="002F2D32"/>
    <w:rsid w:val="00306A86"/>
    <w:rsid w:val="003122C9"/>
    <w:rsid w:val="003160C9"/>
    <w:rsid w:val="00324504"/>
    <w:rsid w:val="00326A9D"/>
    <w:rsid w:val="00335BC1"/>
    <w:rsid w:val="003421D4"/>
    <w:rsid w:val="003758C9"/>
    <w:rsid w:val="00391266"/>
    <w:rsid w:val="00394F22"/>
    <w:rsid w:val="003A60BA"/>
    <w:rsid w:val="003B489F"/>
    <w:rsid w:val="003B6502"/>
    <w:rsid w:val="003C0336"/>
    <w:rsid w:val="003C1290"/>
    <w:rsid w:val="003C2090"/>
    <w:rsid w:val="003D2705"/>
    <w:rsid w:val="003F5185"/>
    <w:rsid w:val="00405DC7"/>
    <w:rsid w:val="004171E6"/>
    <w:rsid w:val="00430F84"/>
    <w:rsid w:val="00433771"/>
    <w:rsid w:val="00445034"/>
    <w:rsid w:val="004465E3"/>
    <w:rsid w:val="004505D6"/>
    <w:rsid w:val="004522FB"/>
    <w:rsid w:val="00465675"/>
    <w:rsid w:val="00466627"/>
    <w:rsid w:val="00492130"/>
    <w:rsid w:val="004968C7"/>
    <w:rsid w:val="0049794E"/>
    <w:rsid w:val="004A3EFD"/>
    <w:rsid w:val="004A74B3"/>
    <w:rsid w:val="004B2BEE"/>
    <w:rsid w:val="004C5284"/>
    <w:rsid w:val="004D3884"/>
    <w:rsid w:val="004E4607"/>
    <w:rsid w:val="004E58D0"/>
    <w:rsid w:val="004F2C1E"/>
    <w:rsid w:val="005066C7"/>
    <w:rsid w:val="0051187F"/>
    <w:rsid w:val="00512431"/>
    <w:rsid w:val="00535250"/>
    <w:rsid w:val="00536099"/>
    <w:rsid w:val="00541D72"/>
    <w:rsid w:val="00561A85"/>
    <w:rsid w:val="00561DE1"/>
    <w:rsid w:val="00571CCB"/>
    <w:rsid w:val="0057429F"/>
    <w:rsid w:val="00577D1D"/>
    <w:rsid w:val="00584DEC"/>
    <w:rsid w:val="005910B3"/>
    <w:rsid w:val="005A1C2A"/>
    <w:rsid w:val="005A5048"/>
    <w:rsid w:val="005A6424"/>
    <w:rsid w:val="005B2637"/>
    <w:rsid w:val="005B57C7"/>
    <w:rsid w:val="005C056C"/>
    <w:rsid w:val="005C15FC"/>
    <w:rsid w:val="005C56E3"/>
    <w:rsid w:val="005D7944"/>
    <w:rsid w:val="005E16C5"/>
    <w:rsid w:val="005F0169"/>
    <w:rsid w:val="005F66B4"/>
    <w:rsid w:val="005F71C7"/>
    <w:rsid w:val="00612B15"/>
    <w:rsid w:val="00617E32"/>
    <w:rsid w:val="00623013"/>
    <w:rsid w:val="0062454C"/>
    <w:rsid w:val="00627A21"/>
    <w:rsid w:val="006505EB"/>
    <w:rsid w:val="00656584"/>
    <w:rsid w:val="00661FB5"/>
    <w:rsid w:val="0066258F"/>
    <w:rsid w:val="00670513"/>
    <w:rsid w:val="00671510"/>
    <w:rsid w:val="0068731F"/>
    <w:rsid w:val="00690F64"/>
    <w:rsid w:val="00694385"/>
    <w:rsid w:val="00695575"/>
    <w:rsid w:val="006A02D7"/>
    <w:rsid w:val="006C3041"/>
    <w:rsid w:val="006C5969"/>
    <w:rsid w:val="006C59F3"/>
    <w:rsid w:val="00710387"/>
    <w:rsid w:val="00724F96"/>
    <w:rsid w:val="00725DA8"/>
    <w:rsid w:val="00732F91"/>
    <w:rsid w:val="007411F2"/>
    <w:rsid w:val="00744B51"/>
    <w:rsid w:val="0075357F"/>
    <w:rsid w:val="00776B58"/>
    <w:rsid w:val="0078432A"/>
    <w:rsid w:val="00795405"/>
    <w:rsid w:val="00797966"/>
    <w:rsid w:val="007A45A6"/>
    <w:rsid w:val="007A4C0F"/>
    <w:rsid w:val="007B1CFC"/>
    <w:rsid w:val="007B4632"/>
    <w:rsid w:val="007B7CA4"/>
    <w:rsid w:val="007C1F42"/>
    <w:rsid w:val="007D0E82"/>
    <w:rsid w:val="007E0E97"/>
    <w:rsid w:val="007E704C"/>
    <w:rsid w:val="00803D0D"/>
    <w:rsid w:val="0082059F"/>
    <w:rsid w:val="00846995"/>
    <w:rsid w:val="008856D6"/>
    <w:rsid w:val="0089058F"/>
    <w:rsid w:val="008B277F"/>
    <w:rsid w:val="008B52E1"/>
    <w:rsid w:val="008B5421"/>
    <w:rsid w:val="008C7F93"/>
    <w:rsid w:val="008D1C9E"/>
    <w:rsid w:val="008D406D"/>
    <w:rsid w:val="008D4F4B"/>
    <w:rsid w:val="008D7A3B"/>
    <w:rsid w:val="008D7CF7"/>
    <w:rsid w:val="008F4AF9"/>
    <w:rsid w:val="008F6070"/>
    <w:rsid w:val="008F75DF"/>
    <w:rsid w:val="00914E8F"/>
    <w:rsid w:val="00922809"/>
    <w:rsid w:val="00937E5A"/>
    <w:rsid w:val="009743EE"/>
    <w:rsid w:val="00985B1E"/>
    <w:rsid w:val="00992CAF"/>
    <w:rsid w:val="009A3539"/>
    <w:rsid w:val="009B3A1A"/>
    <w:rsid w:val="009C0D22"/>
    <w:rsid w:val="009C1E35"/>
    <w:rsid w:val="009C2108"/>
    <w:rsid w:val="009D03C4"/>
    <w:rsid w:val="009D26E7"/>
    <w:rsid w:val="009D4E04"/>
    <w:rsid w:val="009D55A8"/>
    <w:rsid w:val="009F5987"/>
    <w:rsid w:val="00A05D61"/>
    <w:rsid w:val="00A12D83"/>
    <w:rsid w:val="00A25E59"/>
    <w:rsid w:val="00A31657"/>
    <w:rsid w:val="00A3457B"/>
    <w:rsid w:val="00A43D54"/>
    <w:rsid w:val="00A505D7"/>
    <w:rsid w:val="00A5475E"/>
    <w:rsid w:val="00A558F9"/>
    <w:rsid w:val="00A60565"/>
    <w:rsid w:val="00A8699C"/>
    <w:rsid w:val="00A9242E"/>
    <w:rsid w:val="00A93D17"/>
    <w:rsid w:val="00AA2EC5"/>
    <w:rsid w:val="00AC2743"/>
    <w:rsid w:val="00AC4AF3"/>
    <w:rsid w:val="00AC5514"/>
    <w:rsid w:val="00AF57C9"/>
    <w:rsid w:val="00B0058D"/>
    <w:rsid w:val="00B00C68"/>
    <w:rsid w:val="00B13A0A"/>
    <w:rsid w:val="00B2396F"/>
    <w:rsid w:val="00B26AAC"/>
    <w:rsid w:val="00B33424"/>
    <w:rsid w:val="00B4332F"/>
    <w:rsid w:val="00B50B2F"/>
    <w:rsid w:val="00B53E85"/>
    <w:rsid w:val="00B666FE"/>
    <w:rsid w:val="00B84918"/>
    <w:rsid w:val="00B85BD7"/>
    <w:rsid w:val="00B869F2"/>
    <w:rsid w:val="00B87C23"/>
    <w:rsid w:val="00B94392"/>
    <w:rsid w:val="00B95A92"/>
    <w:rsid w:val="00BA1EAC"/>
    <w:rsid w:val="00BA44DA"/>
    <w:rsid w:val="00BC219C"/>
    <w:rsid w:val="00BD37AA"/>
    <w:rsid w:val="00BF19B8"/>
    <w:rsid w:val="00BF4CDC"/>
    <w:rsid w:val="00C00BFE"/>
    <w:rsid w:val="00C1547E"/>
    <w:rsid w:val="00C20EFF"/>
    <w:rsid w:val="00C23924"/>
    <w:rsid w:val="00C411A7"/>
    <w:rsid w:val="00C42BCA"/>
    <w:rsid w:val="00C42E04"/>
    <w:rsid w:val="00C43C7E"/>
    <w:rsid w:val="00C50DFA"/>
    <w:rsid w:val="00C53AED"/>
    <w:rsid w:val="00C5601E"/>
    <w:rsid w:val="00C749F8"/>
    <w:rsid w:val="00C8347D"/>
    <w:rsid w:val="00CA3A6F"/>
    <w:rsid w:val="00CB30AA"/>
    <w:rsid w:val="00CB4955"/>
    <w:rsid w:val="00CB5DE0"/>
    <w:rsid w:val="00CB695B"/>
    <w:rsid w:val="00CB746F"/>
    <w:rsid w:val="00CD3486"/>
    <w:rsid w:val="00CD6E27"/>
    <w:rsid w:val="00D12BDE"/>
    <w:rsid w:val="00D45F33"/>
    <w:rsid w:val="00D469AD"/>
    <w:rsid w:val="00D50A13"/>
    <w:rsid w:val="00D573BF"/>
    <w:rsid w:val="00D66398"/>
    <w:rsid w:val="00D77770"/>
    <w:rsid w:val="00D91466"/>
    <w:rsid w:val="00DA3CB7"/>
    <w:rsid w:val="00DA46D1"/>
    <w:rsid w:val="00DA5CFA"/>
    <w:rsid w:val="00DC0FE6"/>
    <w:rsid w:val="00DC35D0"/>
    <w:rsid w:val="00DC4AB9"/>
    <w:rsid w:val="00DD6A8F"/>
    <w:rsid w:val="00DE0B51"/>
    <w:rsid w:val="00DE2934"/>
    <w:rsid w:val="00DF0DDB"/>
    <w:rsid w:val="00E1126F"/>
    <w:rsid w:val="00E15A60"/>
    <w:rsid w:val="00E30AA5"/>
    <w:rsid w:val="00E33654"/>
    <w:rsid w:val="00E622A2"/>
    <w:rsid w:val="00E86C92"/>
    <w:rsid w:val="00EA66FA"/>
    <w:rsid w:val="00ED089A"/>
    <w:rsid w:val="00ED161A"/>
    <w:rsid w:val="00ED5154"/>
    <w:rsid w:val="00EE5DE2"/>
    <w:rsid w:val="00EE6C8A"/>
    <w:rsid w:val="00EF0558"/>
    <w:rsid w:val="00F0150B"/>
    <w:rsid w:val="00F0453A"/>
    <w:rsid w:val="00F1602F"/>
    <w:rsid w:val="00F20F60"/>
    <w:rsid w:val="00F21A2B"/>
    <w:rsid w:val="00F21E86"/>
    <w:rsid w:val="00F31085"/>
    <w:rsid w:val="00F313EB"/>
    <w:rsid w:val="00F420E8"/>
    <w:rsid w:val="00F52409"/>
    <w:rsid w:val="00F5359B"/>
    <w:rsid w:val="00F53DE4"/>
    <w:rsid w:val="00F629FA"/>
    <w:rsid w:val="00F634AF"/>
    <w:rsid w:val="00F725E9"/>
    <w:rsid w:val="00F81A44"/>
    <w:rsid w:val="00F82B51"/>
    <w:rsid w:val="00F84627"/>
    <w:rsid w:val="00F853D5"/>
    <w:rsid w:val="00F85628"/>
    <w:rsid w:val="00F91E69"/>
    <w:rsid w:val="00FA05DF"/>
    <w:rsid w:val="00FA4DA2"/>
    <w:rsid w:val="00FB7744"/>
    <w:rsid w:val="00FC34D5"/>
    <w:rsid w:val="00FF2805"/>
    <w:rsid w:val="00FF4C19"/>
    <w:rsid w:val="00FF58FF"/>
    <w:rsid w:val="00FF7B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oNotEmbedSmartTags/>
  <w:decimalSymbol w:val=","/>
  <w:listSeparator w:val=";"/>
  <w14:docId w14:val="294374CC"/>
  <w15:docId w15:val="{8432EE5C-3775-4BAF-A299-2E583EDB2B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F420E8"/>
    <w:pPr>
      <w:suppressAutoHyphens/>
    </w:pPr>
    <w:rPr>
      <w:sz w:val="24"/>
      <w:szCs w:val="24"/>
      <w:lang w:eastAsia="hi-IN" w:bidi="hi-IN"/>
    </w:rPr>
  </w:style>
  <w:style w:type="paragraph" w:styleId="1">
    <w:name w:val="heading 1"/>
    <w:basedOn w:val="a"/>
    <w:next w:val="a"/>
    <w:qFormat/>
    <w:rsid w:val="00F420E8"/>
    <w:pPr>
      <w:keepNext/>
      <w:tabs>
        <w:tab w:val="num" w:pos="0"/>
      </w:tabs>
      <w:spacing w:before="240" w:after="60"/>
      <w:jc w:val="center"/>
      <w:outlineLvl w:val="0"/>
    </w:pPr>
    <w:rPr>
      <w:b/>
      <w:bCs/>
      <w:color w:val="000000"/>
      <w:kern w:val="1"/>
      <w:sz w:val="28"/>
      <w:szCs w:val="32"/>
    </w:rPr>
  </w:style>
  <w:style w:type="paragraph" w:styleId="2">
    <w:name w:val="heading 2"/>
    <w:basedOn w:val="a"/>
    <w:next w:val="a"/>
    <w:qFormat/>
    <w:rsid w:val="00F420E8"/>
    <w:pPr>
      <w:keepNext/>
      <w:spacing w:before="240" w:after="60"/>
      <w:ind w:firstLine="709"/>
      <w:jc w:val="center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qFormat/>
    <w:rsid w:val="00F420E8"/>
    <w:pPr>
      <w:keepNext/>
      <w:tabs>
        <w:tab w:val="num" w:pos="0"/>
      </w:tabs>
      <w:spacing w:before="240" w:after="60"/>
      <w:jc w:val="center"/>
      <w:outlineLvl w:val="2"/>
    </w:pPr>
    <w:rPr>
      <w:b/>
      <w:bCs/>
      <w:color w:val="000000"/>
      <w:sz w:val="28"/>
      <w:szCs w:val="28"/>
    </w:rPr>
  </w:style>
  <w:style w:type="paragraph" w:styleId="4">
    <w:name w:val="heading 4"/>
    <w:basedOn w:val="a"/>
    <w:next w:val="a"/>
    <w:qFormat/>
    <w:rsid w:val="00F420E8"/>
    <w:pPr>
      <w:keepNext/>
      <w:spacing w:before="240" w:after="60"/>
      <w:jc w:val="both"/>
      <w:outlineLvl w:val="3"/>
    </w:pPr>
    <w:rPr>
      <w:b/>
      <w:bCs/>
      <w:color w:val="000000"/>
      <w:sz w:val="28"/>
      <w:szCs w:val="28"/>
    </w:rPr>
  </w:style>
  <w:style w:type="paragraph" w:styleId="5">
    <w:name w:val="heading 5"/>
    <w:basedOn w:val="a"/>
    <w:next w:val="a"/>
    <w:qFormat/>
    <w:rsid w:val="00F420E8"/>
    <w:pPr>
      <w:keepNext/>
      <w:jc w:val="both"/>
      <w:outlineLvl w:val="4"/>
    </w:pPr>
    <w:rPr>
      <w:b/>
      <w:color w:val="000000"/>
      <w:sz w:val="20"/>
      <w:szCs w:val="20"/>
    </w:rPr>
  </w:style>
  <w:style w:type="paragraph" w:styleId="6">
    <w:name w:val="heading 6"/>
    <w:basedOn w:val="a"/>
    <w:next w:val="a"/>
    <w:qFormat/>
    <w:rsid w:val="00F420E8"/>
    <w:pPr>
      <w:spacing w:before="240" w:after="60"/>
      <w:jc w:val="both"/>
      <w:outlineLvl w:val="5"/>
    </w:pPr>
    <w:rPr>
      <w:b/>
      <w:bCs/>
      <w:color w:val="000000"/>
      <w:sz w:val="22"/>
      <w:szCs w:val="22"/>
    </w:rPr>
  </w:style>
  <w:style w:type="paragraph" w:styleId="7">
    <w:name w:val="heading 7"/>
    <w:basedOn w:val="a"/>
    <w:next w:val="a"/>
    <w:qFormat/>
    <w:rsid w:val="00F420E8"/>
    <w:pPr>
      <w:keepNext/>
      <w:widowControl w:val="0"/>
      <w:ind w:firstLine="851"/>
      <w:jc w:val="center"/>
      <w:outlineLvl w:val="6"/>
    </w:pPr>
    <w:rPr>
      <w:b/>
      <w:sz w:val="28"/>
      <w:szCs w:val="20"/>
    </w:rPr>
  </w:style>
  <w:style w:type="paragraph" w:styleId="8">
    <w:name w:val="heading 8"/>
    <w:basedOn w:val="a"/>
    <w:next w:val="a"/>
    <w:qFormat/>
    <w:rsid w:val="00F420E8"/>
    <w:pPr>
      <w:keepNext/>
      <w:jc w:val="center"/>
      <w:outlineLvl w:val="7"/>
    </w:pPr>
    <w:rPr>
      <w:b/>
      <w:color w:val="000000"/>
      <w:szCs w:val="20"/>
    </w:rPr>
  </w:style>
  <w:style w:type="paragraph" w:styleId="9">
    <w:name w:val="heading 9"/>
    <w:basedOn w:val="a"/>
    <w:next w:val="a"/>
    <w:qFormat/>
    <w:rsid w:val="00F420E8"/>
    <w:pPr>
      <w:widowControl w:val="0"/>
      <w:autoSpaceDE w:val="0"/>
      <w:spacing w:before="240" w:after="60"/>
      <w:ind w:firstLine="709"/>
      <w:jc w:val="both"/>
      <w:outlineLvl w:val="8"/>
    </w:pPr>
    <w:rPr>
      <w:rFonts w:ascii="Cambria" w:hAnsi="Cambria" w:cs="Cambria"/>
      <w:color w:val="000000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rsid w:val="00F420E8"/>
    <w:rPr>
      <w:rFonts w:ascii="Wingdings" w:hAnsi="Wingdings" w:cs="StarSymbol"/>
      <w:sz w:val="18"/>
      <w:szCs w:val="18"/>
    </w:rPr>
  </w:style>
  <w:style w:type="character" w:customStyle="1" w:styleId="WW8Num1z1">
    <w:name w:val="WW8Num1z1"/>
    <w:rsid w:val="00F420E8"/>
    <w:rPr>
      <w:rFonts w:ascii="Wingdings 2" w:hAnsi="Wingdings 2" w:cs="StarSymbol"/>
      <w:sz w:val="18"/>
      <w:szCs w:val="18"/>
    </w:rPr>
  </w:style>
  <w:style w:type="character" w:customStyle="1" w:styleId="WW8Num1z2">
    <w:name w:val="WW8Num1z2"/>
    <w:rsid w:val="00F420E8"/>
    <w:rPr>
      <w:rFonts w:ascii="StarSymbol" w:hAnsi="StarSymbol" w:cs="StarSymbol"/>
      <w:sz w:val="18"/>
      <w:szCs w:val="18"/>
    </w:rPr>
  </w:style>
  <w:style w:type="character" w:customStyle="1" w:styleId="WW8Num1z3">
    <w:name w:val="WW8Num1z3"/>
    <w:rsid w:val="00F420E8"/>
  </w:style>
  <w:style w:type="character" w:customStyle="1" w:styleId="WW8Num1z4">
    <w:name w:val="WW8Num1z4"/>
    <w:rsid w:val="00F420E8"/>
  </w:style>
  <w:style w:type="character" w:customStyle="1" w:styleId="WW8Num1z5">
    <w:name w:val="WW8Num1z5"/>
    <w:rsid w:val="00F420E8"/>
  </w:style>
  <w:style w:type="character" w:customStyle="1" w:styleId="WW8Num1z6">
    <w:name w:val="WW8Num1z6"/>
    <w:rsid w:val="00F420E8"/>
  </w:style>
  <w:style w:type="character" w:customStyle="1" w:styleId="WW8Num1z7">
    <w:name w:val="WW8Num1z7"/>
    <w:rsid w:val="00F420E8"/>
  </w:style>
  <w:style w:type="character" w:customStyle="1" w:styleId="WW8Num1z8">
    <w:name w:val="WW8Num1z8"/>
    <w:rsid w:val="00F420E8"/>
  </w:style>
  <w:style w:type="character" w:customStyle="1" w:styleId="WW8Num2z0">
    <w:name w:val="WW8Num2z0"/>
    <w:rsid w:val="00F420E8"/>
    <w:rPr>
      <w:rFonts w:ascii="Arial" w:hAnsi="Arial" w:cs="Arial"/>
    </w:rPr>
  </w:style>
  <w:style w:type="character" w:customStyle="1" w:styleId="WW8Num2z1">
    <w:name w:val="WW8Num2z1"/>
    <w:rsid w:val="00F420E8"/>
    <w:rPr>
      <w:rFonts w:ascii="Courier New" w:hAnsi="Courier New" w:cs="Courier New"/>
    </w:rPr>
  </w:style>
  <w:style w:type="character" w:customStyle="1" w:styleId="WW8Num2z2">
    <w:name w:val="WW8Num2z2"/>
    <w:rsid w:val="00F420E8"/>
    <w:rPr>
      <w:rFonts w:ascii="Wingdings" w:hAnsi="Wingdings" w:cs="Wingdings"/>
    </w:rPr>
  </w:style>
  <w:style w:type="character" w:customStyle="1" w:styleId="WW8Num3z0">
    <w:name w:val="WW8Num3z0"/>
    <w:rsid w:val="00F420E8"/>
    <w:rPr>
      <w:rFonts w:ascii="Symbol" w:hAnsi="Symbol" w:cs="Symbol"/>
    </w:rPr>
  </w:style>
  <w:style w:type="character" w:customStyle="1" w:styleId="WW8Num3z1">
    <w:name w:val="WW8Num3z1"/>
    <w:rsid w:val="00F420E8"/>
    <w:rPr>
      <w:rFonts w:ascii="Courier New" w:hAnsi="Courier New" w:cs="Courier New"/>
    </w:rPr>
  </w:style>
  <w:style w:type="character" w:customStyle="1" w:styleId="WW8Num3z2">
    <w:name w:val="WW8Num3z2"/>
    <w:rsid w:val="00F420E8"/>
    <w:rPr>
      <w:rFonts w:ascii="Wingdings" w:hAnsi="Wingdings" w:cs="Wingdings"/>
    </w:rPr>
  </w:style>
  <w:style w:type="character" w:customStyle="1" w:styleId="WW8Num4z0">
    <w:name w:val="WW8Num4z0"/>
    <w:rsid w:val="00F420E8"/>
    <w:rPr>
      <w:rFonts w:ascii="Symbol" w:hAnsi="Symbol" w:cs="Symbol"/>
    </w:rPr>
  </w:style>
  <w:style w:type="character" w:customStyle="1" w:styleId="WW8Num4z1">
    <w:name w:val="WW8Num4z1"/>
    <w:rsid w:val="00F420E8"/>
    <w:rPr>
      <w:rFonts w:ascii="Courier New" w:hAnsi="Courier New" w:cs="Courier New"/>
    </w:rPr>
  </w:style>
  <w:style w:type="character" w:customStyle="1" w:styleId="WW8Num4z2">
    <w:name w:val="WW8Num4z2"/>
    <w:rsid w:val="00F420E8"/>
    <w:rPr>
      <w:rFonts w:ascii="Wingdings" w:hAnsi="Wingdings" w:cs="Wingdings"/>
    </w:rPr>
  </w:style>
  <w:style w:type="character" w:customStyle="1" w:styleId="WW8Num4z3">
    <w:name w:val="WW8Num4z3"/>
    <w:rsid w:val="00F420E8"/>
  </w:style>
  <w:style w:type="character" w:customStyle="1" w:styleId="WW8Num4z4">
    <w:name w:val="WW8Num4z4"/>
    <w:rsid w:val="00F420E8"/>
  </w:style>
  <w:style w:type="character" w:customStyle="1" w:styleId="WW8Num4z5">
    <w:name w:val="WW8Num4z5"/>
    <w:rsid w:val="00F420E8"/>
  </w:style>
  <w:style w:type="character" w:customStyle="1" w:styleId="WW8Num4z6">
    <w:name w:val="WW8Num4z6"/>
    <w:rsid w:val="00F420E8"/>
  </w:style>
  <w:style w:type="character" w:customStyle="1" w:styleId="WW8Num4z7">
    <w:name w:val="WW8Num4z7"/>
    <w:rsid w:val="00F420E8"/>
  </w:style>
  <w:style w:type="character" w:customStyle="1" w:styleId="WW8Num4z8">
    <w:name w:val="WW8Num4z8"/>
    <w:rsid w:val="00F420E8"/>
  </w:style>
  <w:style w:type="character" w:customStyle="1" w:styleId="WW8Num5z0">
    <w:name w:val="WW8Num5z0"/>
    <w:rsid w:val="00F420E8"/>
    <w:rPr>
      <w:rFonts w:ascii="Times New Roman" w:hAnsi="Times New Roman" w:cs="Times New Roman"/>
    </w:rPr>
  </w:style>
  <w:style w:type="character" w:customStyle="1" w:styleId="WW8Num5z1">
    <w:name w:val="WW8Num5z1"/>
    <w:rsid w:val="00F420E8"/>
    <w:rPr>
      <w:rFonts w:ascii="Courier New" w:hAnsi="Courier New" w:cs="Courier New"/>
    </w:rPr>
  </w:style>
  <w:style w:type="character" w:customStyle="1" w:styleId="WW8Num5z2">
    <w:name w:val="WW8Num5z2"/>
    <w:rsid w:val="00F420E8"/>
    <w:rPr>
      <w:rFonts w:ascii="Wingdings" w:hAnsi="Wingdings" w:cs="Wingdings"/>
    </w:rPr>
  </w:style>
  <w:style w:type="character" w:customStyle="1" w:styleId="WW8Num5z3">
    <w:name w:val="WW8Num5z3"/>
    <w:rsid w:val="00F420E8"/>
    <w:rPr>
      <w:rFonts w:ascii="Symbol" w:hAnsi="Symbol" w:cs="Symbol"/>
    </w:rPr>
  </w:style>
  <w:style w:type="character" w:customStyle="1" w:styleId="WW8Num5z4">
    <w:name w:val="WW8Num5z4"/>
    <w:rsid w:val="00F420E8"/>
  </w:style>
  <w:style w:type="character" w:customStyle="1" w:styleId="WW8Num5z5">
    <w:name w:val="WW8Num5z5"/>
    <w:rsid w:val="00F420E8"/>
  </w:style>
  <w:style w:type="character" w:customStyle="1" w:styleId="WW8Num5z6">
    <w:name w:val="WW8Num5z6"/>
    <w:rsid w:val="00F420E8"/>
  </w:style>
  <w:style w:type="character" w:customStyle="1" w:styleId="WW8Num5z7">
    <w:name w:val="WW8Num5z7"/>
    <w:rsid w:val="00F420E8"/>
  </w:style>
  <w:style w:type="character" w:customStyle="1" w:styleId="WW8Num5z8">
    <w:name w:val="WW8Num5z8"/>
    <w:rsid w:val="00F420E8"/>
  </w:style>
  <w:style w:type="character" w:customStyle="1" w:styleId="WW8Num6z0">
    <w:name w:val="WW8Num6z0"/>
    <w:rsid w:val="00F420E8"/>
    <w:rPr>
      <w:rFonts w:ascii="Arial" w:hAnsi="Arial" w:cs="Arial"/>
    </w:rPr>
  </w:style>
  <w:style w:type="character" w:customStyle="1" w:styleId="WW8Num6z1">
    <w:name w:val="WW8Num6z1"/>
    <w:rsid w:val="00F420E8"/>
    <w:rPr>
      <w:rFonts w:ascii="Courier New" w:hAnsi="Courier New" w:cs="Courier New"/>
    </w:rPr>
  </w:style>
  <w:style w:type="character" w:customStyle="1" w:styleId="WW8Num6z2">
    <w:name w:val="WW8Num6z2"/>
    <w:rsid w:val="00F420E8"/>
    <w:rPr>
      <w:rFonts w:ascii="Wingdings" w:hAnsi="Wingdings" w:cs="Wingdings"/>
    </w:rPr>
  </w:style>
  <w:style w:type="character" w:customStyle="1" w:styleId="WW8Num6z3">
    <w:name w:val="WW8Num6z3"/>
    <w:rsid w:val="00F420E8"/>
    <w:rPr>
      <w:rFonts w:ascii="Symbol" w:hAnsi="Symbol" w:cs="Symbol"/>
    </w:rPr>
  </w:style>
  <w:style w:type="character" w:customStyle="1" w:styleId="WW8Num6z4">
    <w:name w:val="WW8Num6z4"/>
    <w:rsid w:val="00F420E8"/>
  </w:style>
  <w:style w:type="character" w:customStyle="1" w:styleId="WW8Num6z5">
    <w:name w:val="WW8Num6z5"/>
    <w:rsid w:val="00F420E8"/>
  </w:style>
  <w:style w:type="character" w:customStyle="1" w:styleId="WW8Num6z6">
    <w:name w:val="WW8Num6z6"/>
    <w:rsid w:val="00F420E8"/>
  </w:style>
  <w:style w:type="character" w:customStyle="1" w:styleId="WW8Num6z7">
    <w:name w:val="WW8Num6z7"/>
    <w:rsid w:val="00F420E8"/>
  </w:style>
  <w:style w:type="character" w:customStyle="1" w:styleId="WW8Num6z8">
    <w:name w:val="WW8Num6z8"/>
    <w:rsid w:val="00F420E8"/>
  </w:style>
  <w:style w:type="character" w:customStyle="1" w:styleId="WW8Num7z0">
    <w:name w:val="WW8Num7z0"/>
    <w:rsid w:val="00F420E8"/>
    <w:rPr>
      <w:rFonts w:ascii="Symbol" w:hAnsi="Symbol" w:cs="Symbol"/>
    </w:rPr>
  </w:style>
  <w:style w:type="character" w:customStyle="1" w:styleId="WW8Num7z1">
    <w:name w:val="WW8Num7z1"/>
    <w:rsid w:val="00F420E8"/>
    <w:rPr>
      <w:rFonts w:ascii="Courier New" w:hAnsi="Courier New" w:cs="Courier New"/>
    </w:rPr>
  </w:style>
  <w:style w:type="character" w:customStyle="1" w:styleId="WW8Num7z2">
    <w:name w:val="WW8Num7z2"/>
    <w:rsid w:val="00F420E8"/>
    <w:rPr>
      <w:rFonts w:ascii="Wingdings" w:hAnsi="Wingdings" w:cs="Wingdings"/>
    </w:rPr>
  </w:style>
  <w:style w:type="character" w:customStyle="1" w:styleId="WW8Num8z0">
    <w:name w:val="WW8Num8z0"/>
    <w:rsid w:val="00F420E8"/>
    <w:rPr>
      <w:rFonts w:ascii="Times New Roman" w:hAnsi="Times New Roman" w:cs="Times New Roman"/>
    </w:rPr>
  </w:style>
  <w:style w:type="character" w:customStyle="1" w:styleId="WW8Num8z1">
    <w:name w:val="WW8Num8z1"/>
    <w:rsid w:val="00F420E8"/>
    <w:rPr>
      <w:rFonts w:ascii="Courier New" w:hAnsi="Courier New" w:cs="Courier New"/>
    </w:rPr>
  </w:style>
  <w:style w:type="character" w:customStyle="1" w:styleId="WW8Num8z2">
    <w:name w:val="WW8Num8z2"/>
    <w:rsid w:val="00F420E8"/>
    <w:rPr>
      <w:rFonts w:ascii="Wingdings" w:hAnsi="Wingdings" w:cs="Wingdings"/>
    </w:rPr>
  </w:style>
  <w:style w:type="character" w:customStyle="1" w:styleId="WW8Num8z3">
    <w:name w:val="WW8Num8z3"/>
    <w:rsid w:val="00F420E8"/>
    <w:rPr>
      <w:rFonts w:ascii="Symbol" w:hAnsi="Symbol" w:cs="Symbol"/>
    </w:rPr>
  </w:style>
  <w:style w:type="character" w:customStyle="1" w:styleId="WW8Num9z0">
    <w:name w:val="WW8Num9z0"/>
    <w:rsid w:val="00F420E8"/>
    <w:rPr>
      <w:rFonts w:ascii="Times New Roman" w:hAnsi="Times New Roman" w:cs="Times New Roman"/>
    </w:rPr>
  </w:style>
  <w:style w:type="character" w:customStyle="1" w:styleId="WW8Num10z0">
    <w:name w:val="WW8Num10z0"/>
    <w:rsid w:val="00F420E8"/>
    <w:rPr>
      <w:rFonts w:ascii="Symbol" w:hAnsi="Symbol" w:cs="Symbol"/>
    </w:rPr>
  </w:style>
  <w:style w:type="character" w:customStyle="1" w:styleId="WW8Num10z1">
    <w:name w:val="WW8Num10z1"/>
    <w:rsid w:val="00F420E8"/>
    <w:rPr>
      <w:rFonts w:ascii="Courier New" w:hAnsi="Courier New" w:cs="Courier New"/>
    </w:rPr>
  </w:style>
  <w:style w:type="character" w:customStyle="1" w:styleId="WW8Num10z2">
    <w:name w:val="WW8Num10z2"/>
    <w:rsid w:val="00F420E8"/>
    <w:rPr>
      <w:rFonts w:ascii="Wingdings" w:hAnsi="Wingdings" w:cs="Wingdings"/>
    </w:rPr>
  </w:style>
  <w:style w:type="character" w:customStyle="1" w:styleId="WW8Num11z0">
    <w:name w:val="WW8Num11z0"/>
    <w:rsid w:val="00F420E8"/>
    <w:rPr>
      <w:rFonts w:ascii="Times New Roman" w:hAnsi="Times New Roman" w:cs="Times New Roman"/>
    </w:rPr>
  </w:style>
  <w:style w:type="character" w:customStyle="1" w:styleId="WW8Num11z1">
    <w:name w:val="WW8Num11z1"/>
    <w:rsid w:val="00F420E8"/>
    <w:rPr>
      <w:rFonts w:ascii="Courier New" w:hAnsi="Courier New" w:cs="Courier New"/>
    </w:rPr>
  </w:style>
  <w:style w:type="character" w:customStyle="1" w:styleId="WW8Num11z2">
    <w:name w:val="WW8Num11z2"/>
    <w:rsid w:val="00F420E8"/>
    <w:rPr>
      <w:rFonts w:ascii="Wingdings" w:hAnsi="Wingdings" w:cs="Wingdings"/>
    </w:rPr>
  </w:style>
  <w:style w:type="character" w:customStyle="1" w:styleId="WW8Num12z0">
    <w:name w:val="WW8Num12z0"/>
    <w:rsid w:val="00F420E8"/>
    <w:rPr>
      <w:rFonts w:ascii="Times New Roman" w:eastAsia="Times New Roman" w:hAnsi="Times New Roman" w:cs="Times New Roman"/>
    </w:rPr>
  </w:style>
  <w:style w:type="character" w:customStyle="1" w:styleId="WW8Num12z1">
    <w:name w:val="WW8Num12z1"/>
    <w:rsid w:val="00F420E8"/>
    <w:rPr>
      <w:rFonts w:ascii="Courier New" w:hAnsi="Courier New" w:cs="Courier New"/>
    </w:rPr>
  </w:style>
  <w:style w:type="character" w:customStyle="1" w:styleId="WW8Num12z2">
    <w:name w:val="WW8Num12z2"/>
    <w:rsid w:val="00F420E8"/>
    <w:rPr>
      <w:rFonts w:ascii="Wingdings" w:hAnsi="Wingdings" w:cs="Wingdings"/>
    </w:rPr>
  </w:style>
  <w:style w:type="character" w:customStyle="1" w:styleId="WW8Num12z3">
    <w:name w:val="WW8Num12z3"/>
    <w:rsid w:val="00F420E8"/>
    <w:rPr>
      <w:rFonts w:ascii="Symbol" w:hAnsi="Symbol" w:cs="Symbol"/>
    </w:rPr>
  </w:style>
  <w:style w:type="character" w:customStyle="1" w:styleId="WW8Num12z4">
    <w:name w:val="WW8Num12z4"/>
    <w:rsid w:val="00F420E8"/>
  </w:style>
  <w:style w:type="character" w:customStyle="1" w:styleId="WW8Num12z5">
    <w:name w:val="WW8Num12z5"/>
    <w:rsid w:val="00F420E8"/>
  </w:style>
  <w:style w:type="character" w:customStyle="1" w:styleId="WW8Num12z6">
    <w:name w:val="WW8Num12z6"/>
    <w:rsid w:val="00F420E8"/>
  </w:style>
  <w:style w:type="character" w:customStyle="1" w:styleId="WW8Num12z7">
    <w:name w:val="WW8Num12z7"/>
    <w:rsid w:val="00F420E8"/>
  </w:style>
  <w:style w:type="character" w:customStyle="1" w:styleId="WW8Num12z8">
    <w:name w:val="WW8Num12z8"/>
    <w:rsid w:val="00F420E8"/>
  </w:style>
  <w:style w:type="character" w:customStyle="1" w:styleId="WW8Num13z0">
    <w:name w:val="WW8Num13z0"/>
    <w:rsid w:val="00F420E8"/>
    <w:rPr>
      <w:rFonts w:ascii="Symbol" w:eastAsia="TimesNewRomanPSMT" w:hAnsi="Symbol" w:cs="Symbol"/>
      <w:sz w:val="28"/>
      <w:szCs w:val="28"/>
    </w:rPr>
  </w:style>
  <w:style w:type="character" w:customStyle="1" w:styleId="WW8Num13z1">
    <w:name w:val="WW8Num13z1"/>
    <w:rsid w:val="00F420E8"/>
    <w:rPr>
      <w:rFonts w:ascii="Courier New" w:hAnsi="Courier New" w:cs="Courier New"/>
    </w:rPr>
  </w:style>
  <w:style w:type="character" w:customStyle="1" w:styleId="WW8Num13z2">
    <w:name w:val="WW8Num13z2"/>
    <w:rsid w:val="00F420E8"/>
    <w:rPr>
      <w:rFonts w:ascii="Wingdings" w:hAnsi="Wingdings" w:cs="Wingdings"/>
    </w:rPr>
  </w:style>
  <w:style w:type="character" w:customStyle="1" w:styleId="WW8Num14z0">
    <w:name w:val="WW8Num14z0"/>
    <w:rsid w:val="00F420E8"/>
    <w:rPr>
      <w:rFonts w:ascii="Arial" w:hAnsi="Arial" w:cs="Arial"/>
    </w:rPr>
  </w:style>
  <w:style w:type="character" w:customStyle="1" w:styleId="WW8Num14z1">
    <w:name w:val="WW8Num14z1"/>
    <w:rsid w:val="00F420E8"/>
    <w:rPr>
      <w:rFonts w:ascii="Courier New" w:hAnsi="Courier New" w:cs="Courier New"/>
    </w:rPr>
  </w:style>
  <w:style w:type="character" w:customStyle="1" w:styleId="WW8Num14z2">
    <w:name w:val="WW8Num14z2"/>
    <w:rsid w:val="00F420E8"/>
    <w:rPr>
      <w:rFonts w:ascii="Wingdings" w:hAnsi="Wingdings" w:cs="Wingdings"/>
    </w:rPr>
  </w:style>
  <w:style w:type="character" w:customStyle="1" w:styleId="WW8Num15z0">
    <w:name w:val="WW8Num15z0"/>
    <w:rsid w:val="00F420E8"/>
    <w:rPr>
      <w:rFonts w:ascii="Symbol" w:hAnsi="Symbol" w:cs="Symbol"/>
    </w:rPr>
  </w:style>
  <w:style w:type="character" w:customStyle="1" w:styleId="WW8Num15z1">
    <w:name w:val="WW8Num15z1"/>
    <w:rsid w:val="00F420E8"/>
    <w:rPr>
      <w:rFonts w:ascii="Courier New" w:hAnsi="Courier New" w:cs="Courier New"/>
    </w:rPr>
  </w:style>
  <w:style w:type="character" w:customStyle="1" w:styleId="WW8Num15z2">
    <w:name w:val="WW8Num15z2"/>
    <w:rsid w:val="00F420E8"/>
    <w:rPr>
      <w:rFonts w:ascii="Wingdings" w:hAnsi="Wingdings" w:cs="Wingdings"/>
    </w:rPr>
  </w:style>
  <w:style w:type="character" w:customStyle="1" w:styleId="WW8Num16z0">
    <w:name w:val="WW8Num16z0"/>
    <w:rsid w:val="00F420E8"/>
    <w:rPr>
      <w:rFonts w:ascii="Symbol" w:hAnsi="Symbol" w:cs="Symbol"/>
      <w:sz w:val="24"/>
    </w:rPr>
  </w:style>
  <w:style w:type="character" w:customStyle="1" w:styleId="WW8Num16z1">
    <w:name w:val="WW8Num16z1"/>
    <w:rsid w:val="00F420E8"/>
    <w:rPr>
      <w:rFonts w:ascii="Courier New" w:hAnsi="Courier New" w:cs="Courier New"/>
    </w:rPr>
  </w:style>
  <w:style w:type="character" w:customStyle="1" w:styleId="WW8Num16z2">
    <w:name w:val="WW8Num16z2"/>
    <w:rsid w:val="00F420E8"/>
    <w:rPr>
      <w:rFonts w:ascii="Wingdings" w:hAnsi="Wingdings" w:cs="Wingdings"/>
    </w:rPr>
  </w:style>
  <w:style w:type="character" w:customStyle="1" w:styleId="WW8Num17z0">
    <w:name w:val="WW8Num17z0"/>
    <w:rsid w:val="00F420E8"/>
    <w:rPr>
      <w:rFonts w:ascii="Times New Roman" w:hAnsi="Times New Roman" w:cs="Times New Roman"/>
    </w:rPr>
  </w:style>
  <w:style w:type="character" w:customStyle="1" w:styleId="WW8Num17z1">
    <w:name w:val="WW8Num17z1"/>
    <w:rsid w:val="00F420E8"/>
    <w:rPr>
      <w:rFonts w:ascii="Courier New" w:hAnsi="Courier New" w:cs="Courier New"/>
    </w:rPr>
  </w:style>
  <w:style w:type="character" w:customStyle="1" w:styleId="WW8Num17z2">
    <w:name w:val="WW8Num17z2"/>
    <w:rsid w:val="00F420E8"/>
    <w:rPr>
      <w:rFonts w:ascii="Wingdings" w:hAnsi="Wingdings" w:cs="Wingdings"/>
    </w:rPr>
  </w:style>
  <w:style w:type="character" w:customStyle="1" w:styleId="WW8Num17z3">
    <w:name w:val="WW8Num17z3"/>
    <w:rsid w:val="00F420E8"/>
    <w:rPr>
      <w:rFonts w:ascii="Symbol" w:hAnsi="Symbol" w:cs="Symbol"/>
    </w:rPr>
  </w:style>
  <w:style w:type="character" w:customStyle="1" w:styleId="WW8Num18z0">
    <w:name w:val="WW8Num18z0"/>
    <w:rsid w:val="00F420E8"/>
    <w:rPr>
      <w:rFonts w:ascii="Symbol" w:hAnsi="Symbol" w:cs="Symbol"/>
    </w:rPr>
  </w:style>
  <w:style w:type="character" w:customStyle="1" w:styleId="WW8Num18z1">
    <w:name w:val="WW8Num18z1"/>
    <w:rsid w:val="00F420E8"/>
    <w:rPr>
      <w:rFonts w:ascii="Courier New" w:hAnsi="Courier New" w:cs="Courier New"/>
    </w:rPr>
  </w:style>
  <w:style w:type="character" w:customStyle="1" w:styleId="WW8Num18z2">
    <w:name w:val="WW8Num18z2"/>
    <w:rsid w:val="00F420E8"/>
    <w:rPr>
      <w:rFonts w:ascii="Wingdings" w:hAnsi="Wingdings" w:cs="Wingdings"/>
    </w:rPr>
  </w:style>
  <w:style w:type="character" w:customStyle="1" w:styleId="WW8Num19z0">
    <w:name w:val="WW8Num19z0"/>
    <w:rsid w:val="00F420E8"/>
    <w:rPr>
      <w:rFonts w:ascii="Symbol" w:hAnsi="Symbol" w:cs="Times New Roman"/>
      <w:color w:val="000000"/>
    </w:rPr>
  </w:style>
  <w:style w:type="character" w:customStyle="1" w:styleId="WW8Num20z0">
    <w:name w:val="WW8Num20z0"/>
    <w:rsid w:val="00F420E8"/>
    <w:rPr>
      <w:rFonts w:ascii="Symbol" w:eastAsia="TimesNewRomanPSMT" w:hAnsi="Symbol" w:cs="Symbol"/>
      <w:sz w:val="28"/>
      <w:szCs w:val="28"/>
    </w:rPr>
  </w:style>
  <w:style w:type="character" w:customStyle="1" w:styleId="WW8Num20z1">
    <w:name w:val="WW8Num20z1"/>
    <w:rsid w:val="00F420E8"/>
    <w:rPr>
      <w:rFonts w:ascii="Courier New" w:hAnsi="Courier New" w:cs="Courier New"/>
    </w:rPr>
  </w:style>
  <w:style w:type="character" w:customStyle="1" w:styleId="WW8Num20z2">
    <w:name w:val="WW8Num20z2"/>
    <w:rsid w:val="00F420E8"/>
    <w:rPr>
      <w:rFonts w:ascii="Wingdings" w:hAnsi="Wingdings" w:cs="Wingdings"/>
    </w:rPr>
  </w:style>
  <w:style w:type="character" w:customStyle="1" w:styleId="WW8Num21z0">
    <w:name w:val="WW8Num21z0"/>
    <w:rsid w:val="00F420E8"/>
    <w:rPr>
      <w:rFonts w:ascii="Times New Roman" w:eastAsia="Times New Roman" w:hAnsi="Times New Roman" w:cs="Times New Roman"/>
    </w:rPr>
  </w:style>
  <w:style w:type="character" w:customStyle="1" w:styleId="WW8Num22z0">
    <w:name w:val="WW8Num22z0"/>
    <w:rsid w:val="00F420E8"/>
    <w:rPr>
      <w:rFonts w:ascii="Symbol" w:hAnsi="Symbol" w:cs="Symbol"/>
    </w:rPr>
  </w:style>
  <w:style w:type="character" w:customStyle="1" w:styleId="WW8Num22z1">
    <w:name w:val="WW8Num22z1"/>
    <w:rsid w:val="00F420E8"/>
    <w:rPr>
      <w:rFonts w:ascii="Courier New" w:hAnsi="Courier New" w:cs="Courier New"/>
    </w:rPr>
  </w:style>
  <w:style w:type="character" w:customStyle="1" w:styleId="WW8Num22z2">
    <w:name w:val="WW8Num22z2"/>
    <w:rsid w:val="00F420E8"/>
    <w:rPr>
      <w:rFonts w:ascii="Wingdings" w:hAnsi="Wingdings" w:cs="Wingdings"/>
    </w:rPr>
  </w:style>
  <w:style w:type="character" w:customStyle="1" w:styleId="WW8Num22z3">
    <w:name w:val="WW8Num22z3"/>
    <w:rsid w:val="00F420E8"/>
  </w:style>
  <w:style w:type="character" w:customStyle="1" w:styleId="WW8Num22z4">
    <w:name w:val="WW8Num22z4"/>
    <w:rsid w:val="00F420E8"/>
  </w:style>
  <w:style w:type="character" w:customStyle="1" w:styleId="WW8Num22z5">
    <w:name w:val="WW8Num22z5"/>
    <w:rsid w:val="00F420E8"/>
  </w:style>
  <w:style w:type="character" w:customStyle="1" w:styleId="WW8Num22z6">
    <w:name w:val="WW8Num22z6"/>
    <w:rsid w:val="00F420E8"/>
  </w:style>
  <w:style w:type="character" w:customStyle="1" w:styleId="WW8Num22z7">
    <w:name w:val="WW8Num22z7"/>
    <w:rsid w:val="00F420E8"/>
  </w:style>
  <w:style w:type="character" w:customStyle="1" w:styleId="WW8Num22z8">
    <w:name w:val="WW8Num22z8"/>
    <w:rsid w:val="00F420E8"/>
  </w:style>
  <w:style w:type="character" w:customStyle="1" w:styleId="WW8Num23z0">
    <w:name w:val="WW8Num23z0"/>
    <w:rsid w:val="00F420E8"/>
    <w:rPr>
      <w:rFonts w:ascii="Arial" w:hAnsi="Arial" w:cs="Arial"/>
    </w:rPr>
  </w:style>
  <w:style w:type="character" w:customStyle="1" w:styleId="WW8Num23z1">
    <w:name w:val="WW8Num23z1"/>
    <w:rsid w:val="00F420E8"/>
    <w:rPr>
      <w:rFonts w:ascii="Courier New" w:hAnsi="Courier New" w:cs="Courier New"/>
    </w:rPr>
  </w:style>
  <w:style w:type="character" w:customStyle="1" w:styleId="WW8Num23z2">
    <w:name w:val="WW8Num23z2"/>
    <w:rsid w:val="00F420E8"/>
    <w:rPr>
      <w:rFonts w:ascii="Wingdings" w:hAnsi="Wingdings" w:cs="Wingdings"/>
    </w:rPr>
  </w:style>
  <w:style w:type="character" w:customStyle="1" w:styleId="WW8Num24z0">
    <w:name w:val="WW8Num24z0"/>
    <w:rsid w:val="00F420E8"/>
    <w:rPr>
      <w:rFonts w:ascii="Symbol" w:hAnsi="Symbol" w:cs="StarSymbol"/>
      <w:sz w:val="18"/>
      <w:szCs w:val="18"/>
    </w:rPr>
  </w:style>
  <w:style w:type="character" w:customStyle="1" w:styleId="WW8Num24z1">
    <w:name w:val="WW8Num24z1"/>
    <w:rsid w:val="00F420E8"/>
    <w:rPr>
      <w:rFonts w:ascii="Wingdings 2" w:hAnsi="Wingdings 2" w:cs="StarSymbol"/>
      <w:sz w:val="18"/>
      <w:szCs w:val="18"/>
    </w:rPr>
  </w:style>
  <w:style w:type="character" w:customStyle="1" w:styleId="WW8Num25z0">
    <w:name w:val="WW8Num25z0"/>
    <w:rsid w:val="00F420E8"/>
    <w:rPr>
      <w:rFonts w:ascii="Symbol" w:hAnsi="Symbol" w:cs="StarSymbol"/>
      <w:sz w:val="18"/>
      <w:szCs w:val="18"/>
    </w:rPr>
  </w:style>
  <w:style w:type="character" w:customStyle="1" w:styleId="WW8Num26z0">
    <w:name w:val="WW8Num26z0"/>
    <w:rsid w:val="00F420E8"/>
    <w:rPr>
      <w:rFonts w:ascii="Symbol" w:hAnsi="Symbol" w:cs="Symbol"/>
    </w:rPr>
  </w:style>
  <w:style w:type="character" w:customStyle="1" w:styleId="WW8Num26z1">
    <w:name w:val="WW8Num26z1"/>
    <w:rsid w:val="00F420E8"/>
    <w:rPr>
      <w:rFonts w:ascii="Times New Roman" w:eastAsia="Times New Roman" w:hAnsi="Times New Roman" w:cs="Times New Roman"/>
    </w:rPr>
  </w:style>
  <w:style w:type="character" w:customStyle="1" w:styleId="WW8Num26z2">
    <w:name w:val="WW8Num26z2"/>
    <w:rsid w:val="00F420E8"/>
    <w:rPr>
      <w:rFonts w:ascii="Wingdings" w:hAnsi="Wingdings" w:cs="Wingdings"/>
    </w:rPr>
  </w:style>
  <w:style w:type="character" w:customStyle="1" w:styleId="WW8Num27z0">
    <w:name w:val="WW8Num27z0"/>
    <w:rsid w:val="00F420E8"/>
    <w:rPr>
      <w:rFonts w:ascii="Times New Roman" w:hAnsi="Times New Roman" w:cs="Times New Roman"/>
    </w:rPr>
  </w:style>
  <w:style w:type="character" w:customStyle="1" w:styleId="WW8Num27z1">
    <w:name w:val="WW8Num27z1"/>
    <w:rsid w:val="00F420E8"/>
    <w:rPr>
      <w:rFonts w:ascii="Courier New" w:hAnsi="Courier New" w:cs="Courier New"/>
    </w:rPr>
  </w:style>
  <w:style w:type="character" w:customStyle="1" w:styleId="WW8Num27z2">
    <w:name w:val="WW8Num27z2"/>
    <w:rsid w:val="00F420E8"/>
    <w:rPr>
      <w:rFonts w:ascii="Wingdings" w:hAnsi="Wingdings" w:cs="Wingdings"/>
    </w:rPr>
  </w:style>
  <w:style w:type="character" w:customStyle="1" w:styleId="WW8Num27z3">
    <w:name w:val="WW8Num27z3"/>
    <w:rsid w:val="00F420E8"/>
    <w:rPr>
      <w:rFonts w:ascii="Symbol" w:hAnsi="Symbol" w:cs="Symbol"/>
    </w:rPr>
  </w:style>
  <w:style w:type="character" w:customStyle="1" w:styleId="WW8Num28z0">
    <w:name w:val="WW8Num28z0"/>
    <w:rsid w:val="00F420E8"/>
    <w:rPr>
      <w:rFonts w:ascii="Times New Roman" w:hAnsi="Times New Roman" w:cs="Times New Roman"/>
    </w:rPr>
  </w:style>
  <w:style w:type="character" w:customStyle="1" w:styleId="WW8Num28z1">
    <w:name w:val="WW8Num28z1"/>
    <w:rsid w:val="00F420E8"/>
    <w:rPr>
      <w:rFonts w:ascii="Courier New" w:hAnsi="Courier New" w:cs="Courier New"/>
    </w:rPr>
  </w:style>
  <w:style w:type="character" w:customStyle="1" w:styleId="WW8Num28z2">
    <w:name w:val="WW8Num28z2"/>
    <w:rsid w:val="00F420E8"/>
    <w:rPr>
      <w:rFonts w:ascii="Wingdings" w:hAnsi="Wingdings" w:cs="Wingdings"/>
    </w:rPr>
  </w:style>
  <w:style w:type="character" w:customStyle="1" w:styleId="WW8Num29z0">
    <w:name w:val="WW8Num29z0"/>
    <w:rsid w:val="00F420E8"/>
    <w:rPr>
      <w:rFonts w:ascii="Times New Roman" w:hAnsi="Times New Roman" w:cs="Times New Roman"/>
    </w:rPr>
  </w:style>
  <w:style w:type="character" w:customStyle="1" w:styleId="WW8Num29z1">
    <w:name w:val="WW8Num29z1"/>
    <w:rsid w:val="00F420E8"/>
    <w:rPr>
      <w:rFonts w:ascii="Courier New" w:hAnsi="Courier New" w:cs="Courier New"/>
    </w:rPr>
  </w:style>
  <w:style w:type="character" w:customStyle="1" w:styleId="WW8Num29z2">
    <w:name w:val="WW8Num29z2"/>
    <w:rsid w:val="00F420E8"/>
    <w:rPr>
      <w:rFonts w:ascii="Wingdings" w:hAnsi="Wingdings" w:cs="Wingdings" w:hint="default"/>
    </w:rPr>
  </w:style>
  <w:style w:type="character" w:customStyle="1" w:styleId="WW8Num30z0">
    <w:name w:val="WW8Num30z0"/>
    <w:rsid w:val="00F420E8"/>
    <w:rPr>
      <w:rFonts w:ascii="Times New Roman" w:hAnsi="Times New Roman" w:cs="Times New Roman"/>
    </w:rPr>
  </w:style>
  <w:style w:type="character" w:customStyle="1" w:styleId="WW8Num30z1">
    <w:name w:val="WW8Num30z1"/>
    <w:rsid w:val="00F420E8"/>
    <w:rPr>
      <w:rFonts w:ascii="Courier New" w:hAnsi="Courier New" w:cs="Courier New"/>
    </w:rPr>
  </w:style>
  <w:style w:type="character" w:customStyle="1" w:styleId="WW8Num30z2">
    <w:name w:val="WW8Num30z2"/>
    <w:rsid w:val="00F420E8"/>
  </w:style>
  <w:style w:type="character" w:customStyle="1" w:styleId="WW8Num30z3">
    <w:name w:val="WW8Num30z3"/>
    <w:rsid w:val="00F420E8"/>
    <w:rPr>
      <w:rFonts w:ascii="Symbol" w:hAnsi="Symbol" w:cs="Symbol"/>
    </w:rPr>
  </w:style>
  <w:style w:type="character" w:customStyle="1" w:styleId="WW8Num30z4">
    <w:name w:val="WW8Num30z4"/>
    <w:rsid w:val="00F420E8"/>
  </w:style>
  <w:style w:type="character" w:customStyle="1" w:styleId="WW8Num30z5">
    <w:name w:val="WW8Num30z5"/>
    <w:rsid w:val="00F420E8"/>
  </w:style>
  <w:style w:type="character" w:customStyle="1" w:styleId="WW8Num30z6">
    <w:name w:val="WW8Num30z6"/>
    <w:rsid w:val="00F420E8"/>
  </w:style>
  <w:style w:type="character" w:customStyle="1" w:styleId="WW8Num30z7">
    <w:name w:val="WW8Num30z7"/>
    <w:rsid w:val="00F420E8"/>
  </w:style>
  <w:style w:type="character" w:customStyle="1" w:styleId="WW8Num30z8">
    <w:name w:val="WW8Num30z8"/>
    <w:rsid w:val="00F420E8"/>
  </w:style>
  <w:style w:type="character" w:customStyle="1" w:styleId="WW8Num31z0">
    <w:name w:val="WW8Num31z0"/>
    <w:rsid w:val="00F420E8"/>
    <w:rPr>
      <w:rFonts w:ascii="Times New Roman" w:hAnsi="Times New Roman" w:cs="Times New Roman"/>
    </w:rPr>
  </w:style>
  <w:style w:type="character" w:customStyle="1" w:styleId="WW8Num31z1">
    <w:name w:val="WW8Num31z1"/>
    <w:rsid w:val="00F420E8"/>
    <w:rPr>
      <w:rFonts w:ascii="Courier New" w:hAnsi="Courier New" w:cs="Courier New"/>
    </w:rPr>
  </w:style>
  <w:style w:type="character" w:customStyle="1" w:styleId="WW8Num31z2">
    <w:name w:val="WW8Num31z2"/>
    <w:rsid w:val="00F420E8"/>
    <w:rPr>
      <w:rFonts w:ascii="Wingdings" w:hAnsi="Wingdings" w:cs="Wingdings"/>
    </w:rPr>
  </w:style>
  <w:style w:type="character" w:customStyle="1" w:styleId="WW8Num31z3">
    <w:name w:val="WW8Num31z3"/>
    <w:rsid w:val="00F420E8"/>
    <w:rPr>
      <w:rFonts w:ascii="Symbol" w:hAnsi="Symbol" w:cs="Symbol"/>
    </w:rPr>
  </w:style>
  <w:style w:type="character" w:customStyle="1" w:styleId="WW8Num31z4">
    <w:name w:val="WW8Num31z4"/>
    <w:rsid w:val="00F420E8"/>
  </w:style>
  <w:style w:type="character" w:customStyle="1" w:styleId="WW8Num31z5">
    <w:name w:val="WW8Num31z5"/>
    <w:rsid w:val="00F420E8"/>
  </w:style>
  <w:style w:type="character" w:customStyle="1" w:styleId="WW8Num31z6">
    <w:name w:val="WW8Num31z6"/>
    <w:rsid w:val="00F420E8"/>
  </w:style>
  <w:style w:type="character" w:customStyle="1" w:styleId="WW8Num31z7">
    <w:name w:val="WW8Num31z7"/>
    <w:rsid w:val="00F420E8"/>
  </w:style>
  <w:style w:type="character" w:customStyle="1" w:styleId="WW8Num31z8">
    <w:name w:val="WW8Num31z8"/>
    <w:rsid w:val="00F420E8"/>
  </w:style>
  <w:style w:type="character" w:customStyle="1" w:styleId="WW8Num32z0">
    <w:name w:val="WW8Num32z0"/>
    <w:rsid w:val="00F420E8"/>
    <w:rPr>
      <w:rFonts w:ascii="Times New Roman" w:hAnsi="Times New Roman" w:cs="Times New Roman"/>
    </w:rPr>
  </w:style>
  <w:style w:type="character" w:customStyle="1" w:styleId="WW8Num32z1">
    <w:name w:val="WW8Num32z1"/>
    <w:rsid w:val="00F420E8"/>
    <w:rPr>
      <w:rFonts w:ascii="Courier New" w:hAnsi="Courier New" w:cs="Courier New"/>
    </w:rPr>
  </w:style>
  <w:style w:type="character" w:customStyle="1" w:styleId="WW8Num32z2">
    <w:name w:val="WW8Num32z2"/>
    <w:rsid w:val="00F420E8"/>
    <w:rPr>
      <w:rFonts w:ascii="Wingdings" w:hAnsi="Wingdings" w:cs="Wingdings"/>
    </w:rPr>
  </w:style>
  <w:style w:type="character" w:customStyle="1" w:styleId="WW8Num32z3">
    <w:name w:val="WW8Num32z3"/>
    <w:rsid w:val="00F420E8"/>
    <w:rPr>
      <w:rFonts w:ascii="Symbol" w:hAnsi="Symbol" w:cs="Symbol" w:hint="default"/>
    </w:rPr>
  </w:style>
  <w:style w:type="character" w:customStyle="1" w:styleId="WW8Num33z0">
    <w:name w:val="WW8Num33z0"/>
    <w:rsid w:val="00F420E8"/>
    <w:rPr>
      <w:rFonts w:ascii="Times New Roman" w:hAnsi="Times New Roman" w:cs="Times New Roman"/>
      <w:b/>
      <w:i/>
      <w:sz w:val="28"/>
      <w:szCs w:val="28"/>
    </w:rPr>
  </w:style>
  <w:style w:type="character" w:customStyle="1" w:styleId="WW8Num34z0">
    <w:name w:val="WW8Num34z0"/>
    <w:rsid w:val="00F420E8"/>
    <w:rPr>
      <w:rFonts w:ascii="Symbol" w:hAnsi="Symbol" w:cs="Symbol"/>
    </w:rPr>
  </w:style>
  <w:style w:type="character" w:customStyle="1" w:styleId="WW8Num34z1">
    <w:name w:val="WW8Num34z1"/>
    <w:rsid w:val="00F420E8"/>
    <w:rPr>
      <w:rFonts w:ascii="Courier New" w:hAnsi="Courier New" w:cs="Courier New"/>
    </w:rPr>
  </w:style>
  <w:style w:type="character" w:customStyle="1" w:styleId="WW8Num34z2">
    <w:name w:val="WW8Num34z2"/>
    <w:rsid w:val="00F420E8"/>
    <w:rPr>
      <w:rFonts w:ascii="Wingdings" w:hAnsi="Wingdings" w:cs="Wingdings" w:hint="default"/>
    </w:rPr>
  </w:style>
  <w:style w:type="character" w:customStyle="1" w:styleId="WW8Num35z0">
    <w:name w:val="WW8Num35z0"/>
    <w:rsid w:val="00F420E8"/>
    <w:rPr>
      <w:rFonts w:ascii="Symbol" w:hAnsi="Symbol" w:cs="Symbol"/>
    </w:rPr>
  </w:style>
  <w:style w:type="character" w:customStyle="1" w:styleId="WW8Num35z1">
    <w:name w:val="WW8Num35z1"/>
    <w:rsid w:val="00F420E8"/>
  </w:style>
  <w:style w:type="character" w:customStyle="1" w:styleId="WW8Num35z2">
    <w:name w:val="WW8Num35z2"/>
    <w:rsid w:val="00F420E8"/>
  </w:style>
  <w:style w:type="character" w:customStyle="1" w:styleId="WW8Num35z3">
    <w:name w:val="WW8Num35z3"/>
    <w:rsid w:val="00F420E8"/>
  </w:style>
  <w:style w:type="character" w:customStyle="1" w:styleId="WW8Num35z4">
    <w:name w:val="WW8Num35z4"/>
    <w:rsid w:val="00F420E8"/>
  </w:style>
  <w:style w:type="character" w:customStyle="1" w:styleId="WW8Num35z5">
    <w:name w:val="WW8Num35z5"/>
    <w:rsid w:val="00F420E8"/>
  </w:style>
  <w:style w:type="character" w:customStyle="1" w:styleId="WW8Num35z6">
    <w:name w:val="WW8Num35z6"/>
    <w:rsid w:val="00F420E8"/>
  </w:style>
  <w:style w:type="character" w:customStyle="1" w:styleId="WW8Num35z7">
    <w:name w:val="WW8Num35z7"/>
    <w:rsid w:val="00F420E8"/>
  </w:style>
  <w:style w:type="character" w:customStyle="1" w:styleId="WW8Num35z8">
    <w:name w:val="WW8Num35z8"/>
    <w:rsid w:val="00F420E8"/>
  </w:style>
  <w:style w:type="character" w:customStyle="1" w:styleId="WW8Num36z0">
    <w:name w:val="WW8Num36z0"/>
    <w:rsid w:val="00F420E8"/>
    <w:rPr>
      <w:rFonts w:ascii="Symbol" w:hAnsi="Symbol" w:cs="Symbol"/>
    </w:rPr>
  </w:style>
  <w:style w:type="character" w:customStyle="1" w:styleId="WW8Num36z1">
    <w:name w:val="WW8Num36z1"/>
    <w:rsid w:val="00F420E8"/>
    <w:rPr>
      <w:rFonts w:ascii="Courier New" w:hAnsi="Courier New" w:cs="Courier New"/>
    </w:rPr>
  </w:style>
  <w:style w:type="character" w:customStyle="1" w:styleId="WW8Num36z2">
    <w:name w:val="WW8Num36z2"/>
    <w:rsid w:val="00F420E8"/>
    <w:rPr>
      <w:rFonts w:ascii="Wingdings" w:hAnsi="Wingdings" w:cs="Wingdings" w:hint="default"/>
    </w:rPr>
  </w:style>
  <w:style w:type="character" w:customStyle="1" w:styleId="WW8Num37z0">
    <w:name w:val="WW8Num37z0"/>
    <w:rsid w:val="00F420E8"/>
    <w:rPr>
      <w:rFonts w:ascii="Symbol" w:hAnsi="Symbol" w:cs="Symbol"/>
    </w:rPr>
  </w:style>
  <w:style w:type="character" w:customStyle="1" w:styleId="WW8Num37z1">
    <w:name w:val="WW8Num37z1"/>
    <w:rsid w:val="00F420E8"/>
  </w:style>
  <w:style w:type="character" w:customStyle="1" w:styleId="WW8Num37z2">
    <w:name w:val="WW8Num37z2"/>
    <w:rsid w:val="00F420E8"/>
  </w:style>
  <w:style w:type="character" w:customStyle="1" w:styleId="WW8Num37z3">
    <w:name w:val="WW8Num37z3"/>
    <w:rsid w:val="00F420E8"/>
  </w:style>
  <w:style w:type="character" w:customStyle="1" w:styleId="WW8Num37z4">
    <w:name w:val="WW8Num37z4"/>
    <w:rsid w:val="00F420E8"/>
  </w:style>
  <w:style w:type="character" w:customStyle="1" w:styleId="WW8Num37z5">
    <w:name w:val="WW8Num37z5"/>
    <w:rsid w:val="00F420E8"/>
  </w:style>
  <w:style w:type="character" w:customStyle="1" w:styleId="WW8Num37z6">
    <w:name w:val="WW8Num37z6"/>
    <w:rsid w:val="00F420E8"/>
  </w:style>
  <w:style w:type="character" w:customStyle="1" w:styleId="WW8Num37z7">
    <w:name w:val="WW8Num37z7"/>
    <w:rsid w:val="00F420E8"/>
  </w:style>
  <w:style w:type="character" w:customStyle="1" w:styleId="WW8Num37z8">
    <w:name w:val="WW8Num37z8"/>
    <w:rsid w:val="00F420E8"/>
  </w:style>
  <w:style w:type="character" w:customStyle="1" w:styleId="WW8Num38z0">
    <w:name w:val="WW8Num38z0"/>
    <w:rsid w:val="00F420E8"/>
    <w:rPr>
      <w:rFonts w:ascii="Symbol" w:hAnsi="Symbol" w:cs="Symbol"/>
      <w:b/>
      <w:i/>
      <w:sz w:val="28"/>
      <w:szCs w:val="28"/>
    </w:rPr>
  </w:style>
  <w:style w:type="character" w:customStyle="1" w:styleId="WW8Num39z0">
    <w:name w:val="WW8Num39z0"/>
    <w:rsid w:val="00F420E8"/>
    <w:rPr>
      <w:rFonts w:ascii="Symbol" w:eastAsia="TimesNewRomanPSMT" w:hAnsi="Symbol" w:cs="Symbol"/>
      <w:sz w:val="24"/>
      <w:szCs w:val="28"/>
    </w:rPr>
  </w:style>
  <w:style w:type="character" w:customStyle="1" w:styleId="WW8Num39z1">
    <w:name w:val="WW8Num39z1"/>
    <w:rsid w:val="00F420E8"/>
    <w:rPr>
      <w:rFonts w:ascii="Courier New" w:hAnsi="Courier New" w:cs="Courier New"/>
      <w:sz w:val="20"/>
    </w:rPr>
  </w:style>
  <w:style w:type="character" w:customStyle="1" w:styleId="WW8Num39z2">
    <w:name w:val="WW8Num39z2"/>
    <w:rsid w:val="00F420E8"/>
    <w:rPr>
      <w:rFonts w:ascii="Wingdings" w:hAnsi="Wingdings" w:cs="Wingdings"/>
      <w:sz w:val="20"/>
    </w:rPr>
  </w:style>
  <w:style w:type="character" w:customStyle="1" w:styleId="WW8Num39z3">
    <w:name w:val="WW8Num39z3"/>
    <w:rsid w:val="00F420E8"/>
    <w:rPr>
      <w:rFonts w:ascii="Symbol" w:hAnsi="Symbol" w:cs="Symbol" w:hint="default"/>
    </w:rPr>
  </w:style>
  <w:style w:type="character" w:customStyle="1" w:styleId="WW8Num40z0">
    <w:name w:val="WW8Num40z0"/>
    <w:rsid w:val="00F420E8"/>
    <w:rPr>
      <w:rFonts w:ascii="Symbol" w:hAnsi="Symbol" w:cs="Symbol"/>
      <w:sz w:val="24"/>
    </w:rPr>
  </w:style>
  <w:style w:type="character" w:customStyle="1" w:styleId="WW8Num40z1">
    <w:name w:val="WW8Num40z1"/>
    <w:rsid w:val="00F420E8"/>
    <w:rPr>
      <w:rFonts w:ascii="Courier New" w:hAnsi="Courier New" w:cs="Courier New"/>
    </w:rPr>
  </w:style>
  <w:style w:type="character" w:customStyle="1" w:styleId="WW8Num40z2">
    <w:name w:val="WW8Num40z2"/>
    <w:rsid w:val="00F420E8"/>
    <w:rPr>
      <w:rFonts w:ascii="Wingdings" w:hAnsi="Wingdings" w:cs="Wingdings"/>
    </w:rPr>
  </w:style>
  <w:style w:type="character" w:customStyle="1" w:styleId="WW8Num41z0">
    <w:name w:val="WW8Num41z0"/>
    <w:rsid w:val="00F420E8"/>
    <w:rPr>
      <w:rFonts w:ascii="Symbol" w:hAnsi="Symbol" w:cs="Times New Roman"/>
    </w:rPr>
  </w:style>
  <w:style w:type="character" w:customStyle="1" w:styleId="WW8Num41z1">
    <w:name w:val="WW8Num41z1"/>
    <w:rsid w:val="00F420E8"/>
    <w:rPr>
      <w:rFonts w:ascii="Courier New" w:hAnsi="Courier New" w:cs="Courier New" w:hint="default"/>
    </w:rPr>
  </w:style>
  <w:style w:type="character" w:customStyle="1" w:styleId="WW8Num41z2">
    <w:name w:val="WW8Num41z2"/>
    <w:rsid w:val="00F420E8"/>
    <w:rPr>
      <w:rFonts w:ascii="Wingdings" w:hAnsi="Wingdings" w:cs="Wingdings" w:hint="default"/>
    </w:rPr>
  </w:style>
  <w:style w:type="character" w:customStyle="1" w:styleId="WW8Num42z0">
    <w:name w:val="WW8Num42z0"/>
    <w:rsid w:val="00F420E8"/>
    <w:rPr>
      <w:rFonts w:ascii="Symbol" w:hAnsi="Symbol" w:cs="Times New Roman"/>
    </w:rPr>
  </w:style>
  <w:style w:type="character" w:customStyle="1" w:styleId="WW8Num42z1">
    <w:name w:val="WW8Num42z1"/>
    <w:rsid w:val="00F420E8"/>
    <w:rPr>
      <w:rFonts w:ascii="Courier New" w:hAnsi="Courier New" w:cs="Courier New" w:hint="default"/>
    </w:rPr>
  </w:style>
  <w:style w:type="character" w:customStyle="1" w:styleId="WW8Num42z2">
    <w:name w:val="WW8Num42z2"/>
    <w:rsid w:val="00F420E8"/>
    <w:rPr>
      <w:rFonts w:ascii="Wingdings" w:hAnsi="Wingdings" w:cs="Wingdings" w:hint="default"/>
    </w:rPr>
  </w:style>
  <w:style w:type="character" w:customStyle="1" w:styleId="WW8Num43z0">
    <w:name w:val="WW8Num43z0"/>
    <w:rsid w:val="00F420E8"/>
    <w:rPr>
      <w:rFonts w:ascii="Symbol" w:hAnsi="Symbol" w:cs="Times New Roman"/>
      <w:color w:val="000000"/>
    </w:rPr>
  </w:style>
  <w:style w:type="character" w:customStyle="1" w:styleId="WW8Num43z1">
    <w:name w:val="WW8Num43z1"/>
    <w:rsid w:val="00F420E8"/>
    <w:rPr>
      <w:rFonts w:ascii="Courier New" w:hAnsi="Courier New" w:cs="Courier New"/>
    </w:rPr>
  </w:style>
  <w:style w:type="character" w:customStyle="1" w:styleId="WW8Num43z2">
    <w:name w:val="WW8Num43z2"/>
    <w:rsid w:val="00F420E8"/>
    <w:rPr>
      <w:rFonts w:ascii="Wingdings" w:hAnsi="Wingdings" w:cs="Wingdings"/>
    </w:rPr>
  </w:style>
  <w:style w:type="character" w:customStyle="1" w:styleId="WW8Num43z3">
    <w:name w:val="WW8Num43z3"/>
    <w:rsid w:val="00F420E8"/>
  </w:style>
  <w:style w:type="character" w:customStyle="1" w:styleId="WW8Num43z4">
    <w:name w:val="WW8Num43z4"/>
    <w:rsid w:val="00F420E8"/>
  </w:style>
  <w:style w:type="character" w:customStyle="1" w:styleId="WW8Num43z5">
    <w:name w:val="WW8Num43z5"/>
    <w:rsid w:val="00F420E8"/>
  </w:style>
  <w:style w:type="character" w:customStyle="1" w:styleId="WW8Num43z6">
    <w:name w:val="WW8Num43z6"/>
    <w:rsid w:val="00F420E8"/>
  </w:style>
  <w:style w:type="character" w:customStyle="1" w:styleId="WW8Num43z7">
    <w:name w:val="WW8Num43z7"/>
    <w:rsid w:val="00F420E8"/>
  </w:style>
  <w:style w:type="character" w:customStyle="1" w:styleId="WW8Num43z8">
    <w:name w:val="WW8Num43z8"/>
    <w:rsid w:val="00F420E8"/>
  </w:style>
  <w:style w:type="character" w:customStyle="1" w:styleId="WW8Num44z0">
    <w:name w:val="WW8Num44z0"/>
    <w:rsid w:val="00F420E8"/>
    <w:rPr>
      <w:rFonts w:ascii="Symbol" w:eastAsia="TimesNewRomanPSMT" w:hAnsi="Symbol" w:cs="Times New Roman"/>
      <w:color w:val="000000"/>
      <w:sz w:val="28"/>
      <w:szCs w:val="28"/>
    </w:rPr>
  </w:style>
  <w:style w:type="character" w:customStyle="1" w:styleId="WW8Num44z1">
    <w:name w:val="WW8Num44z1"/>
    <w:rsid w:val="00F420E8"/>
    <w:rPr>
      <w:rFonts w:ascii="Courier New" w:hAnsi="Courier New" w:cs="Courier New" w:hint="default"/>
    </w:rPr>
  </w:style>
  <w:style w:type="character" w:customStyle="1" w:styleId="WW8Num44z2">
    <w:name w:val="WW8Num44z2"/>
    <w:rsid w:val="00F420E8"/>
    <w:rPr>
      <w:rFonts w:ascii="Wingdings" w:hAnsi="Wingdings" w:cs="Wingdings" w:hint="default"/>
    </w:rPr>
  </w:style>
  <w:style w:type="character" w:customStyle="1" w:styleId="WW8Num44z3">
    <w:name w:val="WW8Num44z3"/>
    <w:rsid w:val="00F420E8"/>
    <w:rPr>
      <w:rFonts w:ascii="Symbol" w:hAnsi="Symbol" w:cs="Symbol" w:hint="default"/>
    </w:rPr>
  </w:style>
  <w:style w:type="character" w:customStyle="1" w:styleId="WW8Num45z0">
    <w:name w:val="WW8Num45z0"/>
    <w:rsid w:val="00F420E8"/>
    <w:rPr>
      <w:rFonts w:ascii="Symbol" w:hAnsi="Symbol" w:cs="Symbol"/>
    </w:rPr>
  </w:style>
  <w:style w:type="character" w:customStyle="1" w:styleId="WW8Num45z1">
    <w:name w:val="WW8Num45z1"/>
    <w:rsid w:val="00F420E8"/>
    <w:rPr>
      <w:rFonts w:ascii="Courier New" w:hAnsi="Courier New" w:cs="Courier New" w:hint="default"/>
    </w:rPr>
  </w:style>
  <w:style w:type="character" w:customStyle="1" w:styleId="WW8Num45z2">
    <w:name w:val="WW8Num45z2"/>
    <w:rsid w:val="00F420E8"/>
    <w:rPr>
      <w:rFonts w:ascii="Wingdings" w:hAnsi="Wingdings" w:cs="Wingdings" w:hint="default"/>
    </w:rPr>
  </w:style>
  <w:style w:type="character" w:customStyle="1" w:styleId="WW8Num46z0">
    <w:name w:val="WW8Num46z0"/>
    <w:rsid w:val="00F420E8"/>
    <w:rPr>
      <w:rFonts w:ascii="Symbol" w:hAnsi="Symbol" w:cs="Symbol"/>
    </w:rPr>
  </w:style>
  <w:style w:type="character" w:customStyle="1" w:styleId="40">
    <w:name w:val="Основной шрифт абзаца4"/>
    <w:rsid w:val="00F420E8"/>
  </w:style>
  <w:style w:type="character" w:customStyle="1" w:styleId="10">
    <w:name w:val="Заголовок 1 Знак"/>
    <w:basedOn w:val="40"/>
    <w:rsid w:val="00F420E8"/>
    <w:rPr>
      <w:rFonts w:ascii="Times New Roman" w:eastAsia="Times New Roman" w:hAnsi="Times New Roman" w:cs="Times New Roman"/>
      <w:b/>
      <w:bCs/>
      <w:color w:val="000000"/>
      <w:kern w:val="1"/>
      <w:sz w:val="28"/>
      <w:szCs w:val="32"/>
    </w:rPr>
  </w:style>
  <w:style w:type="character" w:customStyle="1" w:styleId="20">
    <w:name w:val="Заголовок 2 Знак"/>
    <w:basedOn w:val="40"/>
    <w:rsid w:val="00F420E8"/>
    <w:rPr>
      <w:rFonts w:ascii="Times New Roman" w:eastAsia="Times New Roman" w:hAnsi="Times New Roman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40"/>
    <w:rsid w:val="00F420E8"/>
    <w:rPr>
      <w:rFonts w:ascii="Times New Roman" w:eastAsia="Times New Roman" w:hAnsi="Times New Roman" w:cs="Times New Roman"/>
      <w:b/>
      <w:bCs/>
      <w:color w:val="000000"/>
      <w:sz w:val="28"/>
      <w:szCs w:val="28"/>
    </w:rPr>
  </w:style>
  <w:style w:type="character" w:customStyle="1" w:styleId="41">
    <w:name w:val="Заголовок 4 Знак"/>
    <w:basedOn w:val="40"/>
    <w:rsid w:val="00F420E8"/>
    <w:rPr>
      <w:rFonts w:ascii="Times New Roman" w:eastAsia="Times New Roman" w:hAnsi="Times New Roman" w:cs="Times New Roman"/>
      <w:b/>
      <w:bCs/>
      <w:color w:val="000000"/>
      <w:sz w:val="28"/>
      <w:szCs w:val="28"/>
    </w:rPr>
  </w:style>
  <w:style w:type="character" w:customStyle="1" w:styleId="50">
    <w:name w:val="Заголовок 5 Знак"/>
    <w:basedOn w:val="40"/>
    <w:rsid w:val="00F420E8"/>
    <w:rPr>
      <w:rFonts w:ascii="Times New Roman" w:eastAsia="Times New Roman" w:hAnsi="Times New Roman" w:cs="Times New Roman"/>
      <w:b/>
      <w:color w:val="000000"/>
      <w:sz w:val="20"/>
      <w:szCs w:val="20"/>
    </w:rPr>
  </w:style>
  <w:style w:type="character" w:customStyle="1" w:styleId="60">
    <w:name w:val="Заголовок 6 Знак"/>
    <w:basedOn w:val="40"/>
    <w:rsid w:val="00F420E8"/>
    <w:rPr>
      <w:rFonts w:ascii="Times New Roman" w:eastAsia="Times New Roman" w:hAnsi="Times New Roman" w:cs="Times New Roman"/>
      <w:b/>
      <w:bCs/>
      <w:color w:val="000000"/>
    </w:rPr>
  </w:style>
  <w:style w:type="character" w:customStyle="1" w:styleId="70">
    <w:name w:val="Заголовок 7 Знак"/>
    <w:basedOn w:val="40"/>
    <w:rsid w:val="00F420E8"/>
    <w:rPr>
      <w:rFonts w:ascii="Times New Roman" w:eastAsia="Times New Roman" w:hAnsi="Times New Roman" w:cs="Times New Roman"/>
      <w:b/>
      <w:sz w:val="28"/>
      <w:szCs w:val="20"/>
    </w:rPr>
  </w:style>
  <w:style w:type="character" w:customStyle="1" w:styleId="80">
    <w:name w:val="Заголовок 8 Знак"/>
    <w:basedOn w:val="40"/>
    <w:rsid w:val="00F420E8"/>
    <w:rPr>
      <w:rFonts w:ascii="Times New Roman" w:eastAsia="Times New Roman" w:hAnsi="Times New Roman" w:cs="Times New Roman"/>
      <w:b/>
      <w:color w:val="000000"/>
      <w:sz w:val="24"/>
      <w:szCs w:val="20"/>
    </w:rPr>
  </w:style>
  <w:style w:type="character" w:customStyle="1" w:styleId="90">
    <w:name w:val="Заголовок 9 Знак"/>
    <w:basedOn w:val="40"/>
    <w:rsid w:val="00F420E8"/>
    <w:rPr>
      <w:rFonts w:ascii="Cambria" w:eastAsia="Times New Roman" w:hAnsi="Cambria" w:cs="Times New Roman"/>
      <w:color w:val="000000"/>
    </w:rPr>
  </w:style>
  <w:style w:type="character" w:customStyle="1" w:styleId="a3">
    <w:name w:val="Нижний колонтитул Знак"/>
    <w:basedOn w:val="40"/>
    <w:rsid w:val="00F420E8"/>
    <w:rPr>
      <w:rFonts w:ascii="Calibri" w:eastAsia="Calibri" w:hAnsi="Calibri" w:cs="Times New Roman"/>
      <w:sz w:val="24"/>
      <w:szCs w:val="24"/>
    </w:rPr>
  </w:style>
  <w:style w:type="character" w:styleId="a4">
    <w:name w:val="Hyperlink"/>
    <w:basedOn w:val="40"/>
    <w:uiPriority w:val="99"/>
    <w:rsid w:val="00F420E8"/>
    <w:rPr>
      <w:color w:val="0000FF" w:themeColor="hyperlink"/>
      <w:u w:val="single"/>
    </w:rPr>
  </w:style>
  <w:style w:type="character" w:customStyle="1" w:styleId="a5">
    <w:name w:val="Верхний колонтитул Знак"/>
    <w:basedOn w:val="40"/>
    <w:rsid w:val="00F420E8"/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Текст выноски Знак"/>
    <w:basedOn w:val="40"/>
    <w:rsid w:val="00F420E8"/>
    <w:rPr>
      <w:rFonts w:ascii="Tahoma" w:eastAsia="Times New Roman" w:hAnsi="Tahoma" w:cs="Tahoma"/>
      <w:sz w:val="16"/>
      <w:szCs w:val="16"/>
    </w:rPr>
  </w:style>
  <w:style w:type="character" w:customStyle="1" w:styleId="x-phmenubutton">
    <w:name w:val="x-ph__menu__button"/>
    <w:basedOn w:val="40"/>
    <w:rsid w:val="00F420E8"/>
  </w:style>
  <w:style w:type="character" w:customStyle="1" w:styleId="WW8Num47z0">
    <w:name w:val="WW8Num47z0"/>
    <w:rsid w:val="00F420E8"/>
    <w:rPr>
      <w:rFonts w:ascii="Times New Roman" w:hAnsi="Times New Roman" w:cs="Times New Roman"/>
    </w:rPr>
  </w:style>
  <w:style w:type="character" w:customStyle="1" w:styleId="WW8Num48z0">
    <w:name w:val="WW8Num48z0"/>
    <w:rsid w:val="00F420E8"/>
    <w:rPr>
      <w:rFonts w:ascii="Symbol" w:hAnsi="Symbol" w:cs="Symbol"/>
    </w:rPr>
  </w:style>
  <w:style w:type="character" w:customStyle="1" w:styleId="WW8Num48z1">
    <w:name w:val="WW8Num48z1"/>
    <w:rsid w:val="00F420E8"/>
    <w:rPr>
      <w:rFonts w:ascii="Wingdings 2" w:hAnsi="Wingdings 2" w:cs="StarSymbol"/>
      <w:sz w:val="18"/>
      <w:szCs w:val="18"/>
    </w:rPr>
  </w:style>
  <w:style w:type="character" w:customStyle="1" w:styleId="WW8Num48z2">
    <w:name w:val="WW8Num48z2"/>
    <w:rsid w:val="00F420E8"/>
    <w:rPr>
      <w:rFonts w:ascii="StarSymbol" w:hAnsi="StarSymbol" w:cs="StarSymbol"/>
      <w:sz w:val="18"/>
      <w:szCs w:val="18"/>
    </w:rPr>
  </w:style>
  <w:style w:type="character" w:customStyle="1" w:styleId="WW8Num49z0">
    <w:name w:val="WW8Num49z0"/>
    <w:rsid w:val="00F420E8"/>
    <w:rPr>
      <w:rFonts w:ascii="Symbol" w:hAnsi="Symbol" w:cs="Symbol"/>
    </w:rPr>
  </w:style>
  <w:style w:type="character" w:customStyle="1" w:styleId="WW8Num49z1">
    <w:name w:val="WW8Num49z1"/>
    <w:rsid w:val="00F420E8"/>
    <w:rPr>
      <w:rFonts w:ascii="Wingdings 2" w:hAnsi="Wingdings 2" w:cs="StarSymbol"/>
      <w:sz w:val="18"/>
      <w:szCs w:val="18"/>
    </w:rPr>
  </w:style>
  <w:style w:type="character" w:customStyle="1" w:styleId="WW8Num49z2">
    <w:name w:val="WW8Num49z2"/>
    <w:rsid w:val="00F420E8"/>
    <w:rPr>
      <w:rFonts w:ascii="StarSymbol" w:hAnsi="StarSymbol" w:cs="StarSymbol"/>
      <w:sz w:val="18"/>
      <w:szCs w:val="18"/>
    </w:rPr>
  </w:style>
  <w:style w:type="character" w:customStyle="1" w:styleId="WW8Num50z0">
    <w:name w:val="WW8Num50z0"/>
    <w:rsid w:val="00F420E8"/>
    <w:rPr>
      <w:rFonts w:ascii="Symbol" w:hAnsi="Symbol" w:cs="Symbol"/>
    </w:rPr>
  </w:style>
  <w:style w:type="character" w:customStyle="1" w:styleId="WW8Num51z1">
    <w:name w:val="WW8Num51z1"/>
    <w:rsid w:val="00F420E8"/>
    <w:rPr>
      <w:rFonts w:ascii="Times New Roman" w:eastAsia="Times New Roman" w:hAnsi="Times New Roman" w:cs="Times New Roman"/>
    </w:rPr>
  </w:style>
  <w:style w:type="character" w:customStyle="1" w:styleId="21">
    <w:name w:val="Основной шрифт абзаца2"/>
    <w:rsid w:val="00F420E8"/>
  </w:style>
  <w:style w:type="character" w:customStyle="1" w:styleId="WW8Num24z2">
    <w:name w:val="WW8Num24z2"/>
    <w:rsid w:val="00F420E8"/>
    <w:rPr>
      <w:rFonts w:ascii="StarSymbol" w:hAnsi="StarSymbol" w:cs="StarSymbol"/>
      <w:sz w:val="18"/>
      <w:szCs w:val="18"/>
    </w:rPr>
  </w:style>
  <w:style w:type="character" w:customStyle="1" w:styleId="WW8Num25z1">
    <w:name w:val="WW8Num25z1"/>
    <w:rsid w:val="00F420E8"/>
    <w:rPr>
      <w:rFonts w:ascii="Wingdings 2" w:hAnsi="Wingdings 2" w:cs="StarSymbol"/>
      <w:sz w:val="18"/>
      <w:szCs w:val="18"/>
    </w:rPr>
  </w:style>
  <w:style w:type="character" w:customStyle="1" w:styleId="WW8Num25z2">
    <w:name w:val="WW8Num25z2"/>
    <w:rsid w:val="00F420E8"/>
    <w:rPr>
      <w:rFonts w:ascii="StarSymbol" w:hAnsi="StarSymbol" w:cs="StarSymbol"/>
      <w:sz w:val="18"/>
      <w:szCs w:val="18"/>
    </w:rPr>
  </w:style>
  <w:style w:type="character" w:customStyle="1" w:styleId="WW8Num51z0">
    <w:name w:val="WW8Num51z0"/>
    <w:rsid w:val="00F420E8"/>
    <w:rPr>
      <w:rFonts w:ascii="Symbol" w:hAnsi="Symbol" w:cs="Symbol"/>
    </w:rPr>
  </w:style>
  <w:style w:type="character" w:customStyle="1" w:styleId="WW8Num52z0">
    <w:name w:val="WW8Num52z0"/>
    <w:rsid w:val="00F420E8"/>
    <w:rPr>
      <w:rFonts w:ascii="Times New Roman" w:hAnsi="Times New Roman" w:cs="Times New Roman"/>
    </w:rPr>
  </w:style>
  <w:style w:type="character" w:customStyle="1" w:styleId="WW8Num53z0">
    <w:name w:val="WW8Num53z0"/>
    <w:rsid w:val="00F420E8"/>
    <w:rPr>
      <w:rFonts w:ascii="Times New Roman" w:hAnsi="Times New Roman" w:cs="Times New Roman"/>
    </w:rPr>
  </w:style>
  <w:style w:type="character" w:customStyle="1" w:styleId="WW8Num54z0">
    <w:name w:val="WW8Num54z0"/>
    <w:rsid w:val="00F420E8"/>
    <w:rPr>
      <w:rFonts w:ascii="Symbol" w:hAnsi="Symbol" w:cs="Symbol"/>
    </w:rPr>
  </w:style>
  <w:style w:type="character" w:customStyle="1" w:styleId="WW8Num55z0">
    <w:name w:val="WW8Num55z0"/>
    <w:rsid w:val="00F420E8"/>
    <w:rPr>
      <w:rFonts w:ascii="Times New Roman" w:hAnsi="Times New Roman" w:cs="Times New Roman"/>
    </w:rPr>
  </w:style>
  <w:style w:type="character" w:customStyle="1" w:styleId="WW8Num56z0">
    <w:name w:val="WW8Num56z0"/>
    <w:rsid w:val="00F420E8"/>
    <w:rPr>
      <w:rFonts w:ascii="Arial" w:hAnsi="Arial" w:cs="Arial"/>
    </w:rPr>
  </w:style>
  <w:style w:type="character" w:customStyle="1" w:styleId="WW8Num57z0">
    <w:name w:val="WW8Num57z0"/>
    <w:rsid w:val="00F420E8"/>
    <w:rPr>
      <w:rFonts w:ascii="Times New Roman" w:hAnsi="Times New Roman" w:cs="Times New Roman"/>
    </w:rPr>
  </w:style>
  <w:style w:type="character" w:customStyle="1" w:styleId="Absatz-Standardschriftart">
    <w:name w:val="Absatz-Standardschriftart"/>
    <w:rsid w:val="00F420E8"/>
  </w:style>
  <w:style w:type="character" w:customStyle="1" w:styleId="WW-Absatz-Standardschriftart">
    <w:name w:val="WW-Absatz-Standardschriftart"/>
    <w:rsid w:val="00F420E8"/>
  </w:style>
  <w:style w:type="character" w:customStyle="1" w:styleId="WW-Absatz-Standardschriftart1">
    <w:name w:val="WW-Absatz-Standardschriftart1"/>
    <w:rsid w:val="00F420E8"/>
  </w:style>
  <w:style w:type="character" w:customStyle="1" w:styleId="WW-Absatz-Standardschriftart11">
    <w:name w:val="WW-Absatz-Standardschriftart11"/>
    <w:rsid w:val="00F420E8"/>
  </w:style>
  <w:style w:type="character" w:customStyle="1" w:styleId="WW8Num18z3">
    <w:name w:val="WW8Num18z3"/>
    <w:rsid w:val="00F420E8"/>
    <w:rPr>
      <w:rFonts w:ascii="Symbol" w:hAnsi="Symbol" w:cs="Symbol"/>
    </w:rPr>
  </w:style>
  <w:style w:type="character" w:customStyle="1" w:styleId="WW8Num18z4">
    <w:name w:val="WW8Num18z4"/>
    <w:rsid w:val="00F420E8"/>
    <w:rPr>
      <w:rFonts w:ascii="Courier New" w:hAnsi="Courier New" w:cs="Courier New"/>
    </w:rPr>
  </w:style>
  <w:style w:type="character" w:customStyle="1" w:styleId="WW-Absatz-Standardschriftart111">
    <w:name w:val="WW-Absatz-Standardschriftart111"/>
    <w:rsid w:val="00F420E8"/>
  </w:style>
  <w:style w:type="character" w:customStyle="1" w:styleId="WW8Num2z3">
    <w:name w:val="WW8Num2z3"/>
    <w:rsid w:val="00F420E8"/>
    <w:rPr>
      <w:rFonts w:ascii="Symbol" w:hAnsi="Symbol" w:cs="Symbol"/>
    </w:rPr>
  </w:style>
  <w:style w:type="character" w:customStyle="1" w:styleId="WW8Num14z3">
    <w:name w:val="WW8Num14z3"/>
    <w:rsid w:val="00F420E8"/>
    <w:rPr>
      <w:rFonts w:ascii="Symbol" w:hAnsi="Symbol" w:cs="Symbol"/>
    </w:rPr>
  </w:style>
  <w:style w:type="character" w:customStyle="1" w:styleId="WW8Num16z3">
    <w:name w:val="WW8Num16z3"/>
    <w:rsid w:val="00F420E8"/>
    <w:rPr>
      <w:rFonts w:ascii="Symbol" w:hAnsi="Symbol" w:cs="Symbol"/>
    </w:rPr>
  </w:style>
  <w:style w:type="character" w:customStyle="1" w:styleId="WW8Num19z1">
    <w:name w:val="WW8Num19z1"/>
    <w:rsid w:val="00F420E8"/>
    <w:rPr>
      <w:rFonts w:ascii="Times New Roman" w:hAnsi="Times New Roman" w:cs="Times New Roman"/>
      <w:color w:val="000000"/>
    </w:rPr>
  </w:style>
  <w:style w:type="character" w:customStyle="1" w:styleId="WW8Num19z2">
    <w:name w:val="WW8Num19z2"/>
    <w:rsid w:val="00F420E8"/>
    <w:rPr>
      <w:rFonts w:ascii="Wingdings" w:hAnsi="Wingdings" w:cs="Wingdings"/>
    </w:rPr>
  </w:style>
  <w:style w:type="character" w:customStyle="1" w:styleId="WW8Num19z3">
    <w:name w:val="WW8Num19z3"/>
    <w:rsid w:val="00F420E8"/>
    <w:rPr>
      <w:rFonts w:ascii="Symbol" w:hAnsi="Symbol" w:cs="Symbol"/>
    </w:rPr>
  </w:style>
  <w:style w:type="character" w:customStyle="1" w:styleId="WW8Num19z4">
    <w:name w:val="WW8Num19z4"/>
    <w:rsid w:val="00F420E8"/>
    <w:rPr>
      <w:rFonts w:ascii="Courier New" w:hAnsi="Courier New" w:cs="Courier New"/>
    </w:rPr>
  </w:style>
  <w:style w:type="character" w:customStyle="1" w:styleId="WW8Num21z1">
    <w:name w:val="WW8Num21z1"/>
    <w:rsid w:val="00F420E8"/>
    <w:rPr>
      <w:rFonts w:ascii="Courier New" w:hAnsi="Courier New" w:cs="Courier New"/>
    </w:rPr>
  </w:style>
  <w:style w:type="character" w:customStyle="1" w:styleId="WW8Num21z2">
    <w:name w:val="WW8Num21z2"/>
    <w:rsid w:val="00F420E8"/>
    <w:rPr>
      <w:rFonts w:ascii="Wingdings" w:hAnsi="Wingdings" w:cs="Wingdings"/>
    </w:rPr>
  </w:style>
  <w:style w:type="character" w:customStyle="1" w:styleId="WW8Num21z3">
    <w:name w:val="WW8Num21z3"/>
    <w:rsid w:val="00F420E8"/>
    <w:rPr>
      <w:rFonts w:ascii="Symbol" w:hAnsi="Symbol" w:cs="Symbol"/>
    </w:rPr>
  </w:style>
  <w:style w:type="character" w:customStyle="1" w:styleId="WW8Num23z3">
    <w:name w:val="WW8Num23z3"/>
    <w:rsid w:val="00F420E8"/>
    <w:rPr>
      <w:rFonts w:ascii="Symbol" w:hAnsi="Symbol" w:cs="Symbol"/>
    </w:rPr>
  </w:style>
  <w:style w:type="character" w:customStyle="1" w:styleId="WW8NumSt1z0">
    <w:name w:val="WW8NumSt1z0"/>
    <w:rsid w:val="00F420E8"/>
    <w:rPr>
      <w:rFonts w:ascii="Times New Roman" w:hAnsi="Times New Roman" w:cs="Times New Roman"/>
    </w:rPr>
  </w:style>
  <w:style w:type="character" w:customStyle="1" w:styleId="WW8NumSt2z0">
    <w:name w:val="WW8NumSt2z0"/>
    <w:rsid w:val="00F420E8"/>
    <w:rPr>
      <w:rFonts w:ascii="Times New Roman" w:hAnsi="Times New Roman" w:cs="Times New Roman"/>
    </w:rPr>
  </w:style>
  <w:style w:type="character" w:customStyle="1" w:styleId="11">
    <w:name w:val="Основной шрифт абзаца1"/>
    <w:rsid w:val="00F420E8"/>
  </w:style>
  <w:style w:type="character" w:styleId="a7">
    <w:name w:val="page number"/>
    <w:basedOn w:val="11"/>
    <w:rsid w:val="00F420E8"/>
  </w:style>
  <w:style w:type="character" w:customStyle="1" w:styleId="a8">
    <w:name w:val="Символ сноски"/>
    <w:rsid w:val="00F420E8"/>
    <w:rPr>
      <w:vertAlign w:val="superscript"/>
    </w:rPr>
  </w:style>
  <w:style w:type="character" w:customStyle="1" w:styleId="a9">
    <w:name w:val="название таблицы Знак"/>
    <w:rsid w:val="00F420E8"/>
    <w:rPr>
      <w:rFonts w:ascii="Arial" w:hAnsi="Arial" w:cs="Arial"/>
      <w:b/>
      <w:bCs/>
      <w:sz w:val="22"/>
      <w:lang w:val="ru-RU" w:eastAsia="ar-SA" w:bidi="ar-SA"/>
    </w:rPr>
  </w:style>
  <w:style w:type="character" w:customStyle="1" w:styleId="aa">
    <w:name w:val="Источник Знак"/>
    <w:rsid w:val="00F420E8"/>
    <w:rPr>
      <w:rFonts w:ascii="Arial" w:hAnsi="Arial" w:cs="Arial"/>
      <w:i/>
      <w:lang w:val="ru-RU" w:eastAsia="ar-SA" w:bidi="ar-SA"/>
    </w:rPr>
  </w:style>
  <w:style w:type="character" w:customStyle="1" w:styleId="ab">
    <w:name w:val="рисунок Знак"/>
    <w:rsid w:val="00F420E8"/>
    <w:rPr>
      <w:rFonts w:ascii="Arial" w:hAnsi="Arial" w:cs="Arial"/>
      <w:i/>
      <w:lang w:val="ru-RU" w:eastAsia="ar-SA" w:bidi="ar-SA"/>
    </w:rPr>
  </w:style>
  <w:style w:type="character" w:customStyle="1" w:styleId="ac">
    <w:name w:val="Цветовое выделение"/>
    <w:rsid w:val="00F420E8"/>
    <w:rPr>
      <w:b/>
      <w:bCs/>
      <w:color w:val="000080"/>
      <w:sz w:val="20"/>
      <w:szCs w:val="20"/>
    </w:rPr>
  </w:style>
  <w:style w:type="character" w:customStyle="1" w:styleId="ad">
    <w:name w:val="Название Знак"/>
    <w:rsid w:val="00F420E8"/>
    <w:rPr>
      <w:b/>
      <w:bCs/>
      <w:sz w:val="24"/>
      <w:szCs w:val="24"/>
      <w:lang w:val="ru-RU" w:eastAsia="ar-SA" w:bidi="ar-SA"/>
    </w:rPr>
  </w:style>
  <w:style w:type="character" w:customStyle="1" w:styleId="ae">
    <w:name w:val="сноска Знак"/>
    <w:basedOn w:val="ad"/>
    <w:rsid w:val="00F420E8"/>
    <w:rPr>
      <w:b/>
      <w:bCs/>
      <w:sz w:val="24"/>
      <w:szCs w:val="24"/>
      <w:lang w:val="ru-RU" w:eastAsia="ar-SA" w:bidi="ar-SA"/>
    </w:rPr>
  </w:style>
  <w:style w:type="character" w:customStyle="1" w:styleId="-1">
    <w:name w:val="Список-1 Знак"/>
    <w:rsid w:val="00F420E8"/>
    <w:rPr>
      <w:rFonts w:ascii="Arial" w:hAnsi="Arial" w:cs="Arial"/>
      <w:sz w:val="24"/>
      <w:szCs w:val="24"/>
      <w:lang w:val="ru-RU" w:eastAsia="ar-SA" w:bidi="ar-SA"/>
    </w:rPr>
  </w:style>
  <w:style w:type="character" w:customStyle="1" w:styleId="12">
    <w:name w:val="Знак сноски1"/>
    <w:rsid w:val="00F420E8"/>
    <w:rPr>
      <w:vertAlign w:val="superscript"/>
    </w:rPr>
  </w:style>
  <w:style w:type="character" w:customStyle="1" w:styleId="af">
    <w:name w:val="Маркеры списка"/>
    <w:rsid w:val="00F420E8"/>
    <w:rPr>
      <w:rFonts w:ascii="StarSymbol" w:eastAsia="StarSymbol" w:hAnsi="StarSymbol" w:cs="StarSymbol"/>
      <w:sz w:val="18"/>
      <w:szCs w:val="18"/>
    </w:rPr>
  </w:style>
  <w:style w:type="character" w:customStyle="1" w:styleId="af0">
    <w:name w:val="Символ нумерации"/>
    <w:rsid w:val="00F420E8"/>
  </w:style>
  <w:style w:type="character" w:customStyle="1" w:styleId="af1">
    <w:name w:val="Символы концевой сноски"/>
    <w:rsid w:val="00F420E8"/>
    <w:rPr>
      <w:vertAlign w:val="superscript"/>
    </w:rPr>
  </w:style>
  <w:style w:type="character" w:customStyle="1" w:styleId="WW-">
    <w:name w:val="WW-Символы концевой сноски"/>
    <w:rsid w:val="00F420E8"/>
  </w:style>
  <w:style w:type="character" w:customStyle="1" w:styleId="13">
    <w:name w:val="Знак концевой сноски1"/>
    <w:rsid w:val="00F420E8"/>
    <w:rPr>
      <w:vertAlign w:val="superscript"/>
    </w:rPr>
  </w:style>
  <w:style w:type="character" w:customStyle="1" w:styleId="af2">
    <w:name w:val="Буквица"/>
    <w:rsid w:val="00F420E8"/>
  </w:style>
  <w:style w:type="character" w:customStyle="1" w:styleId="af3">
    <w:name w:val="Исходный текст"/>
    <w:rsid w:val="00F420E8"/>
    <w:rPr>
      <w:rFonts w:ascii="Courier New" w:eastAsia="Courier New" w:hAnsi="Courier New" w:cs="Courier New"/>
    </w:rPr>
  </w:style>
  <w:style w:type="character" w:customStyle="1" w:styleId="af4">
    <w:name w:val="Основной элемент указателя"/>
    <w:rsid w:val="00F420E8"/>
    <w:rPr>
      <w:b/>
      <w:bCs/>
    </w:rPr>
  </w:style>
  <w:style w:type="character" w:customStyle="1" w:styleId="af5">
    <w:name w:val="Основной текст Знак"/>
    <w:basedOn w:val="40"/>
    <w:rsid w:val="00F420E8"/>
    <w:rPr>
      <w:rFonts w:ascii="Times New Roman" w:eastAsia="Times New Roman" w:hAnsi="Times New Roman" w:cs="Times New Roman"/>
      <w:sz w:val="24"/>
      <w:szCs w:val="24"/>
    </w:rPr>
  </w:style>
  <w:style w:type="character" w:customStyle="1" w:styleId="14">
    <w:name w:val="Название Знак1"/>
    <w:basedOn w:val="40"/>
    <w:rsid w:val="00F420E8"/>
    <w:rPr>
      <w:rFonts w:ascii="Arial" w:eastAsia="MS Mincho" w:hAnsi="Arial" w:cs="Times New Roman"/>
      <w:color w:val="000000"/>
      <w:sz w:val="28"/>
      <w:szCs w:val="28"/>
    </w:rPr>
  </w:style>
  <w:style w:type="character" w:customStyle="1" w:styleId="af6">
    <w:name w:val="Подзаголовок Знак"/>
    <w:basedOn w:val="40"/>
    <w:rsid w:val="00F420E8"/>
    <w:rPr>
      <w:rFonts w:ascii="Arial" w:eastAsia="MS Mincho" w:hAnsi="Arial" w:cs="Times New Roman"/>
      <w:i/>
      <w:iCs/>
      <w:color w:val="000000"/>
      <w:sz w:val="28"/>
      <w:szCs w:val="28"/>
    </w:rPr>
  </w:style>
  <w:style w:type="character" w:customStyle="1" w:styleId="af7">
    <w:name w:val="Основной текст с отступом Знак"/>
    <w:basedOn w:val="40"/>
    <w:rsid w:val="00F420E8"/>
    <w:rPr>
      <w:rFonts w:ascii="Times New Roman" w:eastAsia="Times New Roman" w:hAnsi="Times New Roman" w:cs="Times New Roman"/>
      <w:color w:val="000000"/>
      <w:sz w:val="24"/>
      <w:szCs w:val="26"/>
    </w:rPr>
  </w:style>
  <w:style w:type="character" w:customStyle="1" w:styleId="af8">
    <w:name w:val="Текст сноски Знак"/>
    <w:basedOn w:val="40"/>
    <w:rsid w:val="00F420E8"/>
    <w:rPr>
      <w:rFonts w:ascii="Times New Roman" w:eastAsia="Times New Roman" w:hAnsi="Times New Roman" w:cs="Times New Roman"/>
      <w:color w:val="000000"/>
      <w:sz w:val="20"/>
      <w:szCs w:val="20"/>
    </w:rPr>
  </w:style>
  <w:style w:type="character" w:customStyle="1" w:styleId="ConsPlusNormal">
    <w:name w:val="ConsPlusNormal Знак"/>
    <w:rsid w:val="00F420E8"/>
    <w:rPr>
      <w:rFonts w:ascii="Arial" w:eastAsia="Arial" w:hAnsi="Arial" w:cs="Arial"/>
      <w:color w:val="202020"/>
      <w:sz w:val="24"/>
      <w:szCs w:val="24"/>
    </w:rPr>
  </w:style>
  <w:style w:type="character" w:customStyle="1" w:styleId="ConsPlusTitle">
    <w:name w:val="ConsPlusTitle Знак"/>
    <w:rsid w:val="00F420E8"/>
    <w:rPr>
      <w:rFonts w:ascii="Arial" w:eastAsia="Arial" w:hAnsi="Arial" w:cs="Times New Roman"/>
      <w:b/>
      <w:bCs/>
      <w:color w:val="000000"/>
      <w:sz w:val="20"/>
      <w:szCs w:val="20"/>
    </w:rPr>
  </w:style>
  <w:style w:type="character" w:customStyle="1" w:styleId="22">
    <w:name w:val="Основной текст с отступом 2 Знак"/>
    <w:basedOn w:val="40"/>
    <w:rsid w:val="00F420E8"/>
    <w:rPr>
      <w:rFonts w:ascii="Arial" w:eastAsia="Times New Roman" w:hAnsi="Arial" w:cs="Times New Roman"/>
      <w:color w:val="000000"/>
      <w:sz w:val="26"/>
      <w:szCs w:val="26"/>
    </w:rPr>
  </w:style>
  <w:style w:type="character" w:customStyle="1" w:styleId="af9">
    <w:name w:val="Без интервала Знак"/>
    <w:rsid w:val="00F420E8"/>
    <w:rPr>
      <w:rFonts w:ascii="Calibri" w:eastAsia="Times New Roman" w:hAnsi="Calibri" w:cs="Times New Roman"/>
      <w:color w:val="202020"/>
    </w:rPr>
  </w:style>
  <w:style w:type="character" w:customStyle="1" w:styleId="FootnoteCharacters">
    <w:name w:val="Footnote Characters"/>
    <w:rsid w:val="00F420E8"/>
    <w:rPr>
      <w:vertAlign w:val="superscript"/>
    </w:rPr>
  </w:style>
  <w:style w:type="character" w:customStyle="1" w:styleId="23">
    <w:name w:val="Основной текст 2 Знак"/>
    <w:basedOn w:val="40"/>
    <w:rsid w:val="00F420E8"/>
    <w:rPr>
      <w:rFonts w:ascii="Arial" w:eastAsia="Times New Roman" w:hAnsi="Arial" w:cs="Times New Roman"/>
      <w:color w:val="000000"/>
      <w:sz w:val="26"/>
      <w:szCs w:val="26"/>
    </w:rPr>
  </w:style>
  <w:style w:type="character" w:customStyle="1" w:styleId="31">
    <w:name w:val="Основной текст 3 Знак"/>
    <w:basedOn w:val="40"/>
    <w:rsid w:val="00F420E8"/>
    <w:rPr>
      <w:rFonts w:ascii="Times New Roman" w:eastAsia="Times New Roman" w:hAnsi="Times New Roman" w:cs="Times New Roman"/>
      <w:sz w:val="16"/>
      <w:szCs w:val="16"/>
    </w:rPr>
  </w:style>
  <w:style w:type="character" w:styleId="afa">
    <w:name w:val="line number"/>
    <w:basedOn w:val="40"/>
    <w:rsid w:val="00F420E8"/>
  </w:style>
  <w:style w:type="character" w:customStyle="1" w:styleId="32">
    <w:name w:val="Основной текст с отступом 3 Знак"/>
    <w:basedOn w:val="40"/>
    <w:rsid w:val="00F420E8"/>
    <w:rPr>
      <w:rFonts w:ascii="Arial" w:eastAsia="Times New Roman" w:hAnsi="Arial" w:cs="Times New Roman"/>
      <w:color w:val="000000"/>
      <w:sz w:val="16"/>
      <w:szCs w:val="16"/>
    </w:rPr>
  </w:style>
  <w:style w:type="character" w:customStyle="1" w:styleId="afb">
    <w:name w:val="Схема документа Знак"/>
    <w:basedOn w:val="40"/>
    <w:rsid w:val="00F420E8"/>
    <w:rPr>
      <w:rFonts w:ascii="Tahoma" w:eastAsia="Times New Roman" w:hAnsi="Tahoma" w:cs="Times New Roman"/>
      <w:color w:val="000000"/>
      <w:sz w:val="20"/>
      <w:szCs w:val="20"/>
      <w:shd w:val="clear" w:color="auto" w:fill="000080"/>
    </w:rPr>
  </w:style>
  <w:style w:type="character" w:customStyle="1" w:styleId="afc">
    <w:name w:val="А_табл Знак"/>
    <w:rsid w:val="00F420E8"/>
    <w:rPr>
      <w:rFonts w:ascii="Times New Roman" w:eastAsia="Times New Roman" w:hAnsi="Times New Roman" w:cs="Times New Roman"/>
      <w:sz w:val="24"/>
      <w:szCs w:val="24"/>
    </w:rPr>
  </w:style>
  <w:style w:type="character" w:customStyle="1" w:styleId="WW8Num9z1">
    <w:name w:val="WW8Num9z1"/>
    <w:rsid w:val="00F420E8"/>
    <w:rPr>
      <w:rFonts w:ascii="Courier New" w:hAnsi="Courier New" w:cs="Courier New"/>
    </w:rPr>
  </w:style>
  <w:style w:type="character" w:customStyle="1" w:styleId="WW8Num9z2">
    <w:name w:val="WW8Num9z2"/>
    <w:rsid w:val="00F420E8"/>
    <w:rPr>
      <w:rFonts w:ascii="Wingdings" w:hAnsi="Wingdings" w:cs="Wingdings"/>
    </w:rPr>
  </w:style>
  <w:style w:type="character" w:customStyle="1" w:styleId="WW8Num11z3">
    <w:name w:val="WW8Num11z3"/>
    <w:rsid w:val="00F420E8"/>
    <w:rPr>
      <w:rFonts w:ascii="Symbol" w:hAnsi="Symbol" w:cs="Symbol"/>
    </w:rPr>
  </w:style>
  <w:style w:type="character" w:customStyle="1" w:styleId="WW8Num24z3">
    <w:name w:val="WW8Num24z3"/>
    <w:rsid w:val="00F420E8"/>
    <w:rPr>
      <w:rFonts w:ascii="Symbol" w:hAnsi="Symbol" w:cs="Symbol"/>
    </w:rPr>
  </w:style>
  <w:style w:type="character" w:customStyle="1" w:styleId="WW8Num25z3">
    <w:name w:val="WW8Num25z3"/>
    <w:rsid w:val="00F420E8"/>
    <w:rPr>
      <w:rFonts w:ascii="Symbol" w:hAnsi="Symbol" w:cs="Symbol"/>
    </w:rPr>
  </w:style>
  <w:style w:type="character" w:customStyle="1" w:styleId="WW8Num28z3">
    <w:name w:val="WW8Num28z3"/>
    <w:rsid w:val="00F420E8"/>
    <w:rPr>
      <w:rFonts w:ascii="Symbol" w:hAnsi="Symbol" w:cs="Symbol"/>
    </w:rPr>
  </w:style>
  <w:style w:type="character" w:customStyle="1" w:styleId="WW8Num29z3">
    <w:name w:val="WW8Num29z3"/>
    <w:rsid w:val="00F420E8"/>
    <w:rPr>
      <w:rFonts w:ascii="Symbol" w:hAnsi="Symbol" w:cs="Symbol"/>
    </w:rPr>
  </w:style>
  <w:style w:type="character" w:customStyle="1" w:styleId="WW8Num33z1">
    <w:name w:val="WW8Num33z1"/>
    <w:rsid w:val="00F420E8"/>
    <w:rPr>
      <w:rFonts w:ascii="Courier New" w:hAnsi="Courier New" w:cs="Courier New"/>
    </w:rPr>
  </w:style>
  <w:style w:type="character" w:customStyle="1" w:styleId="WW8Num33z2">
    <w:name w:val="WW8Num33z2"/>
    <w:rsid w:val="00F420E8"/>
    <w:rPr>
      <w:rFonts w:ascii="Wingdings" w:hAnsi="Wingdings" w:cs="Wingdings"/>
    </w:rPr>
  </w:style>
  <w:style w:type="character" w:customStyle="1" w:styleId="WW8NumSt9z0">
    <w:name w:val="WW8NumSt9z0"/>
    <w:rsid w:val="00F420E8"/>
    <w:rPr>
      <w:rFonts w:ascii="Times New Roman" w:hAnsi="Times New Roman" w:cs="Times New Roman"/>
    </w:rPr>
  </w:style>
  <w:style w:type="character" w:customStyle="1" w:styleId="WW8NumSt11z0">
    <w:name w:val="WW8NumSt11z0"/>
    <w:rsid w:val="00F420E8"/>
    <w:rPr>
      <w:rFonts w:ascii="Times New Roman" w:hAnsi="Times New Roman" w:cs="Times New Roman"/>
    </w:rPr>
  </w:style>
  <w:style w:type="character" w:customStyle="1" w:styleId="WW8NumSt14z0">
    <w:name w:val="WW8NumSt14z0"/>
    <w:rsid w:val="00F420E8"/>
    <w:rPr>
      <w:rFonts w:ascii="Times New Roman" w:hAnsi="Times New Roman" w:cs="Times New Roman"/>
    </w:rPr>
  </w:style>
  <w:style w:type="character" w:styleId="afd">
    <w:name w:val="Strong"/>
    <w:qFormat/>
    <w:rsid w:val="00F420E8"/>
    <w:rPr>
      <w:b/>
      <w:bCs/>
    </w:rPr>
  </w:style>
  <w:style w:type="character" w:customStyle="1" w:styleId="15">
    <w:name w:val="Знак примечания1"/>
    <w:rsid w:val="00F420E8"/>
    <w:rPr>
      <w:sz w:val="16"/>
      <w:szCs w:val="16"/>
    </w:rPr>
  </w:style>
  <w:style w:type="character" w:customStyle="1" w:styleId="WW8Num7z3">
    <w:name w:val="WW8Num7z3"/>
    <w:rsid w:val="00F420E8"/>
    <w:rPr>
      <w:rFonts w:ascii="Symbol" w:hAnsi="Symbol" w:cs="Symbol"/>
    </w:rPr>
  </w:style>
  <w:style w:type="character" w:customStyle="1" w:styleId="WW8Num34z3">
    <w:name w:val="WW8Num34z3"/>
    <w:rsid w:val="00F420E8"/>
    <w:rPr>
      <w:rFonts w:ascii="Symbol" w:hAnsi="Symbol" w:cs="Symbol"/>
    </w:rPr>
  </w:style>
  <w:style w:type="character" w:customStyle="1" w:styleId="WW8Num36z3">
    <w:name w:val="WW8Num36z3"/>
    <w:rsid w:val="00F420E8"/>
    <w:rPr>
      <w:rFonts w:ascii="Symbol" w:hAnsi="Symbol" w:cs="Symbol"/>
    </w:rPr>
  </w:style>
  <w:style w:type="character" w:customStyle="1" w:styleId="WW8Num38z1">
    <w:name w:val="WW8Num38z1"/>
    <w:rsid w:val="00F420E8"/>
    <w:rPr>
      <w:rFonts w:ascii="Courier New" w:hAnsi="Courier New" w:cs="Courier New"/>
    </w:rPr>
  </w:style>
  <w:style w:type="character" w:customStyle="1" w:styleId="WW8Num38z2">
    <w:name w:val="WW8Num38z2"/>
    <w:rsid w:val="00F420E8"/>
    <w:rPr>
      <w:rFonts w:ascii="Wingdings" w:hAnsi="Wingdings" w:cs="Wingdings"/>
    </w:rPr>
  </w:style>
  <w:style w:type="character" w:customStyle="1" w:styleId="WW8Num40z3">
    <w:name w:val="WW8Num40z3"/>
    <w:rsid w:val="00F420E8"/>
    <w:rPr>
      <w:rFonts w:ascii="Symbol" w:hAnsi="Symbol" w:cs="Symbol"/>
    </w:rPr>
  </w:style>
  <w:style w:type="character" w:customStyle="1" w:styleId="afe">
    <w:name w:val="Текст Знак"/>
    <w:basedOn w:val="40"/>
    <w:rsid w:val="00F420E8"/>
    <w:rPr>
      <w:rFonts w:ascii="Courier New" w:eastAsia="Times New Roman" w:hAnsi="Courier New" w:cs="Times New Roman"/>
      <w:sz w:val="20"/>
      <w:szCs w:val="20"/>
    </w:rPr>
  </w:style>
  <w:style w:type="character" w:customStyle="1" w:styleId="FontStyle16">
    <w:name w:val="Font Style16"/>
    <w:rsid w:val="00F420E8"/>
    <w:rPr>
      <w:rFonts w:ascii="Times New Roman" w:hAnsi="Times New Roman" w:cs="Times New Roman"/>
      <w:sz w:val="22"/>
      <w:szCs w:val="22"/>
    </w:rPr>
  </w:style>
  <w:style w:type="character" w:customStyle="1" w:styleId="rvts24">
    <w:name w:val="rvts24"/>
    <w:rsid w:val="00F420E8"/>
    <w:rPr>
      <w:rFonts w:ascii="Times New Roman" w:hAnsi="Times New Roman" w:cs="Times New Roman" w:hint="default"/>
      <w:sz w:val="24"/>
      <w:szCs w:val="24"/>
    </w:rPr>
  </w:style>
  <w:style w:type="character" w:customStyle="1" w:styleId="rvts21">
    <w:name w:val="rvts21"/>
    <w:rsid w:val="00F420E8"/>
    <w:rPr>
      <w:rFonts w:ascii="Times New Roman" w:hAnsi="Times New Roman" w:cs="Times New Roman" w:hint="default"/>
      <w:color w:val="000000"/>
      <w:sz w:val="24"/>
      <w:szCs w:val="24"/>
    </w:rPr>
  </w:style>
  <w:style w:type="character" w:customStyle="1" w:styleId="rvts97">
    <w:name w:val="rvts97"/>
    <w:rsid w:val="00F420E8"/>
    <w:rPr>
      <w:rFonts w:ascii="Times New Roman" w:hAnsi="Times New Roman" w:cs="Times New Roman" w:hint="default"/>
      <w:color w:val="000000"/>
      <w:sz w:val="24"/>
      <w:szCs w:val="24"/>
    </w:rPr>
  </w:style>
  <w:style w:type="character" w:customStyle="1" w:styleId="120">
    <w:name w:val="осн.текст 12 Знак Знак"/>
    <w:rsid w:val="00F420E8"/>
    <w:rPr>
      <w:rFonts w:ascii="Arial" w:eastAsia="Times New Roman" w:hAnsi="Arial" w:cs="Times New Roman"/>
      <w:sz w:val="24"/>
      <w:szCs w:val="20"/>
    </w:rPr>
  </w:style>
  <w:style w:type="character" w:customStyle="1" w:styleId="aff">
    <w:name w:val="Цитата Знак"/>
    <w:rsid w:val="00F420E8"/>
    <w:rPr>
      <w:rFonts w:ascii="Times New Roman" w:eastAsia="Times New Roman" w:hAnsi="Times New Roman" w:cs="Times New Roman"/>
      <w:b/>
      <w:caps/>
      <w:sz w:val="24"/>
      <w:szCs w:val="20"/>
    </w:rPr>
  </w:style>
  <w:style w:type="character" w:customStyle="1" w:styleId="aff0">
    <w:name w:val="основной текст Знак Знак Знак"/>
    <w:rsid w:val="00F420E8"/>
    <w:rPr>
      <w:rFonts w:ascii="Arial" w:hAnsi="Arial" w:cs="Arial"/>
      <w:sz w:val="28"/>
      <w:lang w:val="ru-RU" w:eastAsia="ar-SA" w:bidi="ar-SA"/>
    </w:rPr>
  </w:style>
  <w:style w:type="character" w:customStyle="1" w:styleId="aff1">
    <w:name w:val="Основной текст Знак Знак"/>
    <w:rsid w:val="00F420E8"/>
    <w:rPr>
      <w:b/>
      <w:sz w:val="28"/>
      <w:lang w:val="ru-RU" w:eastAsia="ar-SA" w:bidi="ar-SA"/>
    </w:rPr>
  </w:style>
  <w:style w:type="character" w:customStyle="1" w:styleId="HTML">
    <w:name w:val="Стандартный HTML Знак"/>
    <w:basedOn w:val="40"/>
    <w:rsid w:val="00F420E8"/>
    <w:rPr>
      <w:rFonts w:ascii="Courier New" w:eastAsia="Times New Roman" w:hAnsi="Courier New" w:cs="Times New Roman"/>
      <w:color w:val="000000"/>
      <w:sz w:val="20"/>
      <w:szCs w:val="20"/>
    </w:rPr>
  </w:style>
  <w:style w:type="character" w:customStyle="1" w:styleId="Iiiaeuiue">
    <w:name w:val="Ii?iaeuiue Знак"/>
    <w:rsid w:val="00F420E8"/>
    <w:rPr>
      <w:rFonts w:ascii="Baltica" w:hAnsi="Baltica" w:cs="Baltica"/>
      <w:sz w:val="24"/>
      <w:lang w:val="ru-RU" w:eastAsia="ar-SA" w:bidi="ar-SA"/>
    </w:rPr>
  </w:style>
  <w:style w:type="character" w:customStyle="1" w:styleId="aff2">
    <w:name w:val="А_текст Знак"/>
    <w:rsid w:val="00F420E8"/>
    <w:rPr>
      <w:rFonts w:ascii="Times New Roman" w:eastAsia="Times New Roman" w:hAnsi="Times New Roman" w:cs="Times New Roman"/>
      <w:sz w:val="28"/>
      <w:szCs w:val="24"/>
    </w:rPr>
  </w:style>
  <w:style w:type="character" w:customStyle="1" w:styleId="aff3">
    <w:name w:val="А_текст_жирный"/>
    <w:rsid w:val="00F420E8"/>
    <w:rPr>
      <w:b/>
      <w:sz w:val="28"/>
      <w:szCs w:val="24"/>
      <w:lang w:val="ru-RU" w:eastAsia="ar-SA" w:bidi="ar-SA"/>
    </w:rPr>
  </w:style>
  <w:style w:type="character" w:customStyle="1" w:styleId="FontStyle80">
    <w:name w:val="Font Style80"/>
    <w:rsid w:val="00F420E8"/>
    <w:rPr>
      <w:rFonts w:ascii="Times New Roman" w:hAnsi="Times New Roman" w:cs="Times New Roman"/>
      <w:sz w:val="18"/>
      <w:szCs w:val="18"/>
    </w:rPr>
  </w:style>
  <w:style w:type="character" w:customStyle="1" w:styleId="FontStyle79">
    <w:name w:val="Font Style79"/>
    <w:rsid w:val="00F420E8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83">
    <w:name w:val="Font Style83"/>
    <w:rsid w:val="00F420E8"/>
    <w:rPr>
      <w:rFonts w:ascii="Times New Roman" w:hAnsi="Times New Roman" w:cs="Times New Roman"/>
      <w:sz w:val="22"/>
      <w:szCs w:val="22"/>
    </w:rPr>
  </w:style>
  <w:style w:type="character" w:customStyle="1" w:styleId="FontStyle84">
    <w:name w:val="Font Style84"/>
    <w:rsid w:val="00F420E8"/>
    <w:rPr>
      <w:rFonts w:ascii="Times New Roman" w:hAnsi="Times New Roman" w:cs="Times New Roman"/>
      <w:b/>
      <w:bCs/>
      <w:smallCaps/>
      <w:spacing w:val="10"/>
      <w:sz w:val="24"/>
      <w:szCs w:val="24"/>
    </w:rPr>
  </w:style>
  <w:style w:type="character" w:customStyle="1" w:styleId="FontStyle85">
    <w:name w:val="Font Style85"/>
    <w:rsid w:val="00F420E8"/>
    <w:rPr>
      <w:rFonts w:ascii="Times New Roman" w:hAnsi="Times New Roman" w:cs="Times New Roman"/>
      <w:sz w:val="22"/>
      <w:szCs w:val="22"/>
    </w:rPr>
  </w:style>
  <w:style w:type="character" w:customStyle="1" w:styleId="FontStyle86">
    <w:name w:val="Font Style86"/>
    <w:rsid w:val="00F420E8"/>
    <w:rPr>
      <w:rFonts w:ascii="Times New Roman" w:hAnsi="Times New Roman" w:cs="Times New Roman"/>
      <w:b/>
      <w:bCs/>
      <w:sz w:val="12"/>
      <w:szCs w:val="12"/>
    </w:rPr>
  </w:style>
  <w:style w:type="character" w:customStyle="1" w:styleId="FontStyle74">
    <w:name w:val="Font Style74"/>
    <w:rsid w:val="00F420E8"/>
    <w:rPr>
      <w:rFonts w:ascii="Times New Roman" w:hAnsi="Times New Roman" w:cs="Times New Roman"/>
      <w:spacing w:val="10"/>
      <w:sz w:val="24"/>
      <w:szCs w:val="24"/>
    </w:rPr>
  </w:style>
  <w:style w:type="character" w:customStyle="1" w:styleId="FontStyle75">
    <w:name w:val="Font Style75"/>
    <w:rsid w:val="00F420E8"/>
    <w:rPr>
      <w:rFonts w:ascii="Times New Roman" w:hAnsi="Times New Roman" w:cs="Times New Roman"/>
      <w:b/>
      <w:bCs/>
      <w:sz w:val="26"/>
      <w:szCs w:val="26"/>
    </w:rPr>
  </w:style>
  <w:style w:type="character" w:customStyle="1" w:styleId="WW-Absatz-Standardschriftart1111">
    <w:name w:val="WW-Absatz-Standardschriftart1111"/>
    <w:rsid w:val="00F420E8"/>
  </w:style>
  <w:style w:type="character" w:customStyle="1" w:styleId="WW-Absatz-Standardschriftart11111">
    <w:name w:val="WW-Absatz-Standardschriftart11111"/>
    <w:rsid w:val="00F420E8"/>
  </w:style>
  <w:style w:type="character" w:customStyle="1" w:styleId="WW-Absatz-Standardschriftart111111">
    <w:name w:val="WW-Absatz-Standardschriftart111111"/>
    <w:rsid w:val="00F420E8"/>
  </w:style>
  <w:style w:type="character" w:customStyle="1" w:styleId="WW-Absatz-Standardschriftart1111111">
    <w:name w:val="WW-Absatz-Standardschriftart1111111"/>
    <w:rsid w:val="00F420E8"/>
  </w:style>
  <w:style w:type="character" w:customStyle="1" w:styleId="WW-Absatz-Standardschriftart11111111">
    <w:name w:val="WW-Absatz-Standardschriftart11111111"/>
    <w:rsid w:val="00F420E8"/>
  </w:style>
  <w:style w:type="character" w:customStyle="1" w:styleId="WW-Absatz-Standardschriftart111111111">
    <w:name w:val="WW-Absatz-Standardschriftart111111111"/>
    <w:rsid w:val="00F420E8"/>
  </w:style>
  <w:style w:type="character" w:customStyle="1" w:styleId="WW8NumSt3z0">
    <w:name w:val="WW8NumSt3z0"/>
    <w:rsid w:val="00F420E8"/>
    <w:rPr>
      <w:rFonts w:ascii="Times New Roman" w:hAnsi="Times New Roman" w:cs="Times New Roman"/>
    </w:rPr>
  </w:style>
  <w:style w:type="character" w:customStyle="1" w:styleId="FontStyle28">
    <w:name w:val="Font Style28"/>
    <w:rsid w:val="00F420E8"/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character" w:customStyle="1" w:styleId="FontStyle27">
    <w:name w:val="Font Style27"/>
    <w:rsid w:val="00F420E8"/>
    <w:rPr>
      <w:rFonts w:ascii="Times New Roman" w:eastAsia="Times New Roman" w:hAnsi="Times New Roman" w:cs="Times New Roman"/>
      <w:sz w:val="24"/>
      <w:szCs w:val="24"/>
    </w:rPr>
  </w:style>
  <w:style w:type="character" w:customStyle="1" w:styleId="aff4">
    <w:name w:val="Стиль колонтикулов Знак"/>
    <w:rsid w:val="00F420E8"/>
    <w:rPr>
      <w:rFonts w:ascii="Arial" w:eastAsia="Times New Roman" w:hAnsi="Arial" w:cs="Times New Roman"/>
      <w:i/>
      <w:iCs/>
      <w:color w:val="000000"/>
      <w:sz w:val="24"/>
      <w:szCs w:val="26"/>
    </w:rPr>
  </w:style>
  <w:style w:type="character" w:customStyle="1" w:styleId="FontStyle43">
    <w:name w:val="Font Style43"/>
    <w:rsid w:val="00F420E8"/>
    <w:rPr>
      <w:rFonts w:ascii="Times New Roman" w:hAnsi="Times New Roman" w:cs="Times New Roman"/>
      <w:b/>
      <w:bCs/>
      <w:sz w:val="18"/>
      <w:szCs w:val="18"/>
    </w:rPr>
  </w:style>
  <w:style w:type="character" w:customStyle="1" w:styleId="apple-style-span">
    <w:name w:val="apple-style-span"/>
    <w:basedOn w:val="40"/>
    <w:rsid w:val="00F420E8"/>
  </w:style>
  <w:style w:type="character" w:customStyle="1" w:styleId="apple-converted-space">
    <w:name w:val="apple-converted-space"/>
    <w:basedOn w:val="40"/>
    <w:rsid w:val="00F420E8"/>
  </w:style>
  <w:style w:type="character" w:customStyle="1" w:styleId="Normal">
    <w:name w:val="Normal Знак Знак"/>
    <w:rsid w:val="00F420E8"/>
    <w:rPr>
      <w:rFonts w:ascii="Times New Roman" w:eastAsia="Times New Roman" w:hAnsi="Times New Roman" w:cs="Times New Roman"/>
      <w:szCs w:val="20"/>
    </w:rPr>
  </w:style>
  <w:style w:type="character" w:customStyle="1" w:styleId="FontStyle15">
    <w:name w:val="Font Style15"/>
    <w:rsid w:val="00F420E8"/>
    <w:rPr>
      <w:rFonts w:ascii="Bookman Old Style" w:hAnsi="Bookman Old Style" w:cs="Bookman Old Style"/>
      <w:sz w:val="24"/>
      <w:szCs w:val="24"/>
    </w:rPr>
  </w:style>
  <w:style w:type="character" w:customStyle="1" w:styleId="text">
    <w:name w:val="text"/>
    <w:basedOn w:val="40"/>
    <w:rsid w:val="00F420E8"/>
  </w:style>
  <w:style w:type="character" w:customStyle="1" w:styleId="FontStyle13">
    <w:name w:val="Font Style13"/>
    <w:rsid w:val="00F420E8"/>
    <w:rPr>
      <w:rFonts w:ascii="Times New Roman" w:hAnsi="Times New Roman" w:cs="Times New Roman"/>
      <w:sz w:val="26"/>
      <w:szCs w:val="26"/>
    </w:rPr>
  </w:style>
  <w:style w:type="character" w:customStyle="1" w:styleId="FontStyle12">
    <w:name w:val="Font Style12"/>
    <w:rsid w:val="00F420E8"/>
    <w:rPr>
      <w:rFonts w:ascii="Arial" w:hAnsi="Arial" w:cs="Arial"/>
      <w:sz w:val="26"/>
      <w:szCs w:val="26"/>
    </w:rPr>
  </w:style>
  <w:style w:type="character" w:customStyle="1" w:styleId="FontStyle114">
    <w:name w:val="Font Style114"/>
    <w:rsid w:val="00F420E8"/>
    <w:rPr>
      <w:rFonts w:ascii="Times New Roman" w:hAnsi="Times New Roman" w:cs="Times New Roman"/>
      <w:b/>
      <w:bCs/>
      <w:sz w:val="12"/>
      <w:szCs w:val="12"/>
    </w:rPr>
  </w:style>
  <w:style w:type="character" w:customStyle="1" w:styleId="FontStyle138">
    <w:name w:val="Font Style138"/>
    <w:rsid w:val="00F420E8"/>
    <w:rPr>
      <w:rFonts w:ascii="Arial" w:hAnsi="Arial" w:cs="Arial"/>
      <w:b/>
      <w:bCs/>
      <w:sz w:val="20"/>
      <w:szCs w:val="20"/>
    </w:rPr>
  </w:style>
  <w:style w:type="character" w:customStyle="1" w:styleId="FontStyle145">
    <w:name w:val="Font Style145"/>
    <w:rsid w:val="00F420E8"/>
    <w:rPr>
      <w:rFonts w:ascii="Times New Roman" w:hAnsi="Times New Roman" w:cs="Times New Roman"/>
      <w:sz w:val="18"/>
      <w:szCs w:val="18"/>
    </w:rPr>
  </w:style>
  <w:style w:type="character" w:customStyle="1" w:styleId="FontStyle155">
    <w:name w:val="Font Style155"/>
    <w:rsid w:val="00F420E8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160">
    <w:name w:val="Font Style160"/>
    <w:rsid w:val="00F420E8"/>
    <w:rPr>
      <w:rFonts w:ascii="Times New Roman" w:hAnsi="Times New Roman" w:cs="Times New Roman"/>
      <w:sz w:val="16"/>
      <w:szCs w:val="16"/>
    </w:rPr>
  </w:style>
  <w:style w:type="character" w:customStyle="1" w:styleId="FontStyle161">
    <w:name w:val="Font Style161"/>
    <w:rsid w:val="00F420E8"/>
    <w:rPr>
      <w:rFonts w:ascii="Times New Roman" w:hAnsi="Times New Roman" w:cs="Times New Roman"/>
      <w:sz w:val="24"/>
      <w:szCs w:val="24"/>
    </w:rPr>
  </w:style>
  <w:style w:type="character" w:customStyle="1" w:styleId="FontStyle163">
    <w:name w:val="Font Style163"/>
    <w:rsid w:val="00F420E8"/>
    <w:rPr>
      <w:rFonts w:ascii="Times New Roman" w:hAnsi="Times New Roman" w:cs="Times New Roman"/>
      <w:sz w:val="20"/>
      <w:szCs w:val="20"/>
    </w:rPr>
  </w:style>
  <w:style w:type="character" w:customStyle="1" w:styleId="FontStyle164">
    <w:name w:val="Font Style164"/>
    <w:rsid w:val="00F420E8"/>
    <w:rPr>
      <w:rFonts w:ascii="Times New Roman" w:hAnsi="Times New Roman" w:cs="Times New Roman"/>
      <w:sz w:val="20"/>
      <w:szCs w:val="20"/>
    </w:rPr>
  </w:style>
  <w:style w:type="character" w:customStyle="1" w:styleId="FontStyle151">
    <w:name w:val="Font Style151"/>
    <w:rsid w:val="00F420E8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52">
    <w:name w:val="Font Style152"/>
    <w:rsid w:val="00F420E8"/>
    <w:rPr>
      <w:rFonts w:ascii="Trebuchet MS" w:hAnsi="Trebuchet MS" w:cs="Trebuchet MS"/>
      <w:sz w:val="24"/>
      <w:szCs w:val="24"/>
    </w:rPr>
  </w:style>
  <w:style w:type="character" w:customStyle="1" w:styleId="FontStyle153">
    <w:name w:val="Font Style153"/>
    <w:rsid w:val="00F420E8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54">
    <w:name w:val="Font Style154"/>
    <w:rsid w:val="00F420E8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13">
    <w:name w:val="Font Style113"/>
    <w:rsid w:val="00F420E8"/>
    <w:rPr>
      <w:rFonts w:ascii="Times New Roman" w:hAnsi="Times New Roman" w:cs="Times New Roman"/>
      <w:b/>
      <w:bCs/>
      <w:sz w:val="12"/>
      <w:szCs w:val="12"/>
    </w:rPr>
  </w:style>
  <w:style w:type="character" w:customStyle="1" w:styleId="FontStyle165">
    <w:name w:val="Font Style165"/>
    <w:rsid w:val="00F420E8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17">
    <w:name w:val="Font Style117"/>
    <w:rsid w:val="00F420E8"/>
    <w:rPr>
      <w:rFonts w:ascii="Arial" w:hAnsi="Arial" w:cs="Arial"/>
      <w:b/>
      <w:bCs/>
      <w:sz w:val="20"/>
      <w:szCs w:val="20"/>
    </w:rPr>
  </w:style>
  <w:style w:type="character" w:customStyle="1" w:styleId="FontStyle166">
    <w:name w:val="Font Style166"/>
    <w:rsid w:val="00F420E8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25">
    <w:name w:val="Font Style125"/>
    <w:rsid w:val="00F420E8"/>
    <w:rPr>
      <w:rFonts w:ascii="Times New Roman" w:hAnsi="Times New Roman" w:cs="Times New Roman"/>
      <w:sz w:val="22"/>
      <w:szCs w:val="22"/>
    </w:rPr>
  </w:style>
  <w:style w:type="character" w:customStyle="1" w:styleId="FontStyle168">
    <w:name w:val="Font Style168"/>
    <w:rsid w:val="00F420E8"/>
    <w:rPr>
      <w:rFonts w:ascii="Times New Roman" w:hAnsi="Times New Roman" w:cs="Times New Roman"/>
      <w:sz w:val="22"/>
      <w:szCs w:val="22"/>
    </w:rPr>
  </w:style>
  <w:style w:type="character" w:customStyle="1" w:styleId="FontStyle162">
    <w:name w:val="Font Style162"/>
    <w:rsid w:val="00F420E8"/>
    <w:rPr>
      <w:rFonts w:ascii="Times New Roman" w:hAnsi="Times New Roman" w:cs="Times New Roman"/>
      <w:i/>
      <w:iCs/>
      <w:spacing w:val="30"/>
      <w:sz w:val="16"/>
      <w:szCs w:val="16"/>
    </w:rPr>
  </w:style>
  <w:style w:type="character" w:customStyle="1" w:styleId="FontStyle122">
    <w:name w:val="Font Style122"/>
    <w:rsid w:val="00F420E8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123">
    <w:name w:val="Font Style123"/>
    <w:rsid w:val="00F420E8"/>
    <w:rPr>
      <w:rFonts w:ascii="Times New Roman" w:hAnsi="Times New Roman" w:cs="Times New Roman"/>
      <w:sz w:val="20"/>
      <w:szCs w:val="20"/>
    </w:rPr>
  </w:style>
  <w:style w:type="character" w:customStyle="1" w:styleId="FontStyle124">
    <w:name w:val="Font Style124"/>
    <w:rsid w:val="00F420E8"/>
    <w:rPr>
      <w:rFonts w:ascii="Times New Roman" w:hAnsi="Times New Roman" w:cs="Times New Roman"/>
      <w:b/>
      <w:bCs/>
      <w:sz w:val="8"/>
      <w:szCs w:val="8"/>
    </w:rPr>
  </w:style>
  <w:style w:type="character" w:customStyle="1" w:styleId="FontStyle126">
    <w:name w:val="Font Style126"/>
    <w:rsid w:val="00F420E8"/>
    <w:rPr>
      <w:rFonts w:ascii="Times New Roman" w:hAnsi="Times New Roman" w:cs="Times New Roman"/>
      <w:b/>
      <w:bCs/>
      <w:sz w:val="12"/>
      <w:szCs w:val="12"/>
    </w:rPr>
  </w:style>
  <w:style w:type="character" w:customStyle="1" w:styleId="FontStyle127">
    <w:name w:val="Font Style127"/>
    <w:rsid w:val="00F420E8"/>
    <w:rPr>
      <w:rFonts w:ascii="Times New Roman" w:hAnsi="Times New Roman" w:cs="Times New Roman"/>
      <w:sz w:val="26"/>
      <w:szCs w:val="26"/>
    </w:rPr>
  </w:style>
  <w:style w:type="character" w:customStyle="1" w:styleId="FontStyle128">
    <w:name w:val="Font Style128"/>
    <w:rsid w:val="00F420E8"/>
    <w:rPr>
      <w:rFonts w:ascii="Arial" w:hAnsi="Arial" w:cs="Arial"/>
      <w:b/>
      <w:bCs/>
      <w:sz w:val="10"/>
      <w:szCs w:val="10"/>
    </w:rPr>
  </w:style>
  <w:style w:type="character" w:customStyle="1" w:styleId="FontStyle129">
    <w:name w:val="Font Style129"/>
    <w:rsid w:val="00F420E8"/>
    <w:rPr>
      <w:rFonts w:ascii="Times New Roman" w:hAnsi="Times New Roman" w:cs="Times New Roman"/>
      <w:i/>
      <w:iCs/>
      <w:sz w:val="30"/>
      <w:szCs w:val="30"/>
    </w:rPr>
  </w:style>
  <w:style w:type="character" w:customStyle="1" w:styleId="FontStyle130">
    <w:name w:val="Font Style130"/>
    <w:rsid w:val="00F420E8"/>
    <w:rPr>
      <w:rFonts w:ascii="Candara" w:hAnsi="Candara" w:cs="Candara"/>
      <w:i/>
      <w:iCs/>
      <w:spacing w:val="-10"/>
      <w:sz w:val="24"/>
      <w:szCs w:val="24"/>
    </w:rPr>
  </w:style>
  <w:style w:type="character" w:customStyle="1" w:styleId="FontStyle131">
    <w:name w:val="Font Style131"/>
    <w:rsid w:val="00F420E8"/>
    <w:rPr>
      <w:rFonts w:ascii="Microsoft Sans Serif" w:hAnsi="Microsoft Sans Serif" w:cs="Microsoft Sans Serif"/>
      <w:b/>
      <w:bCs/>
      <w:spacing w:val="-10"/>
      <w:sz w:val="12"/>
      <w:szCs w:val="12"/>
    </w:rPr>
  </w:style>
  <w:style w:type="character" w:customStyle="1" w:styleId="FontStyle132">
    <w:name w:val="Font Style132"/>
    <w:rsid w:val="00F420E8"/>
    <w:rPr>
      <w:rFonts w:ascii="Times New Roman" w:hAnsi="Times New Roman" w:cs="Times New Roman"/>
      <w:sz w:val="14"/>
      <w:szCs w:val="14"/>
    </w:rPr>
  </w:style>
  <w:style w:type="character" w:customStyle="1" w:styleId="FontStyle133">
    <w:name w:val="Font Style133"/>
    <w:rsid w:val="00F420E8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34">
    <w:name w:val="Font Style134"/>
    <w:rsid w:val="00F420E8"/>
    <w:rPr>
      <w:rFonts w:ascii="Arial" w:hAnsi="Arial" w:cs="Arial"/>
      <w:b/>
      <w:bCs/>
      <w:sz w:val="24"/>
      <w:szCs w:val="24"/>
    </w:rPr>
  </w:style>
  <w:style w:type="character" w:customStyle="1" w:styleId="FontStyle139">
    <w:name w:val="Font Style139"/>
    <w:rsid w:val="00F420E8"/>
    <w:rPr>
      <w:rFonts w:ascii="Arial" w:hAnsi="Arial" w:cs="Arial"/>
      <w:sz w:val="14"/>
      <w:szCs w:val="14"/>
    </w:rPr>
  </w:style>
  <w:style w:type="character" w:customStyle="1" w:styleId="FontStyle146">
    <w:name w:val="Font Style146"/>
    <w:rsid w:val="00F420E8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143">
    <w:name w:val="Font Style143"/>
    <w:rsid w:val="00F420E8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15">
    <w:name w:val="Font Style115"/>
    <w:rsid w:val="00F420E8"/>
    <w:rPr>
      <w:rFonts w:ascii="Arial" w:hAnsi="Arial" w:cs="Arial"/>
      <w:b/>
      <w:bCs/>
      <w:sz w:val="32"/>
      <w:szCs w:val="32"/>
    </w:rPr>
  </w:style>
  <w:style w:type="character" w:customStyle="1" w:styleId="FontStyle116">
    <w:name w:val="Font Style116"/>
    <w:rsid w:val="00F420E8"/>
    <w:rPr>
      <w:rFonts w:ascii="Arial" w:hAnsi="Arial" w:cs="Arial"/>
      <w:sz w:val="26"/>
      <w:szCs w:val="26"/>
    </w:rPr>
  </w:style>
  <w:style w:type="character" w:customStyle="1" w:styleId="FontStyle118">
    <w:name w:val="Font Style118"/>
    <w:rsid w:val="00F420E8"/>
    <w:rPr>
      <w:rFonts w:ascii="Arial" w:hAnsi="Arial" w:cs="Arial"/>
      <w:sz w:val="18"/>
      <w:szCs w:val="18"/>
    </w:rPr>
  </w:style>
  <w:style w:type="character" w:customStyle="1" w:styleId="FontStyle119">
    <w:name w:val="Font Style119"/>
    <w:rsid w:val="00F420E8"/>
    <w:rPr>
      <w:rFonts w:ascii="Arial" w:hAnsi="Arial" w:cs="Arial"/>
      <w:sz w:val="14"/>
      <w:szCs w:val="14"/>
    </w:rPr>
  </w:style>
  <w:style w:type="character" w:customStyle="1" w:styleId="FontStyle120">
    <w:name w:val="Font Style120"/>
    <w:rsid w:val="00F420E8"/>
    <w:rPr>
      <w:rFonts w:ascii="Arial" w:hAnsi="Arial" w:cs="Arial"/>
      <w:b/>
      <w:bCs/>
      <w:sz w:val="14"/>
      <w:szCs w:val="14"/>
    </w:rPr>
  </w:style>
  <w:style w:type="character" w:customStyle="1" w:styleId="FontStyle121">
    <w:name w:val="Font Style121"/>
    <w:rsid w:val="00F420E8"/>
    <w:rPr>
      <w:rFonts w:ascii="Arial" w:hAnsi="Arial" w:cs="Arial"/>
      <w:sz w:val="12"/>
      <w:szCs w:val="12"/>
    </w:rPr>
  </w:style>
  <w:style w:type="character" w:customStyle="1" w:styleId="FontStyle141">
    <w:name w:val="Font Style141"/>
    <w:rsid w:val="00F420E8"/>
    <w:rPr>
      <w:rFonts w:ascii="Candara" w:hAnsi="Candara" w:cs="Candara"/>
      <w:sz w:val="16"/>
      <w:szCs w:val="16"/>
    </w:rPr>
  </w:style>
  <w:style w:type="character" w:customStyle="1" w:styleId="FontStyle135">
    <w:name w:val="Font Style135"/>
    <w:rsid w:val="00F420E8"/>
    <w:rPr>
      <w:rFonts w:ascii="Arial" w:hAnsi="Arial" w:cs="Arial"/>
      <w:sz w:val="28"/>
      <w:szCs w:val="28"/>
    </w:rPr>
  </w:style>
  <w:style w:type="character" w:customStyle="1" w:styleId="FontStyle136">
    <w:name w:val="Font Style136"/>
    <w:rsid w:val="00F420E8"/>
    <w:rPr>
      <w:rFonts w:ascii="Arial" w:hAnsi="Arial" w:cs="Arial"/>
      <w:b/>
      <w:bCs/>
      <w:spacing w:val="80"/>
      <w:sz w:val="24"/>
      <w:szCs w:val="24"/>
    </w:rPr>
  </w:style>
  <w:style w:type="character" w:customStyle="1" w:styleId="FontStyle137">
    <w:name w:val="Font Style137"/>
    <w:rsid w:val="00F420E8"/>
    <w:rPr>
      <w:rFonts w:ascii="Arial" w:hAnsi="Arial" w:cs="Arial"/>
      <w:b/>
      <w:bCs/>
      <w:sz w:val="14"/>
      <w:szCs w:val="14"/>
    </w:rPr>
  </w:style>
  <w:style w:type="character" w:customStyle="1" w:styleId="FontStyle140">
    <w:name w:val="Font Style140"/>
    <w:rsid w:val="00F420E8"/>
    <w:rPr>
      <w:rFonts w:ascii="Arial" w:hAnsi="Arial" w:cs="Arial"/>
      <w:sz w:val="12"/>
      <w:szCs w:val="12"/>
    </w:rPr>
  </w:style>
  <w:style w:type="character" w:customStyle="1" w:styleId="FontStyle142">
    <w:name w:val="Font Style142"/>
    <w:rsid w:val="00F420E8"/>
    <w:rPr>
      <w:rFonts w:ascii="Arial" w:hAnsi="Arial" w:cs="Arial"/>
      <w:spacing w:val="10"/>
      <w:sz w:val="12"/>
      <w:szCs w:val="12"/>
    </w:rPr>
  </w:style>
  <w:style w:type="character" w:styleId="aff5">
    <w:name w:val="Emphasis"/>
    <w:qFormat/>
    <w:rsid w:val="00F420E8"/>
    <w:rPr>
      <w:rFonts w:ascii="Calibri" w:hAnsi="Calibri" w:cs="Calibri"/>
      <w:b/>
      <w:i/>
      <w:iCs/>
    </w:rPr>
  </w:style>
  <w:style w:type="character" w:customStyle="1" w:styleId="24">
    <w:name w:val="Цитата 2 Знак"/>
    <w:basedOn w:val="40"/>
    <w:rsid w:val="00F420E8"/>
    <w:rPr>
      <w:rFonts w:ascii="Calibri" w:eastAsia="Times New Roman" w:hAnsi="Calibri" w:cs="Times New Roman"/>
      <w:i/>
      <w:sz w:val="24"/>
      <w:szCs w:val="24"/>
      <w:lang w:val="en-US" w:eastAsia="en-US" w:bidi="en-US"/>
    </w:rPr>
  </w:style>
  <w:style w:type="character" w:customStyle="1" w:styleId="aff6">
    <w:name w:val="Выделенная цитата Знак"/>
    <w:basedOn w:val="40"/>
    <w:rsid w:val="00F420E8"/>
    <w:rPr>
      <w:rFonts w:ascii="Calibri" w:eastAsia="Times New Roman" w:hAnsi="Calibri" w:cs="Times New Roman"/>
      <w:b/>
      <w:i/>
      <w:sz w:val="24"/>
      <w:lang w:val="en-US" w:eastAsia="en-US" w:bidi="en-US"/>
    </w:rPr>
  </w:style>
  <w:style w:type="character" w:styleId="aff7">
    <w:name w:val="Subtle Emphasis"/>
    <w:qFormat/>
    <w:rsid w:val="00F420E8"/>
    <w:rPr>
      <w:i/>
      <w:color w:val="5A5A5A"/>
    </w:rPr>
  </w:style>
  <w:style w:type="character" w:styleId="aff8">
    <w:name w:val="Intense Emphasis"/>
    <w:qFormat/>
    <w:rsid w:val="00F420E8"/>
    <w:rPr>
      <w:b/>
      <w:i/>
      <w:sz w:val="24"/>
      <w:szCs w:val="24"/>
      <w:u w:val="single"/>
    </w:rPr>
  </w:style>
  <w:style w:type="character" w:styleId="aff9">
    <w:name w:val="Subtle Reference"/>
    <w:qFormat/>
    <w:rsid w:val="00F420E8"/>
    <w:rPr>
      <w:sz w:val="24"/>
      <w:szCs w:val="24"/>
      <w:u w:val="single"/>
    </w:rPr>
  </w:style>
  <w:style w:type="character" w:styleId="affa">
    <w:name w:val="Intense Reference"/>
    <w:qFormat/>
    <w:rsid w:val="00F420E8"/>
    <w:rPr>
      <w:b/>
      <w:sz w:val="24"/>
      <w:u w:val="single"/>
    </w:rPr>
  </w:style>
  <w:style w:type="character" w:styleId="affb">
    <w:name w:val="Book Title"/>
    <w:qFormat/>
    <w:rsid w:val="00F420E8"/>
    <w:rPr>
      <w:rFonts w:ascii="Cambria" w:eastAsia="Times New Roman" w:hAnsi="Cambria" w:cs="Cambria"/>
      <w:b/>
      <w:i/>
      <w:sz w:val="24"/>
      <w:szCs w:val="24"/>
    </w:rPr>
  </w:style>
  <w:style w:type="character" w:customStyle="1" w:styleId="FontStyle40">
    <w:name w:val="Font Style40"/>
    <w:rsid w:val="00F420E8"/>
    <w:rPr>
      <w:rFonts w:ascii="Times New Roman" w:hAnsi="Times New Roman" w:cs="Times New Roman"/>
      <w:sz w:val="22"/>
      <w:szCs w:val="22"/>
    </w:rPr>
  </w:style>
  <w:style w:type="character" w:customStyle="1" w:styleId="FontStyle45">
    <w:name w:val="Font Style45"/>
    <w:rsid w:val="00F420E8"/>
    <w:rPr>
      <w:rFonts w:ascii="Trebuchet MS" w:hAnsi="Trebuchet MS" w:cs="Trebuchet MS"/>
      <w:sz w:val="14"/>
      <w:szCs w:val="14"/>
    </w:rPr>
  </w:style>
  <w:style w:type="character" w:customStyle="1" w:styleId="FontStyle46">
    <w:name w:val="Font Style46"/>
    <w:rsid w:val="00F420E8"/>
    <w:rPr>
      <w:rFonts w:ascii="Trebuchet MS" w:hAnsi="Trebuchet MS" w:cs="Trebuchet MS"/>
      <w:b/>
      <w:bCs/>
      <w:sz w:val="16"/>
      <w:szCs w:val="16"/>
    </w:rPr>
  </w:style>
  <w:style w:type="character" w:customStyle="1" w:styleId="FontStyle47">
    <w:name w:val="Font Style47"/>
    <w:rsid w:val="00F420E8"/>
    <w:rPr>
      <w:rFonts w:ascii="Trebuchet MS" w:hAnsi="Trebuchet MS" w:cs="Trebuchet MS"/>
      <w:b/>
      <w:bCs/>
      <w:sz w:val="16"/>
      <w:szCs w:val="16"/>
    </w:rPr>
  </w:style>
  <w:style w:type="character" w:customStyle="1" w:styleId="FontStyle51">
    <w:name w:val="Font Style51"/>
    <w:rsid w:val="00F420E8"/>
    <w:rPr>
      <w:rFonts w:ascii="Trebuchet MS" w:hAnsi="Trebuchet MS" w:cs="Trebuchet MS"/>
      <w:sz w:val="14"/>
      <w:szCs w:val="14"/>
    </w:rPr>
  </w:style>
  <w:style w:type="character" w:customStyle="1" w:styleId="FontStyle52">
    <w:name w:val="Font Style52"/>
    <w:rsid w:val="00F420E8"/>
    <w:rPr>
      <w:rFonts w:ascii="Trebuchet MS" w:hAnsi="Trebuchet MS" w:cs="Trebuchet MS"/>
      <w:sz w:val="16"/>
      <w:szCs w:val="16"/>
    </w:rPr>
  </w:style>
  <w:style w:type="character" w:customStyle="1" w:styleId="FontStyle71">
    <w:name w:val="Font Style71"/>
    <w:rsid w:val="00F420E8"/>
    <w:rPr>
      <w:rFonts w:ascii="Trebuchet MS" w:hAnsi="Trebuchet MS" w:cs="Trebuchet MS"/>
      <w:spacing w:val="-10"/>
      <w:sz w:val="14"/>
      <w:szCs w:val="14"/>
    </w:rPr>
  </w:style>
  <w:style w:type="character" w:customStyle="1" w:styleId="FontStyle48">
    <w:name w:val="Font Style48"/>
    <w:rsid w:val="00F420E8"/>
    <w:rPr>
      <w:rFonts w:ascii="Arial Unicode MS" w:hAnsi="Arial Unicode MS" w:cs="Arial Unicode MS"/>
      <w:sz w:val="80"/>
      <w:szCs w:val="80"/>
    </w:rPr>
  </w:style>
  <w:style w:type="character" w:customStyle="1" w:styleId="FontStyle49">
    <w:name w:val="Font Style49"/>
    <w:rsid w:val="00F420E8"/>
    <w:rPr>
      <w:rFonts w:ascii="Consolas" w:hAnsi="Consolas" w:cs="Consolas"/>
      <w:sz w:val="92"/>
      <w:szCs w:val="92"/>
    </w:rPr>
  </w:style>
  <w:style w:type="character" w:customStyle="1" w:styleId="FontStyle53">
    <w:name w:val="Font Style53"/>
    <w:rsid w:val="00F420E8"/>
    <w:rPr>
      <w:rFonts w:ascii="Trebuchet MS" w:hAnsi="Trebuchet MS" w:cs="Trebuchet MS"/>
      <w:sz w:val="14"/>
      <w:szCs w:val="14"/>
    </w:rPr>
  </w:style>
  <w:style w:type="character" w:customStyle="1" w:styleId="FontStyle59">
    <w:name w:val="Font Style59"/>
    <w:rsid w:val="00F420E8"/>
    <w:rPr>
      <w:rFonts w:ascii="Trebuchet MS" w:hAnsi="Trebuchet MS" w:cs="Trebuchet MS"/>
      <w:smallCaps/>
      <w:sz w:val="18"/>
      <w:szCs w:val="18"/>
    </w:rPr>
  </w:style>
  <w:style w:type="character" w:customStyle="1" w:styleId="FontStyle60">
    <w:name w:val="Font Style60"/>
    <w:rsid w:val="00F420E8"/>
    <w:rPr>
      <w:rFonts w:ascii="Consolas" w:hAnsi="Consolas" w:cs="Consolas"/>
      <w:sz w:val="56"/>
      <w:szCs w:val="56"/>
    </w:rPr>
  </w:style>
  <w:style w:type="character" w:customStyle="1" w:styleId="FontStyle68">
    <w:name w:val="Font Style68"/>
    <w:rsid w:val="00F420E8"/>
    <w:rPr>
      <w:rFonts w:ascii="Trebuchet MS" w:hAnsi="Trebuchet MS" w:cs="Trebuchet MS"/>
      <w:sz w:val="32"/>
      <w:szCs w:val="32"/>
    </w:rPr>
  </w:style>
  <w:style w:type="character" w:customStyle="1" w:styleId="FontStyle69">
    <w:name w:val="Font Style69"/>
    <w:rsid w:val="00F420E8"/>
    <w:rPr>
      <w:rFonts w:ascii="Trebuchet MS" w:hAnsi="Trebuchet MS" w:cs="Trebuchet MS"/>
      <w:b/>
      <w:bCs/>
      <w:sz w:val="14"/>
      <w:szCs w:val="14"/>
    </w:rPr>
  </w:style>
  <w:style w:type="character" w:customStyle="1" w:styleId="FontStyle31">
    <w:name w:val="Font Style31"/>
    <w:rsid w:val="00F420E8"/>
    <w:rPr>
      <w:rFonts w:ascii="Times New Roman" w:hAnsi="Times New Roman" w:cs="Times New Roman"/>
      <w:sz w:val="16"/>
      <w:szCs w:val="16"/>
    </w:rPr>
  </w:style>
  <w:style w:type="character" w:customStyle="1" w:styleId="FontStyle33">
    <w:name w:val="Font Style33"/>
    <w:rsid w:val="00F420E8"/>
    <w:rPr>
      <w:rFonts w:ascii="Times New Roman" w:hAnsi="Times New Roman" w:cs="Times New Roman"/>
      <w:b/>
      <w:bCs/>
      <w:i/>
      <w:iCs/>
      <w:sz w:val="16"/>
      <w:szCs w:val="16"/>
    </w:rPr>
  </w:style>
  <w:style w:type="character" w:customStyle="1" w:styleId="FontStyle22">
    <w:name w:val="Font Style22"/>
    <w:rsid w:val="00F420E8"/>
    <w:rPr>
      <w:rFonts w:ascii="Times New Roman" w:hAnsi="Times New Roman" w:cs="Times New Roman"/>
      <w:b/>
      <w:bCs/>
      <w:sz w:val="14"/>
      <w:szCs w:val="14"/>
    </w:rPr>
  </w:style>
  <w:style w:type="character" w:customStyle="1" w:styleId="FontStyle23">
    <w:name w:val="Font Style23"/>
    <w:rsid w:val="00F420E8"/>
    <w:rPr>
      <w:rFonts w:ascii="Bookman Old Style" w:hAnsi="Bookman Old Style" w:cs="Bookman Old Style"/>
      <w:b/>
      <w:bCs/>
      <w:sz w:val="16"/>
      <w:szCs w:val="16"/>
    </w:rPr>
  </w:style>
  <w:style w:type="character" w:customStyle="1" w:styleId="FontStyle24">
    <w:name w:val="Font Style24"/>
    <w:rsid w:val="00F420E8"/>
    <w:rPr>
      <w:rFonts w:ascii="Times New Roman" w:hAnsi="Times New Roman" w:cs="Times New Roman"/>
      <w:sz w:val="14"/>
      <w:szCs w:val="14"/>
    </w:rPr>
  </w:style>
  <w:style w:type="character" w:customStyle="1" w:styleId="FontStyle26">
    <w:name w:val="Font Style26"/>
    <w:rsid w:val="00F420E8"/>
    <w:rPr>
      <w:rFonts w:ascii="Times New Roman" w:hAnsi="Times New Roman" w:cs="Times New Roman"/>
      <w:b/>
      <w:bCs/>
      <w:sz w:val="14"/>
      <w:szCs w:val="14"/>
    </w:rPr>
  </w:style>
  <w:style w:type="character" w:customStyle="1" w:styleId="FontStyle25">
    <w:name w:val="Font Style25"/>
    <w:rsid w:val="00F420E8"/>
    <w:rPr>
      <w:rFonts w:ascii="Trebuchet MS" w:hAnsi="Trebuchet MS" w:cs="Trebuchet MS"/>
      <w:sz w:val="20"/>
      <w:szCs w:val="20"/>
    </w:rPr>
  </w:style>
  <w:style w:type="character" w:customStyle="1" w:styleId="FontStyle21">
    <w:name w:val="Font Style21"/>
    <w:rsid w:val="00F420E8"/>
    <w:rPr>
      <w:rFonts w:ascii="Times New Roman" w:hAnsi="Times New Roman" w:cs="Times New Roman"/>
      <w:sz w:val="14"/>
      <w:szCs w:val="14"/>
    </w:rPr>
  </w:style>
  <w:style w:type="character" w:customStyle="1" w:styleId="FontStyle29">
    <w:name w:val="Font Style29"/>
    <w:rsid w:val="00F420E8"/>
    <w:rPr>
      <w:rFonts w:ascii="Times New Roman" w:hAnsi="Times New Roman" w:cs="Times New Roman"/>
      <w:i/>
      <w:iCs/>
      <w:sz w:val="24"/>
      <w:szCs w:val="24"/>
    </w:rPr>
  </w:style>
  <w:style w:type="character" w:customStyle="1" w:styleId="FontStyle30">
    <w:name w:val="Font Style30"/>
    <w:rsid w:val="00F420E8"/>
    <w:rPr>
      <w:rFonts w:ascii="Times New Roman" w:hAnsi="Times New Roman" w:cs="Times New Roman"/>
      <w:b/>
      <w:bCs/>
      <w:sz w:val="14"/>
      <w:szCs w:val="14"/>
    </w:rPr>
  </w:style>
  <w:style w:type="character" w:customStyle="1" w:styleId="FontStyle36">
    <w:name w:val="Font Style36"/>
    <w:rsid w:val="00F420E8"/>
    <w:rPr>
      <w:rFonts w:ascii="Times New Roman" w:hAnsi="Times New Roman" w:cs="Times New Roman"/>
      <w:spacing w:val="20"/>
      <w:sz w:val="20"/>
      <w:szCs w:val="20"/>
    </w:rPr>
  </w:style>
  <w:style w:type="character" w:customStyle="1" w:styleId="FontStyle44">
    <w:name w:val="Font Style44"/>
    <w:rsid w:val="00F420E8"/>
    <w:rPr>
      <w:rFonts w:ascii="Garamond" w:hAnsi="Garamond" w:cs="Garamond"/>
      <w:b/>
      <w:bCs/>
      <w:spacing w:val="-10"/>
      <w:sz w:val="32"/>
      <w:szCs w:val="32"/>
    </w:rPr>
  </w:style>
  <w:style w:type="character" w:customStyle="1" w:styleId="FontStyle32">
    <w:name w:val="Font Style32"/>
    <w:rsid w:val="00F420E8"/>
    <w:rPr>
      <w:rFonts w:ascii="Times New Roman" w:hAnsi="Times New Roman" w:cs="Times New Roman"/>
      <w:b/>
      <w:bCs/>
      <w:spacing w:val="10"/>
      <w:sz w:val="22"/>
      <w:szCs w:val="22"/>
    </w:rPr>
  </w:style>
  <w:style w:type="character" w:styleId="HTML0">
    <w:name w:val="HTML Cite"/>
    <w:rsid w:val="00F420E8"/>
    <w:rPr>
      <w:i/>
      <w:iCs/>
    </w:rPr>
  </w:style>
  <w:style w:type="character" w:customStyle="1" w:styleId="0">
    <w:name w:val="КК0 Знак"/>
    <w:rsid w:val="00F420E8"/>
    <w:rPr>
      <w:rFonts w:ascii="Times New Roman" w:eastAsia="Times New Roman" w:hAnsi="Times New Roman" w:cs="Times New Roman"/>
      <w:sz w:val="26"/>
      <w:szCs w:val="26"/>
    </w:rPr>
  </w:style>
  <w:style w:type="character" w:customStyle="1" w:styleId="FontStyle92">
    <w:name w:val="Font Style92"/>
    <w:rsid w:val="00F420E8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98">
    <w:name w:val="Font Style98"/>
    <w:rsid w:val="00F420E8"/>
    <w:rPr>
      <w:rFonts w:ascii="Times New Roman" w:hAnsi="Times New Roman" w:cs="Times New Roman"/>
      <w:sz w:val="14"/>
      <w:szCs w:val="14"/>
    </w:rPr>
  </w:style>
  <w:style w:type="character" w:customStyle="1" w:styleId="FontStyle103">
    <w:name w:val="Font Style103"/>
    <w:rsid w:val="00F420E8"/>
    <w:rPr>
      <w:rFonts w:ascii="Times New Roman" w:hAnsi="Times New Roman" w:cs="Times New Roman"/>
      <w:b/>
      <w:bCs/>
      <w:spacing w:val="-10"/>
      <w:sz w:val="8"/>
      <w:szCs w:val="8"/>
    </w:rPr>
  </w:style>
  <w:style w:type="character" w:customStyle="1" w:styleId="FontStyle87">
    <w:name w:val="Font Style87"/>
    <w:rsid w:val="00F420E8"/>
    <w:rPr>
      <w:rFonts w:ascii="Candara" w:hAnsi="Candara" w:cs="Candara"/>
      <w:b/>
      <w:bCs/>
      <w:spacing w:val="-10"/>
      <w:sz w:val="18"/>
      <w:szCs w:val="18"/>
    </w:rPr>
  </w:style>
  <w:style w:type="character" w:customStyle="1" w:styleId="FontStyle89">
    <w:name w:val="Font Style89"/>
    <w:rsid w:val="00F420E8"/>
    <w:rPr>
      <w:rFonts w:ascii="Times New Roman" w:hAnsi="Times New Roman" w:cs="Times New Roman"/>
      <w:sz w:val="16"/>
      <w:szCs w:val="16"/>
    </w:rPr>
  </w:style>
  <w:style w:type="character" w:customStyle="1" w:styleId="FontStyle90">
    <w:name w:val="Font Style90"/>
    <w:rsid w:val="00F420E8"/>
    <w:rPr>
      <w:rFonts w:ascii="Garamond" w:hAnsi="Garamond" w:cs="Garamond"/>
      <w:b/>
      <w:bCs/>
      <w:i/>
      <w:iCs/>
      <w:spacing w:val="-10"/>
      <w:sz w:val="18"/>
      <w:szCs w:val="18"/>
    </w:rPr>
  </w:style>
  <w:style w:type="character" w:customStyle="1" w:styleId="FontStyle96">
    <w:name w:val="Font Style96"/>
    <w:rsid w:val="00F420E8"/>
    <w:rPr>
      <w:rFonts w:ascii="Times New Roman" w:hAnsi="Times New Roman" w:cs="Times New Roman"/>
      <w:sz w:val="46"/>
      <w:szCs w:val="46"/>
    </w:rPr>
  </w:style>
  <w:style w:type="character" w:customStyle="1" w:styleId="FontStyle88">
    <w:name w:val="Font Style88"/>
    <w:rsid w:val="00F420E8"/>
    <w:rPr>
      <w:rFonts w:ascii="Century Gothic" w:hAnsi="Century Gothic" w:cs="Century Gothic"/>
      <w:sz w:val="28"/>
      <w:szCs w:val="28"/>
    </w:rPr>
  </w:style>
  <w:style w:type="character" w:customStyle="1" w:styleId="FontStyle35">
    <w:name w:val="Font Style35"/>
    <w:rsid w:val="00F420E8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38">
    <w:name w:val="Font Style38"/>
    <w:rsid w:val="00F420E8"/>
    <w:rPr>
      <w:rFonts w:ascii="Times New Roman" w:hAnsi="Times New Roman" w:cs="Times New Roman"/>
      <w:sz w:val="20"/>
      <w:szCs w:val="20"/>
    </w:rPr>
  </w:style>
  <w:style w:type="character" w:customStyle="1" w:styleId="FontStyle55">
    <w:name w:val="Font Style55"/>
    <w:rsid w:val="00F420E8"/>
    <w:rPr>
      <w:rFonts w:ascii="Times New Roman" w:hAnsi="Times New Roman" w:cs="Times New Roman"/>
      <w:b/>
      <w:bCs/>
      <w:smallCaps/>
      <w:sz w:val="20"/>
      <w:szCs w:val="20"/>
    </w:rPr>
  </w:style>
  <w:style w:type="character" w:customStyle="1" w:styleId="FontStyle41">
    <w:name w:val="Font Style41"/>
    <w:rsid w:val="00F420E8"/>
    <w:rPr>
      <w:rFonts w:ascii="Times New Roman" w:hAnsi="Times New Roman" w:cs="Times New Roman"/>
      <w:spacing w:val="10"/>
      <w:sz w:val="20"/>
      <w:szCs w:val="20"/>
    </w:rPr>
  </w:style>
  <w:style w:type="character" w:customStyle="1" w:styleId="FontStyle42">
    <w:name w:val="Font Style42"/>
    <w:rsid w:val="00F420E8"/>
    <w:rPr>
      <w:rFonts w:ascii="Times New Roman" w:hAnsi="Times New Roman" w:cs="Times New Roman"/>
      <w:sz w:val="18"/>
      <w:szCs w:val="18"/>
    </w:rPr>
  </w:style>
  <w:style w:type="character" w:customStyle="1" w:styleId="33">
    <w:name w:val="Основной шрифт абзаца3"/>
    <w:rsid w:val="00F420E8"/>
  </w:style>
  <w:style w:type="character" w:customStyle="1" w:styleId="FontStyle19">
    <w:name w:val="Font Style19"/>
    <w:rsid w:val="00F420E8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20">
    <w:name w:val="Font Style20"/>
    <w:rsid w:val="00F420E8"/>
    <w:rPr>
      <w:rFonts w:ascii="Times New Roman" w:hAnsi="Times New Roman" w:cs="Times New Roman"/>
      <w:b/>
      <w:bCs/>
      <w:sz w:val="16"/>
      <w:szCs w:val="16"/>
    </w:rPr>
  </w:style>
  <w:style w:type="character" w:customStyle="1" w:styleId="FontStyle14">
    <w:name w:val="Font Style14"/>
    <w:rsid w:val="00F420E8"/>
    <w:rPr>
      <w:rFonts w:ascii="Times New Roman" w:hAnsi="Times New Roman" w:cs="Times New Roman"/>
      <w:b/>
      <w:bCs/>
      <w:smallCaps/>
      <w:sz w:val="22"/>
      <w:szCs w:val="22"/>
    </w:rPr>
  </w:style>
  <w:style w:type="character" w:customStyle="1" w:styleId="FontStyle17">
    <w:name w:val="Font Style17"/>
    <w:rsid w:val="00F420E8"/>
    <w:rPr>
      <w:rFonts w:ascii="Book Antiqua" w:hAnsi="Book Antiqua" w:cs="Book Antiqua"/>
      <w:b/>
      <w:bCs/>
      <w:sz w:val="20"/>
      <w:szCs w:val="20"/>
    </w:rPr>
  </w:style>
  <w:style w:type="character" w:customStyle="1" w:styleId="FontStyle18">
    <w:name w:val="Font Style18"/>
    <w:rsid w:val="00F420E8"/>
    <w:rPr>
      <w:rFonts w:ascii="Century Gothic" w:hAnsi="Century Gothic" w:cs="Century Gothic"/>
      <w:b/>
      <w:bCs/>
      <w:sz w:val="26"/>
      <w:szCs w:val="26"/>
    </w:rPr>
  </w:style>
  <w:style w:type="character" w:customStyle="1" w:styleId="FontStyle39">
    <w:name w:val="Font Style39"/>
    <w:rsid w:val="00F420E8"/>
    <w:rPr>
      <w:rFonts w:ascii="Times New Roman" w:hAnsi="Times New Roman" w:cs="Times New Roman"/>
      <w:b/>
      <w:bCs/>
      <w:sz w:val="28"/>
      <w:szCs w:val="28"/>
    </w:rPr>
  </w:style>
  <w:style w:type="character" w:customStyle="1" w:styleId="16">
    <w:name w:val="Основной текст Знак1"/>
    <w:rsid w:val="00F420E8"/>
    <w:rPr>
      <w:rFonts w:ascii="Arial" w:hAnsi="Arial" w:cs="Arial"/>
      <w:color w:val="000000"/>
      <w:sz w:val="26"/>
      <w:szCs w:val="26"/>
    </w:rPr>
  </w:style>
  <w:style w:type="character" w:customStyle="1" w:styleId="contww1">
    <w:name w:val="contww1"/>
    <w:rsid w:val="00F420E8"/>
    <w:rPr>
      <w:sz w:val="26"/>
      <w:szCs w:val="26"/>
    </w:rPr>
  </w:style>
  <w:style w:type="character" w:styleId="HTML1">
    <w:name w:val="HTML Typewriter"/>
    <w:rsid w:val="00F420E8"/>
    <w:rPr>
      <w:rFonts w:ascii="Courier New" w:eastAsia="Times New Roman" w:hAnsi="Courier New" w:cs="Courier New"/>
      <w:sz w:val="20"/>
      <w:szCs w:val="20"/>
    </w:rPr>
  </w:style>
  <w:style w:type="character" w:customStyle="1" w:styleId="geo">
    <w:name w:val="geo"/>
    <w:basedOn w:val="40"/>
    <w:rsid w:val="00F420E8"/>
  </w:style>
  <w:style w:type="character" w:customStyle="1" w:styleId="latitude">
    <w:name w:val="latitude"/>
    <w:basedOn w:val="40"/>
    <w:rsid w:val="00F420E8"/>
  </w:style>
  <w:style w:type="character" w:customStyle="1" w:styleId="longitude">
    <w:name w:val="longitude"/>
    <w:basedOn w:val="40"/>
    <w:rsid w:val="00F420E8"/>
  </w:style>
  <w:style w:type="character" w:customStyle="1" w:styleId="coordinates1">
    <w:name w:val="coordinates1"/>
    <w:rsid w:val="00F420E8"/>
    <w:rPr>
      <w:caps w:val="0"/>
      <w:smallCaps w:val="0"/>
    </w:rPr>
  </w:style>
  <w:style w:type="character" w:customStyle="1" w:styleId="geo-lat1">
    <w:name w:val="geo-lat1"/>
    <w:basedOn w:val="40"/>
    <w:rsid w:val="00F420E8"/>
  </w:style>
  <w:style w:type="character" w:customStyle="1" w:styleId="geo-lon1">
    <w:name w:val="geo-lon1"/>
    <w:basedOn w:val="40"/>
    <w:rsid w:val="00F420E8"/>
  </w:style>
  <w:style w:type="character" w:customStyle="1" w:styleId="geo-multi-punct1">
    <w:name w:val="geo-multi-punct1"/>
    <w:rsid w:val="00F420E8"/>
    <w:rPr>
      <w:vanish/>
    </w:rPr>
  </w:style>
  <w:style w:type="character" w:customStyle="1" w:styleId="plainlinksneverexpand1">
    <w:name w:val="plainlinksneverexpand1"/>
    <w:basedOn w:val="40"/>
    <w:rsid w:val="00F420E8"/>
  </w:style>
  <w:style w:type="character" w:customStyle="1" w:styleId="mw-headline">
    <w:name w:val="mw-headline"/>
    <w:basedOn w:val="40"/>
    <w:rsid w:val="00F420E8"/>
  </w:style>
  <w:style w:type="character" w:customStyle="1" w:styleId="editsection">
    <w:name w:val="editsection"/>
    <w:basedOn w:val="40"/>
    <w:rsid w:val="00F420E8"/>
  </w:style>
  <w:style w:type="character" w:styleId="affc">
    <w:name w:val="FollowedHyperlink"/>
    <w:uiPriority w:val="99"/>
    <w:rsid w:val="00F420E8"/>
    <w:rPr>
      <w:color w:val="800080"/>
      <w:u w:val="single"/>
    </w:rPr>
  </w:style>
  <w:style w:type="character" w:customStyle="1" w:styleId="affd">
    <w:name w:val="НАЗВАНИЕ КК Знак"/>
    <w:rsid w:val="00F420E8"/>
    <w:rPr>
      <w:rFonts w:ascii="Times New Roman" w:eastAsia="Times New Roman" w:hAnsi="Times New Roman" w:cs="Times New Roman"/>
      <w:b/>
      <w:sz w:val="28"/>
      <w:szCs w:val="28"/>
    </w:rPr>
  </w:style>
  <w:style w:type="character" w:customStyle="1" w:styleId="Normal10-021">
    <w:name w:val="Normal + 10 пт полужирный По центру Слева:  -02 см Справ... Знак Знак1"/>
    <w:rsid w:val="00F420E8"/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Normal1">
    <w:name w:val="Normal Знак Знак Знак1"/>
    <w:rsid w:val="00F420E8"/>
    <w:rPr>
      <w:sz w:val="22"/>
      <w:lang w:val="ru-RU" w:eastAsia="ar-SA" w:bidi="ar-SA"/>
    </w:rPr>
  </w:style>
  <w:style w:type="character" w:styleId="affe">
    <w:name w:val="Placeholder Text"/>
    <w:rsid w:val="00F420E8"/>
    <w:rPr>
      <w:color w:val="808080"/>
    </w:rPr>
  </w:style>
  <w:style w:type="character" w:customStyle="1" w:styleId="S">
    <w:name w:val="S_Обычный Знак"/>
    <w:rsid w:val="00F420E8"/>
    <w:rPr>
      <w:rFonts w:ascii="Times New Roman" w:eastAsia="Times New Roman" w:hAnsi="Times New Roman" w:cs="Times New Roman"/>
      <w:sz w:val="24"/>
      <w:szCs w:val="24"/>
    </w:rPr>
  </w:style>
  <w:style w:type="character" w:customStyle="1" w:styleId="afff">
    <w:name w:val="Маркированный список Знак"/>
    <w:basedOn w:val="40"/>
    <w:rsid w:val="00F420E8"/>
    <w:rPr>
      <w:rFonts w:ascii="Times New Roman" w:eastAsia="Times New Roman" w:hAnsi="Times New Roman" w:cs="Times New Roman"/>
      <w:sz w:val="20"/>
      <w:szCs w:val="20"/>
    </w:rPr>
  </w:style>
  <w:style w:type="character" w:customStyle="1" w:styleId="afff0">
    <w:name w:val="Обычный (веб) Знак"/>
    <w:rsid w:val="00F420E8"/>
    <w:rPr>
      <w:rFonts w:ascii="Times New Roman" w:eastAsia="Times New Roman" w:hAnsi="Times New Roman" w:cs="Times New Roman"/>
      <w:color w:val="202020"/>
      <w:sz w:val="20"/>
      <w:szCs w:val="20"/>
    </w:rPr>
  </w:style>
  <w:style w:type="character" w:customStyle="1" w:styleId="afff1">
    <w:name w:val="Абзац списка Знак"/>
    <w:rsid w:val="00F420E8"/>
    <w:rPr>
      <w:rFonts w:ascii="Calibri" w:eastAsia="Times New Roman" w:hAnsi="Calibri" w:cs="Times New Roman"/>
      <w:sz w:val="24"/>
      <w:szCs w:val="24"/>
    </w:rPr>
  </w:style>
  <w:style w:type="character" w:customStyle="1" w:styleId="afff2">
    <w:name w:val="Название объекта Знак"/>
    <w:rsid w:val="00F420E8"/>
    <w:rPr>
      <w:rFonts w:ascii="Times New Roman" w:eastAsia="Times New Roman" w:hAnsi="Times New Roman" w:cs="Times New Roman"/>
      <w:b/>
      <w:sz w:val="28"/>
      <w:szCs w:val="20"/>
    </w:rPr>
  </w:style>
  <w:style w:type="character" w:customStyle="1" w:styleId="dropcap1">
    <w:name w:val="dropcap1"/>
    <w:rsid w:val="00F420E8"/>
    <w:rPr>
      <w:rFonts w:ascii="Times New Roman" w:hAnsi="Times New Roman" w:cs="Times New Roman" w:hint="default"/>
      <w:b/>
      <w:bCs/>
      <w:color w:val="FF0000"/>
      <w:sz w:val="72"/>
      <w:szCs w:val="72"/>
    </w:rPr>
  </w:style>
  <w:style w:type="character" w:customStyle="1" w:styleId="z-">
    <w:name w:val="z-Начало формы Знак"/>
    <w:basedOn w:val="40"/>
    <w:rsid w:val="00F420E8"/>
    <w:rPr>
      <w:rFonts w:ascii="Arial" w:eastAsia="Times New Roman" w:hAnsi="Arial" w:cs="Times New Roman"/>
      <w:vanish/>
      <w:sz w:val="16"/>
      <w:szCs w:val="16"/>
    </w:rPr>
  </w:style>
  <w:style w:type="character" w:customStyle="1" w:styleId="z-0">
    <w:name w:val="z-Конец формы Знак"/>
    <w:basedOn w:val="40"/>
    <w:rsid w:val="00F420E8"/>
    <w:rPr>
      <w:rFonts w:ascii="Arial" w:eastAsia="Times New Roman" w:hAnsi="Arial" w:cs="Times New Roman"/>
      <w:vanish/>
      <w:sz w:val="16"/>
      <w:szCs w:val="16"/>
    </w:rPr>
  </w:style>
  <w:style w:type="character" w:customStyle="1" w:styleId="phorumnavheading">
    <w:name w:val="phorumnavheading"/>
    <w:basedOn w:val="40"/>
    <w:rsid w:val="00F420E8"/>
  </w:style>
  <w:style w:type="character" w:customStyle="1" w:styleId="afff3">
    <w:name w:val="Красная строка Знак"/>
    <w:basedOn w:val="16"/>
    <w:rsid w:val="00F420E8"/>
    <w:rPr>
      <w:rFonts w:ascii="Arial" w:hAnsi="Arial" w:cs="Arial"/>
      <w:color w:val="000000"/>
      <w:sz w:val="26"/>
      <w:szCs w:val="26"/>
    </w:rPr>
  </w:style>
  <w:style w:type="character" w:customStyle="1" w:styleId="17">
    <w:name w:val="Красная строка Знак1"/>
    <w:basedOn w:val="af5"/>
    <w:rsid w:val="00F420E8"/>
    <w:rPr>
      <w:rFonts w:ascii="Times New Roman" w:eastAsia="Times New Roman" w:hAnsi="Times New Roman" w:cs="Times New Roman"/>
      <w:color w:val="000000"/>
      <w:sz w:val="24"/>
      <w:szCs w:val="24"/>
    </w:rPr>
  </w:style>
  <w:style w:type="character" w:customStyle="1" w:styleId="25">
    <w:name w:val="Основной текст Знак2"/>
    <w:rsid w:val="00F420E8"/>
    <w:rPr>
      <w:rFonts w:ascii="Times New Roman" w:eastAsia="Times New Roman" w:hAnsi="Times New Roman" w:cs="Times New Roman"/>
      <w:color w:val="000000"/>
      <w:sz w:val="24"/>
      <w:szCs w:val="26"/>
    </w:rPr>
  </w:style>
  <w:style w:type="character" w:customStyle="1" w:styleId="Normal10-022">
    <w:name w:val="Стиль Normal + 10 пт полужирный По центру Слева:  -02 см Справ...2 Знак"/>
    <w:rsid w:val="00F420E8"/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highlight">
    <w:name w:val="highlight"/>
    <w:basedOn w:val="40"/>
    <w:rsid w:val="00F420E8"/>
  </w:style>
  <w:style w:type="character" w:customStyle="1" w:styleId="18">
    <w:name w:val="Схема документа Знак1"/>
    <w:rsid w:val="00F420E8"/>
    <w:rPr>
      <w:rFonts w:ascii="Tahoma" w:hAnsi="Tahoma" w:cs="Tahoma"/>
      <w:sz w:val="16"/>
      <w:szCs w:val="16"/>
    </w:rPr>
  </w:style>
  <w:style w:type="character" w:customStyle="1" w:styleId="afff4">
    <w:name w:val="Гипертекстовая ссылка"/>
    <w:rsid w:val="00F420E8"/>
    <w:rPr>
      <w:b w:val="0"/>
      <w:bCs w:val="0"/>
      <w:color w:val="008000"/>
      <w:sz w:val="20"/>
      <w:szCs w:val="20"/>
    </w:rPr>
  </w:style>
  <w:style w:type="character" w:customStyle="1" w:styleId="h11">
    <w:name w:val="h11"/>
    <w:rsid w:val="00F420E8"/>
    <w:rPr>
      <w:b/>
      <w:bCs/>
      <w:color w:val="1A7AC2"/>
    </w:rPr>
  </w:style>
  <w:style w:type="character" w:customStyle="1" w:styleId="26">
    <w:name w:val="Знак примечания2"/>
    <w:rsid w:val="00F420E8"/>
    <w:rPr>
      <w:sz w:val="16"/>
    </w:rPr>
  </w:style>
  <w:style w:type="character" w:customStyle="1" w:styleId="afff5">
    <w:name w:val="Текст примечания Знак"/>
    <w:basedOn w:val="40"/>
    <w:rsid w:val="00F420E8"/>
    <w:rPr>
      <w:rFonts w:ascii="Times New Roman" w:eastAsia="Times New Roman" w:hAnsi="Times New Roman" w:cs="Times New Roman"/>
      <w:sz w:val="20"/>
      <w:szCs w:val="20"/>
    </w:rPr>
  </w:style>
  <w:style w:type="character" w:customStyle="1" w:styleId="FontStyle34">
    <w:name w:val="Font Style34"/>
    <w:rsid w:val="00F420E8"/>
    <w:rPr>
      <w:rFonts w:ascii="Arial" w:hAnsi="Arial" w:cs="Arial"/>
      <w:b/>
      <w:bCs/>
      <w:i/>
      <w:iCs/>
      <w:spacing w:val="20"/>
      <w:sz w:val="8"/>
      <w:szCs w:val="8"/>
    </w:rPr>
  </w:style>
  <w:style w:type="character" w:customStyle="1" w:styleId="FontStyle37">
    <w:name w:val="Font Style37"/>
    <w:rsid w:val="00F420E8"/>
    <w:rPr>
      <w:rFonts w:ascii="Arial" w:hAnsi="Arial" w:cs="Arial"/>
      <w:sz w:val="18"/>
      <w:szCs w:val="18"/>
    </w:rPr>
  </w:style>
  <w:style w:type="character" w:customStyle="1" w:styleId="FontStyle50">
    <w:name w:val="Font Style50"/>
    <w:rsid w:val="00F420E8"/>
    <w:rPr>
      <w:rFonts w:ascii="Times New Roman" w:hAnsi="Times New Roman" w:cs="Times New Roman"/>
      <w:b/>
      <w:bCs/>
      <w:sz w:val="14"/>
      <w:szCs w:val="14"/>
    </w:rPr>
  </w:style>
  <w:style w:type="character" w:customStyle="1" w:styleId="FontStyle54">
    <w:name w:val="Font Style54"/>
    <w:rsid w:val="00F420E8"/>
    <w:rPr>
      <w:rFonts w:ascii="Times New Roman" w:hAnsi="Times New Roman" w:cs="Times New Roman"/>
      <w:sz w:val="20"/>
      <w:szCs w:val="20"/>
    </w:rPr>
  </w:style>
  <w:style w:type="character" w:customStyle="1" w:styleId="FontStyle56">
    <w:name w:val="Font Style56"/>
    <w:rsid w:val="00F420E8"/>
    <w:rPr>
      <w:rFonts w:ascii="Times New Roman" w:hAnsi="Times New Roman" w:cs="Times New Roman"/>
      <w:sz w:val="20"/>
      <w:szCs w:val="20"/>
    </w:rPr>
  </w:style>
  <w:style w:type="character" w:customStyle="1" w:styleId="FontStyle57">
    <w:name w:val="Font Style57"/>
    <w:rsid w:val="00F420E8"/>
    <w:rPr>
      <w:rFonts w:ascii="Times New Roman" w:hAnsi="Times New Roman" w:cs="Times New Roman"/>
      <w:sz w:val="20"/>
      <w:szCs w:val="20"/>
    </w:rPr>
  </w:style>
  <w:style w:type="character" w:customStyle="1" w:styleId="FontStyle58">
    <w:name w:val="Font Style58"/>
    <w:rsid w:val="00F420E8"/>
    <w:rPr>
      <w:rFonts w:ascii="Times New Roman" w:hAnsi="Times New Roman" w:cs="Times New Roman"/>
      <w:sz w:val="20"/>
      <w:szCs w:val="20"/>
    </w:rPr>
  </w:style>
  <w:style w:type="character" w:customStyle="1" w:styleId="19">
    <w:name w:val="Дата1"/>
    <w:basedOn w:val="40"/>
    <w:rsid w:val="00F420E8"/>
  </w:style>
  <w:style w:type="character" w:customStyle="1" w:styleId="mb51">
    <w:name w:val="mb51"/>
    <w:rsid w:val="00F420E8"/>
    <w:rPr>
      <w:vanish w:val="0"/>
    </w:rPr>
  </w:style>
  <w:style w:type="character" w:customStyle="1" w:styleId="100">
    <w:name w:val="Знак Знак10"/>
    <w:rsid w:val="00F420E8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61">
    <w:name w:val="Основной текст (6)_"/>
    <w:rsid w:val="00F420E8"/>
    <w:rPr>
      <w:sz w:val="25"/>
      <w:szCs w:val="25"/>
      <w:shd w:val="clear" w:color="auto" w:fill="FFFFFF"/>
    </w:rPr>
  </w:style>
  <w:style w:type="character" w:customStyle="1" w:styleId="afff6">
    <w:name w:val="Таблица_Текст слева Знак"/>
    <w:rsid w:val="00F420E8"/>
    <w:rPr>
      <w:rFonts w:ascii="Times New Roman" w:eastAsia="Times New Roman" w:hAnsi="Times New Roman" w:cs="Times New Roman"/>
    </w:rPr>
  </w:style>
  <w:style w:type="paragraph" w:customStyle="1" w:styleId="Heading">
    <w:name w:val="Heading"/>
    <w:next w:val="afff7"/>
    <w:rsid w:val="00F420E8"/>
    <w:pPr>
      <w:suppressAutoHyphens/>
      <w:overflowPunct w:val="0"/>
      <w:autoSpaceDE w:val="0"/>
      <w:textAlignment w:val="baseline"/>
    </w:pPr>
    <w:rPr>
      <w:rFonts w:ascii="Arial" w:hAnsi="Arial"/>
      <w:b/>
      <w:lang w:eastAsia="hi-IN" w:bidi="hi-IN"/>
    </w:rPr>
  </w:style>
  <w:style w:type="paragraph" w:styleId="afff7">
    <w:name w:val="Body Text"/>
    <w:basedOn w:val="a"/>
    <w:rsid w:val="00F420E8"/>
    <w:pPr>
      <w:widowControl w:val="0"/>
      <w:autoSpaceDE w:val="0"/>
      <w:spacing w:after="120"/>
      <w:ind w:firstLine="709"/>
      <w:jc w:val="both"/>
    </w:pPr>
    <w:rPr>
      <w:color w:val="000000"/>
      <w:szCs w:val="26"/>
    </w:rPr>
  </w:style>
  <w:style w:type="paragraph" w:styleId="afff8">
    <w:name w:val="List"/>
    <w:basedOn w:val="a"/>
    <w:rsid w:val="00F420E8"/>
    <w:pPr>
      <w:ind w:left="283" w:hanging="283"/>
      <w:jc w:val="both"/>
    </w:pPr>
    <w:rPr>
      <w:color w:val="000000"/>
    </w:rPr>
  </w:style>
  <w:style w:type="paragraph" w:customStyle="1" w:styleId="1a">
    <w:name w:val="Название объекта1"/>
    <w:basedOn w:val="a"/>
    <w:rsid w:val="00F420E8"/>
    <w:pPr>
      <w:suppressLineNumbers/>
      <w:spacing w:before="120" w:after="120"/>
    </w:pPr>
    <w:rPr>
      <w:rFonts w:cs="Mangal"/>
      <w:i/>
      <w:iCs/>
    </w:rPr>
  </w:style>
  <w:style w:type="paragraph" w:customStyle="1" w:styleId="Index">
    <w:name w:val="Index"/>
    <w:basedOn w:val="a"/>
    <w:rsid w:val="00F420E8"/>
    <w:pPr>
      <w:suppressLineNumbers/>
    </w:pPr>
    <w:rPr>
      <w:rFonts w:cs="Mangal"/>
    </w:rPr>
  </w:style>
  <w:style w:type="paragraph" w:styleId="1b">
    <w:name w:val="toc 1"/>
    <w:basedOn w:val="a"/>
    <w:next w:val="a"/>
    <w:rsid w:val="00F420E8"/>
    <w:pPr>
      <w:spacing w:before="60"/>
      <w:ind w:left="567" w:right="423" w:hanging="283"/>
    </w:pPr>
    <w:rPr>
      <w:rFonts w:ascii="Arial" w:hAnsi="Arial" w:cs="Arial"/>
      <w:szCs w:val="20"/>
    </w:rPr>
  </w:style>
  <w:style w:type="paragraph" w:styleId="27">
    <w:name w:val="toc 2"/>
    <w:basedOn w:val="a"/>
    <w:next w:val="a"/>
    <w:rsid w:val="00F420E8"/>
    <w:pPr>
      <w:spacing w:before="60"/>
      <w:ind w:left="851" w:right="423" w:hanging="327"/>
    </w:pPr>
    <w:rPr>
      <w:rFonts w:ascii="Arial" w:hAnsi="Arial" w:cs="Arial"/>
      <w:szCs w:val="20"/>
    </w:rPr>
  </w:style>
  <w:style w:type="paragraph" w:styleId="34">
    <w:name w:val="toc 3"/>
    <w:basedOn w:val="a"/>
    <w:next w:val="a"/>
    <w:rsid w:val="00F420E8"/>
    <w:pPr>
      <w:spacing w:before="60"/>
      <w:ind w:left="1276" w:right="423" w:hanging="512"/>
    </w:pPr>
    <w:rPr>
      <w:rFonts w:ascii="Arial" w:hAnsi="Arial" w:cs="Arial"/>
      <w:szCs w:val="20"/>
    </w:rPr>
  </w:style>
  <w:style w:type="paragraph" w:styleId="afff9">
    <w:name w:val="footer"/>
    <w:basedOn w:val="a"/>
    <w:rsid w:val="00F420E8"/>
    <w:rPr>
      <w:rFonts w:ascii="Calibri" w:eastAsia="Calibri" w:hAnsi="Calibri" w:cs="Calibri"/>
    </w:rPr>
  </w:style>
  <w:style w:type="paragraph" w:styleId="afffa">
    <w:name w:val="header"/>
    <w:basedOn w:val="a"/>
    <w:rsid w:val="00F420E8"/>
  </w:style>
  <w:style w:type="paragraph" w:styleId="afffb">
    <w:name w:val="Balloon Text"/>
    <w:basedOn w:val="a"/>
    <w:rsid w:val="00F420E8"/>
    <w:rPr>
      <w:rFonts w:ascii="Tahoma" w:hAnsi="Tahoma" w:cs="Tahoma"/>
      <w:sz w:val="16"/>
      <w:szCs w:val="16"/>
    </w:rPr>
  </w:style>
  <w:style w:type="paragraph" w:styleId="afffc">
    <w:name w:val="List Paragraph"/>
    <w:basedOn w:val="a"/>
    <w:qFormat/>
    <w:rsid w:val="00F420E8"/>
    <w:pPr>
      <w:ind w:left="720"/>
    </w:pPr>
    <w:rPr>
      <w:rFonts w:ascii="Calibri" w:hAnsi="Calibri" w:cs="Calibri"/>
    </w:rPr>
  </w:style>
  <w:style w:type="paragraph" w:customStyle="1" w:styleId="1c">
    <w:name w:val="Заголовок1"/>
    <w:basedOn w:val="a"/>
    <w:next w:val="afff7"/>
    <w:rsid w:val="00F420E8"/>
    <w:pPr>
      <w:keepNext/>
      <w:widowControl w:val="0"/>
      <w:autoSpaceDE w:val="0"/>
      <w:spacing w:before="240" w:after="120"/>
      <w:ind w:firstLine="709"/>
      <w:jc w:val="both"/>
    </w:pPr>
    <w:rPr>
      <w:rFonts w:ascii="Arial" w:eastAsia="MS Mincho" w:hAnsi="Arial" w:cs="Tahoma"/>
      <w:color w:val="000000"/>
      <w:sz w:val="28"/>
      <w:szCs w:val="28"/>
    </w:rPr>
  </w:style>
  <w:style w:type="paragraph" w:styleId="afffd">
    <w:name w:val="Title"/>
    <w:basedOn w:val="1c"/>
    <w:next w:val="afffe"/>
    <w:qFormat/>
    <w:rsid w:val="00F420E8"/>
    <w:rPr>
      <w:rFonts w:cs="Times New Roman"/>
    </w:rPr>
  </w:style>
  <w:style w:type="paragraph" w:styleId="afffe">
    <w:name w:val="Subtitle"/>
    <w:basedOn w:val="1c"/>
    <w:next w:val="afff7"/>
    <w:qFormat/>
    <w:rsid w:val="00F420E8"/>
    <w:pPr>
      <w:jc w:val="center"/>
    </w:pPr>
    <w:rPr>
      <w:rFonts w:cs="Times New Roman"/>
      <w:i/>
      <w:iCs/>
    </w:rPr>
  </w:style>
  <w:style w:type="paragraph" w:customStyle="1" w:styleId="28">
    <w:name w:val="Название2"/>
    <w:basedOn w:val="a"/>
    <w:rsid w:val="00F420E8"/>
    <w:pPr>
      <w:widowControl w:val="0"/>
      <w:suppressLineNumbers/>
      <w:autoSpaceDE w:val="0"/>
      <w:spacing w:before="120" w:after="120"/>
      <w:ind w:firstLine="709"/>
      <w:jc w:val="both"/>
    </w:pPr>
    <w:rPr>
      <w:rFonts w:ascii="Arial" w:hAnsi="Arial" w:cs="Tahoma"/>
      <w:i/>
      <w:iCs/>
      <w:color w:val="000000"/>
      <w:sz w:val="20"/>
    </w:rPr>
  </w:style>
  <w:style w:type="paragraph" w:customStyle="1" w:styleId="29">
    <w:name w:val="Указатель2"/>
    <w:basedOn w:val="a"/>
    <w:rsid w:val="00F420E8"/>
    <w:pPr>
      <w:widowControl w:val="0"/>
      <w:suppressLineNumbers/>
      <w:autoSpaceDE w:val="0"/>
      <w:ind w:firstLine="709"/>
      <w:jc w:val="both"/>
    </w:pPr>
    <w:rPr>
      <w:rFonts w:ascii="Arial" w:hAnsi="Arial" w:cs="Tahoma"/>
      <w:color w:val="000000"/>
      <w:szCs w:val="26"/>
    </w:rPr>
  </w:style>
  <w:style w:type="paragraph" w:customStyle="1" w:styleId="1d">
    <w:name w:val="Название1"/>
    <w:basedOn w:val="a"/>
    <w:rsid w:val="00F420E8"/>
    <w:pPr>
      <w:widowControl w:val="0"/>
      <w:suppressLineNumbers/>
      <w:autoSpaceDE w:val="0"/>
      <w:spacing w:before="120" w:after="120"/>
      <w:ind w:firstLine="709"/>
      <w:jc w:val="both"/>
    </w:pPr>
    <w:rPr>
      <w:rFonts w:ascii="Arial" w:hAnsi="Arial" w:cs="Tahoma"/>
      <w:i/>
      <w:iCs/>
      <w:color w:val="000000"/>
      <w:sz w:val="20"/>
    </w:rPr>
  </w:style>
  <w:style w:type="paragraph" w:customStyle="1" w:styleId="1e">
    <w:name w:val="Указатель1"/>
    <w:basedOn w:val="a"/>
    <w:rsid w:val="00F420E8"/>
    <w:pPr>
      <w:widowControl w:val="0"/>
      <w:suppressLineNumbers/>
      <w:autoSpaceDE w:val="0"/>
      <w:ind w:firstLine="709"/>
      <w:jc w:val="both"/>
    </w:pPr>
    <w:rPr>
      <w:rFonts w:ascii="Arial" w:hAnsi="Arial" w:cs="Tahoma"/>
      <w:color w:val="000000"/>
      <w:szCs w:val="26"/>
    </w:rPr>
  </w:style>
  <w:style w:type="paragraph" w:customStyle="1" w:styleId="210">
    <w:name w:val="Основной текст с отступом 21"/>
    <w:basedOn w:val="a"/>
    <w:rsid w:val="00F420E8"/>
    <w:pPr>
      <w:spacing w:line="360" w:lineRule="auto"/>
      <w:ind w:firstLine="540"/>
      <w:jc w:val="both"/>
    </w:pPr>
    <w:rPr>
      <w:rFonts w:ascii="Tahoma" w:hAnsi="Tahoma" w:cs="Tahoma"/>
      <w:color w:val="000000"/>
    </w:rPr>
  </w:style>
  <w:style w:type="paragraph" w:customStyle="1" w:styleId="ConsNormal">
    <w:name w:val="ConsNormal"/>
    <w:rsid w:val="00F420E8"/>
    <w:pPr>
      <w:widowControl w:val="0"/>
      <w:suppressAutoHyphens/>
      <w:autoSpaceDE w:val="0"/>
      <w:ind w:firstLine="720"/>
      <w:jc w:val="both"/>
    </w:pPr>
    <w:rPr>
      <w:rFonts w:ascii="Arial" w:eastAsia="Arial" w:hAnsi="Arial" w:cs="Arial"/>
      <w:color w:val="202020"/>
      <w:sz w:val="24"/>
      <w:szCs w:val="24"/>
      <w:lang w:eastAsia="hi-IN" w:bidi="hi-IN"/>
    </w:rPr>
  </w:style>
  <w:style w:type="paragraph" w:styleId="affff">
    <w:name w:val="Body Text Indent"/>
    <w:basedOn w:val="a"/>
    <w:rsid w:val="00F420E8"/>
    <w:pPr>
      <w:widowControl w:val="0"/>
      <w:autoSpaceDE w:val="0"/>
      <w:spacing w:after="120"/>
      <w:ind w:left="283"/>
      <w:jc w:val="both"/>
    </w:pPr>
    <w:rPr>
      <w:color w:val="000000"/>
      <w:szCs w:val="26"/>
    </w:rPr>
  </w:style>
  <w:style w:type="paragraph" w:customStyle="1" w:styleId="310">
    <w:name w:val="Основной текст с отступом 31"/>
    <w:basedOn w:val="a"/>
    <w:rsid w:val="00F420E8"/>
    <w:pPr>
      <w:widowControl w:val="0"/>
      <w:autoSpaceDE w:val="0"/>
      <w:spacing w:after="120"/>
      <w:ind w:left="283"/>
      <w:jc w:val="both"/>
    </w:pPr>
    <w:rPr>
      <w:color w:val="000000"/>
      <w:sz w:val="16"/>
      <w:szCs w:val="16"/>
    </w:rPr>
  </w:style>
  <w:style w:type="paragraph" w:customStyle="1" w:styleId="1f">
    <w:name w:val="Обычный1"/>
    <w:rsid w:val="00F420E8"/>
    <w:pPr>
      <w:widowControl w:val="0"/>
      <w:suppressAutoHyphens/>
      <w:spacing w:line="300" w:lineRule="auto"/>
      <w:ind w:left="200" w:firstLine="720"/>
      <w:jc w:val="both"/>
    </w:pPr>
    <w:rPr>
      <w:rFonts w:eastAsia="Arial"/>
      <w:color w:val="202020"/>
      <w:sz w:val="24"/>
      <w:szCs w:val="24"/>
      <w:lang w:eastAsia="hi-IN" w:bidi="hi-IN"/>
    </w:rPr>
  </w:style>
  <w:style w:type="paragraph" w:customStyle="1" w:styleId="-2">
    <w:name w:val="Список-2"/>
    <w:basedOn w:val="a"/>
    <w:rsid w:val="00F420E8"/>
    <w:pPr>
      <w:ind w:left="-720"/>
      <w:jc w:val="both"/>
    </w:pPr>
    <w:rPr>
      <w:color w:val="000000"/>
    </w:rPr>
  </w:style>
  <w:style w:type="paragraph" w:customStyle="1" w:styleId="--1">
    <w:name w:val="Концепция-список-1"/>
    <w:basedOn w:val="-2"/>
    <w:rsid w:val="00F420E8"/>
    <w:pPr>
      <w:spacing w:after="60"/>
    </w:pPr>
    <w:rPr>
      <w:rFonts w:ascii="Arial" w:hAnsi="Arial" w:cs="Arial"/>
      <w:sz w:val="22"/>
      <w:szCs w:val="22"/>
    </w:rPr>
  </w:style>
  <w:style w:type="paragraph" w:customStyle="1" w:styleId="--">
    <w:name w:val="Концепция-спис-стрелки"/>
    <w:basedOn w:val="--1"/>
    <w:rsid w:val="00F420E8"/>
  </w:style>
  <w:style w:type="paragraph" w:customStyle="1" w:styleId="affff0">
    <w:name w:val="рисунок"/>
    <w:basedOn w:val="a"/>
    <w:rsid w:val="00F420E8"/>
    <w:pPr>
      <w:spacing w:after="120"/>
      <w:ind w:firstLine="709"/>
      <w:jc w:val="both"/>
    </w:pPr>
    <w:rPr>
      <w:rFonts w:cs="Arial"/>
      <w:i/>
      <w:color w:val="000000"/>
      <w:sz w:val="20"/>
      <w:szCs w:val="20"/>
    </w:rPr>
  </w:style>
  <w:style w:type="paragraph" w:customStyle="1" w:styleId="affff1">
    <w:name w:val="название таблицы"/>
    <w:basedOn w:val="a"/>
    <w:rsid w:val="00F420E8"/>
    <w:pPr>
      <w:spacing w:after="120"/>
      <w:ind w:firstLine="709"/>
      <w:jc w:val="right"/>
    </w:pPr>
    <w:rPr>
      <w:rFonts w:cs="Arial"/>
      <w:b/>
      <w:bCs/>
      <w:color w:val="000000"/>
      <w:sz w:val="22"/>
      <w:szCs w:val="20"/>
    </w:rPr>
  </w:style>
  <w:style w:type="paragraph" w:styleId="affff2">
    <w:name w:val="footnote text"/>
    <w:basedOn w:val="a"/>
    <w:rsid w:val="00F420E8"/>
    <w:pPr>
      <w:widowControl w:val="0"/>
      <w:autoSpaceDE w:val="0"/>
      <w:ind w:firstLine="709"/>
      <w:jc w:val="both"/>
    </w:pPr>
    <w:rPr>
      <w:color w:val="000000"/>
      <w:sz w:val="20"/>
      <w:szCs w:val="20"/>
    </w:rPr>
  </w:style>
  <w:style w:type="paragraph" w:customStyle="1" w:styleId="12Arial">
    <w:name w:val="Стиль Основной текст отчета 12 Arial"/>
    <w:basedOn w:val="afff7"/>
    <w:rsid w:val="00F420E8"/>
    <w:pPr>
      <w:widowControl/>
      <w:autoSpaceDE/>
      <w:spacing w:after="0" w:line="100" w:lineRule="atLeast"/>
    </w:pPr>
    <w:rPr>
      <w:rFonts w:cs="Arial"/>
    </w:rPr>
  </w:style>
  <w:style w:type="paragraph" w:customStyle="1" w:styleId="affff3">
    <w:name w:val="Источник"/>
    <w:basedOn w:val="a"/>
    <w:rsid w:val="00F420E8"/>
    <w:pPr>
      <w:ind w:firstLine="709"/>
      <w:jc w:val="both"/>
    </w:pPr>
    <w:rPr>
      <w:rFonts w:cs="Arial"/>
      <w:i/>
      <w:color w:val="000000"/>
      <w:sz w:val="20"/>
      <w:szCs w:val="20"/>
    </w:rPr>
  </w:style>
  <w:style w:type="paragraph" w:customStyle="1" w:styleId="42">
    <w:name w:val="заголовок 4"/>
    <w:basedOn w:val="a"/>
    <w:rsid w:val="00F420E8"/>
    <w:pPr>
      <w:spacing w:after="120"/>
      <w:ind w:firstLine="709"/>
      <w:jc w:val="both"/>
    </w:pPr>
    <w:rPr>
      <w:b/>
      <w:bCs/>
      <w:i/>
      <w:color w:val="000000"/>
      <w:szCs w:val="20"/>
    </w:rPr>
  </w:style>
  <w:style w:type="paragraph" w:customStyle="1" w:styleId="-10">
    <w:name w:val="Список-1"/>
    <w:basedOn w:val="a"/>
    <w:rsid w:val="00F420E8"/>
    <w:pPr>
      <w:spacing w:after="60"/>
      <w:ind w:left="-4254"/>
      <w:jc w:val="both"/>
    </w:pPr>
    <w:rPr>
      <w:color w:val="000000"/>
    </w:rPr>
  </w:style>
  <w:style w:type="paragraph" w:customStyle="1" w:styleId="-">
    <w:name w:val="Таблица-текст"/>
    <w:basedOn w:val="a"/>
    <w:rsid w:val="00F420E8"/>
    <w:pPr>
      <w:jc w:val="center"/>
    </w:pPr>
    <w:rPr>
      <w:color w:val="000000"/>
      <w:sz w:val="20"/>
      <w:szCs w:val="20"/>
    </w:rPr>
  </w:style>
  <w:style w:type="paragraph" w:customStyle="1" w:styleId="affff4">
    <w:name w:val="сноска"/>
    <w:basedOn w:val="1c"/>
    <w:rsid w:val="00F420E8"/>
    <w:pPr>
      <w:ind w:right="708" w:firstLine="0"/>
    </w:pPr>
  </w:style>
  <w:style w:type="paragraph" w:customStyle="1" w:styleId="311">
    <w:name w:val="Основной текст 31"/>
    <w:basedOn w:val="a"/>
    <w:rsid w:val="00F420E8"/>
    <w:pPr>
      <w:widowControl w:val="0"/>
      <w:autoSpaceDE w:val="0"/>
      <w:spacing w:after="120"/>
      <w:ind w:firstLine="709"/>
      <w:jc w:val="both"/>
    </w:pPr>
    <w:rPr>
      <w:color w:val="000000"/>
      <w:sz w:val="16"/>
      <w:szCs w:val="16"/>
    </w:rPr>
  </w:style>
  <w:style w:type="paragraph" w:customStyle="1" w:styleId="ConsPlusNormal0">
    <w:name w:val="ConsPlusNormal"/>
    <w:rsid w:val="00F420E8"/>
    <w:pPr>
      <w:widowControl w:val="0"/>
      <w:suppressAutoHyphens/>
      <w:autoSpaceDE w:val="0"/>
      <w:ind w:firstLine="720"/>
      <w:jc w:val="both"/>
    </w:pPr>
    <w:rPr>
      <w:rFonts w:ascii="Arial" w:eastAsia="Arial" w:hAnsi="Arial" w:cs="Arial"/>
      <w:color w:val="202020"/>
      <w:sz w:val="24"/>
      <w:szCs w:val="24"/>
      <w:lang w:eastAsia="hi-IN" w:bidi="hi-IN"/>
    </w:rPr>
  </w:style>
  <w:style w:type="paragraph" w:customStyle="1" w:styleId="1f0">
    <w:name w:val="Цитата1"/>
    <w:basedOn w:val="a"/>
    <w:rsid w:val="00F420E8"/>
    <w:pPr>
      <w:ind w:left="113" w:right="113"/>
      <w:jc w:val="center"/>
    </w:pPr>
    <w:rPr>
      <w:color w:val="000000"/>
      <w:szCs w:val="20"/>
    </w:rPr>
  </w:style>
  <w:style w:type="paragraph" w:customStyle="1" w:styleId="affff5">
    <w:name w:val="Содержимое таблицы"/>
    <w:basedOn w:val="a"/>
    <w:rsid w:val="00F420E8"/>
    <w:pPr>
      <w:widowControl w:val="0"/>
      <w:suppressLineNumbers/>
      <w:autoSpaceDE w:val="0"/>
      <w:ind w:firstLine="709"/>
      <w:jc w:val="both"/>
    </w:pPr>
    <w:rPr>
      <w:color w:val="000000"/>
      <w:szCs w:val="26"/>
    </w:rPr>
  </w:style>
  <w:style w:type="paragraph" w:customStyle="1" w:styleId="affff6">
    <w:name w:val="Заголовок таблицы"/>
    <w:basedOn w:val="affff5"/>
    <w:rsid w:val="00F420E8"/>
    <w:pPr>
      <w:jc w:val="center"/>
    </w:pPr>
    <w:rPr>
      <w:b/>
      <w:bCs/>
    </w:rPr>
  </w:style>
  <w:style w:type="paragraph" w:customStyle="1" w:styleId="affff7">
    <w:name w:val="Содержимое врезки"/>
    <w:basedOn w:val="afff7"/>
    <w:rsid w:val="00F420E8"/>
  </w:style>
  <w:style w:type="paragraph" w:styleId="affff8">
    <w:name w:val="Normal (Web)"/>
    <w:basedOn w:val="a"/>
    <w:rsid w:val="00F420E8"/>
    <w:pPr>
      <w:ind w:left="480" w:right="480"/>
      <w:jc w:val="both"/>
    </w:pPr>
    <w:rPr>
      <w:color w:val="202020"/>
      <w:sz w:val="20"/>
      <w:szCs w:val="20"/>
    </w:rPr>
  </w:style>
  <w:style w:type="paragraph" w:customStyle="1" w:styleId="ConsPlusTitle0">
    <w:name w:val="ConsPlusTitle"/>
    <w:basedOn w:val="a"/>
    <w:next w:val="ConsPlusNormal0"/>
    <w:rsid w:val="00F420E8"/>
    <w:pPr>
      <w:widowControl w:val="0"/>
      <w:autoSpaceDE w:val="0"/>
      <w:ind w:firstLine="709"/>
      <w:jc w:val="both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customStyle="1" w:styleId="affff9">
    <w:name w:val="Обратный отступ"/>
    <w:basedOn w:val="afff7"/>
    <w:rsid w:val="00F420E8"/>
    <w:pPr>
      <w:ind w:left="567" w:hanging="283"/>
    </w:pPr>
  </w:style>
  <w:style w:type="paragraph" w:customStyle="1" w:styleId="1f1">
    <w:name w:val="Красная строка1"/>
    <w:basedOn w:val="afff7"/>
    <w:rsid w:val="00F420E8"/>
    <w:pPr>
      <w:ind w:firstLine="283"/>
    </w:pPr>
  </w:style>
  <w:style w:type="paragraph" w:customStyle="1" w:styleId="TableContents">
    <w:name w:val="Table Contents"/>
    <w:basedOn w:val="a"/>
    <w:rsid w:val="00F420E8"/>
    <w:pPr>
      <w:widowControl w:val="0"/>
      <w:autoSpaceDE w:val="0"/>
      <w:ind w:firstLine="709"/>
      <w:jc w:val="both"/>
    </w:pPr>
    <w:rPr>
      <w:color w:val="000000"/>
      <w:szCs w:val="26"/>
    </w:rPr>
  </w:style>
  <w:style w:type="paragraph" w:customStyle="1" w:styleId="211">
    <w:name w:val="Основной текст 21"/>
    <w:basedOn w:val="a"/>
    <w:rsid w:val="00F420E8"/>
    <w:pPr>
      <w:widowControl w:val="0"/>
      <w:autoSpaceDE w:val="0"/>
      <w:ind w:firstLine="709"/>
      <w:jc w:val="both"/>
    </w:pPr>
    <w:rPr>
      <w:color w:val="000000"/>
      <w:sz w:val="28"/>
      <w:szCs w:val="26"/>
    </w:rPr>
  </w:style>
  <w:style w:type="paragraph" w:styleId="affffa">
    <w:name w:val="TOC Heading"/>
    <w:basedOn w:val="1"/>
    <w:next w:val="a"/>
    <w:qFormat/>
    <w:rsid w:val="00F420E8"/>
    <w:pPr>
      <w:keepLines/>
      <w:tabs>
        <w:tab w:val="clear" w:pos="0"/>
      </w:tabs>
      <w:suppressAutoHyphens w:val="0"/>
      <w:spacing w:before="480" w:after="0" w:line="276" w:lineRule="auto"/>
      <w:jc w:val="left"/>
    </w:pPr>
    <w:rPr>
      <w:rFonts w:ascii="Cambria" w:hAnsi="Cambria" w:cs="Cambria"/>
      <w:color w:val="365F91"/>
      <w:szCs w:val="28"/>
    </w:rPr>
  </w:style>
  <w:style w:type="paragraph" w:customStyle="1" w:styleId="230">
    <w:name w:val="Основной текст с отступом 23"/>
    <w:basedOn w:val="a"/>
    <w:rsid w:val="00F420E8"/>
    <w:pPr>
      <w:widowControl w:val="0"/>
      <w:autoSpaceDE w:val="0"/>
      <w:spacing w:after="120" w:line="480" w:lineRule="auto"/>
      <w:ind w:left="283" w:firstLine="709"/>
      <w:jc w:val="both"/>
    </w:pPr>
    <w:rPr>
      <w:rFonts w:ascii="Arial" w:hAnsi="Arial" w:cs="Arial"/>
      <w:color w:val="000000"/>
      <w:sz w:val="26"/>
      <w:szCs w:val="26"/>
    </w:rPr>
  </w:style>
  <w:style w:type="paragraph" w:styleId="affffb">
    <w:name w:val="No Spacing"/>
    <w:qFormat/>
    <w:rsid w:val="00F420E8"/>
    <w:pPr>
      <w:suppressAutoHyphens/>
      <w:ind w:firstLine="709"/>
      <w:jc w:val="both"/>
    </w:pPr>
    <w:rPr>
      <w:rFonts w:ascii="Calibri" w:hAnsi="Calibri"/>
      <w:color w:val="202020"/>
      <w:lang w:eastAsia="hi-IN" w:bidi="hi-IN"/>
    </w:rPr>
  </w:style>
  <w:style w:type="paragraph" w:customStyle="1" w:styleId="1f2">
    <w:name w:val="Знак1 Знак Знак Знак"/>
    <w:basedOn w:val="a"/>
    <w:rsid w:val="00F420E8"/>
    <w:pPr>
      <w:ind w:firstLine="709"/>
      <w:jc w:val="both"/>
    </w:pPr>
    <w:rPr>
      <w:rFonts w:ascii="Verdana" w:hAnsi="Verdana" w:cs="Verdana"/>
      <w:sz w:val="20"/>
      <w:szCs w:val="20"/>
      <w:lang w:val="en-US"/>
    </w:rPr>
  </w:style>
  <w:style w:type="paragraph" w:customStyle="1" w:styleId="212">
    <w:name w:val="Маркированный список 21"/>
    <w:basedOn w:val="a"/>
    <w:rsid w:val="00F420E8"/>
    <w:pPr>
      <w:ind w:left="643" w:hanging="360"/>
      <w:jc w:val="both"/>
    </w:pPr>
    <w:rPr>
      <w:sz w:val="22"/>
      <w:szCs w:val="20"/>
    </w:rPr>
  </w:style>
  <w:style w:type="paragraph" w:customStyle="1" w:styleId="240">
    <w:name w:val="Основной текст 24"/>
    <w:basedOn w:val="a"/>
    <w:rsid w:val="00F420E8"/>
    <w:pPr>
      <w:widowControl w:val="0"/>
      <w:autoSpaceDE w:val="0"/>
      <w:spacing w:after="120" w:line="480" w:lineRule="auto"/>
      <w:ind w:firstLine="709"/>
      <w:jc w:val="both"/>
    </w:pPr>
    <w:rPr>
      <w:rFonts w:ascii="Arial" w:hAnsi="Arial" w:cs="Arial"/>
      <w:color w:val="000000"/>
      <w:sz w:val="26"/>
      <w:szCs w:val="26"/>
    </w:rPr>
  </w:style>
  <w:style w:type="paragraph" w:customStyle="1" w:styleId="320">
    <w:name w:val="Основной текст 32"/>
    <w:basedOn w:val="a"/>
    <w:rsid w:val="00F420E8"/>
    <w:pPr>
      <w:spacing w:after="120"/>
      <w:ind w:firstLine="709"/>
      <w:jc w:val="both"/>
    </w:pPr>
    <w:rPr>
      <w:sz w:val="16"/>
      <w:szCs w:val="16"/>
    </w:rPr>
  </w:style>
  <w:style w:type="paragraph" w:customStyle="1" w:styleId="affffc">
    <w:name w:val="Заголграф"/>
    <w:basedOn w:val="3"/>
    <w:rsid w:val="00F420E8"/>
    <w:pPr>
      <w:tabs>
        <w:tab w:val="clear" w:pos="0"/>
      </w:tabs>
      <w:suppressAutoHyphens w:val="0"/>
      <w:spacing w:before="120" w:after="240"/>
    </w:pPr>
    <w:rPr>
      <w:bCs w:val="0"/>
      <w:color w:val="auto"/>
      <w:sz w:val="22"/>
      <w:szCs w:val="20"/>
    </w:rPr>
  </w:style>
  <w:style w:type="paragraph" w:customStyle="1" w:styleId="Style29">
    <w:name w:val="Style29"/>
    <w:basedOn w:val="a"/>
    <w:rsid w:val="00F420E8"/>
    <w:pPr>
      <w:widowControl w:val="0"/>
      <w:autoSpaceDE w:val="0"/>
    </w:pPr>
  </w:style>
  <w:style w:type="paragraph" w:customStyle="1" w:styleId="220">
    <w:name w:val="Основной текст 22"/>
    <w:basedOn w:val="a"/>
    <w:rsid w:val="00F420E8"/>
    <w:pPr>
      <w:spacing w:after="120" w:line="480" w:lineRule="auto"/>
    </w:pPr>
  </w:style>
  <w:style w:type="paragraph" w:customStyle="1" w:styleId="330">
    <w:name w:val="Основной текст с отступом 33"/>
    <w:basedOn w:val="a"/>
    <w:rsid w:val="00F420E8"/>
    <w:pPr>
      <w:widowControl w:val="0"/>
      <w:autoSpaceDE w:val="0"/>
      <w:spacing w:after="120"/>
      <w:ind w:left="283" w:firstLine="709"/>
      <w:jc w:val="both"/>
    </w:pPr>
    <w:rPr>
      <w:rFonts w:ascii="Arial" w:hAnsi="Arial" w:cs="Arial"/>
      <w:color w:val="000000"/>
      <w:sz w:val="16"/>
      <w:szCs w:val="16"/>
    </w:rPr>
  </w:style>
  <w:style w:type="paragraph" w:customStyle="1" w:styleId="2a">
    <w:name w:val="Схема документа2"/>
    <w:basedOn w:val="a"/>
    <w:rsid w:val="00F420E8"/>
    <w:pPr>
      <w:widowControl w:val="0"/>
      <w:shd w:val="clear" w:color="auto" w:fill="000080"/>
      <w:autoSpaceDE w:val="0"/>
      <w:ind w:firstLine="709"/>
      <w:jc w:val="both"/>
    </w:pPr>
    <w:rPr>
      <w:rFonts w:ascii="Tahoma" w:hAnsi="Tahoma" w:cs="Tahoma"/>
      <w:color w:val="000000"/>
      <w:sz w:val="20"/>
      <w:szCs w:val="20"/>
    </w:rPr>
  </w:style>
  <w:style w:type="paragraph" w:customStyle="1" w:styleId="affffd">
    <w:name w:val="А_табл"/>
    <w:rsid w:val="00F420E8"/>
    <w:pPr>
      <w:suppressAutoHyphens/>
    </w:pPr>
    <w:rPr>
      <w:sz w:val="24"/>
      <w:szCs w:val="24"/>
      <w:lang w:eastAsia="hi-IN" w:bidi="hi-IN"/>
    </w:rPr>
  </w:style>
  <w:style w:type="paragraph" w:styleId="43">
    <w:name w:val="toc 4"/>
    <w:basedOn w:val="a"/>
    <w:next w:val="a"/>
    <w:rsid w:val="00F420E8"/>
    <w:pPr>
      <w:spacing w:after="100" w:line="276" w:lineRule="auto"/>
      <w:ind w:left="660"/>
    </w:pPr>
    <w:rPr>
      <w:rFonts w:ascii="Calibri" w:hAnsi="Calibri" w:cs="Calibri"/>
      <w:sz w:val="22"/>
      <w:szCs w:val="22"/>
    </w:rPr>
  </w:style>
  <w:style w:type="paragraph" w:styleId="51">
    <w:name w:val="toc 5"/>
    <w:basedOn w:val="a"/>
    <w:next w:val="a"/>
    <w:rsid w:val="00F420E8"/>
    <w:pPr>
      <w:spacing w:after="100" w:line="276" w:lineRule="auto"/>
      <w:ind w:left="880"/>
    </w:pPr>
    <w:rPr>
      <w:rFonts w:ascii="Calibri" w:hAnsi="Calibri" w:cs="Calibri"/>
      <w:sz w:val="22"/>
      <w:szCs w:val="22"/>
    </w:rPr>
  </w:style>
  <w:style w:type="paragraph" w:styleId="62">
    <w:name w:val="toc 6"/>
    <w:basedOn w:val="a"/>
    <w:next w:val="a"/>
    <w:rsid w:val="00F420E8"/>
    <w:pPr>
      <w:spacing w:after="100" w:line="276" w:lineRule="auto"/>
      <w:ind w:left="1100"/>
    </w:pPr>
    <w:rPr>
      <w:rFonts w:ascii="Calibri" w:hAnsi="Calibri" w:cs="Calibri"/>
      <w:sz w:val="22"/>
      <w:szCs w:val="22"/>
    </w:rPr>
  </w:style>
  <w:style w:type="paragraph" w:styleId="71">
    <w:name w:val="toc 7"/>
    <w:basedOn w:val="a"/>
    <w:next w:val="a"/>
    <w:rsid w:val="00F420E8"/>
    <w:pPr>
      <w:spacing w:after="100" w:line="276" w:lineRule="auto"/>
      <w:ind w:left="1320"/>
    </w:pPr>
    <w:rPr>
      <w:rFonts w:ascii="Calibri" w:hAnsi="Calibri" w:cs="Calibri"/>
      <w:sz w:val="22"/>
      <w:szCs w:val="22"/>
    </w:rPr>
  </w:style>
  <w:style w:type="paragraph" w:styleId="81">
    <w:name w:val="toc 8"/>
    <w:basedOn w:val="a"/>
    <w:next w:val="a"/>
    <w:rsid w:val="00F420E8"/>
    <w:pPr>
      <w:spacing w:after="100" w:line="276" w:lineRule="auto"/>
      <w:ind w:left="1540"/>
    </w:pPr>
    <w:rPr>
      <w:rFonts w:ascii="Calibri" w:hAnsi="Calibri" w:cs="Calibri"/>
      <w:sz w:val="22"/>
      <w:szCs w:val="22"/>
    </w:rPr>
  </w:style>
  <w:style w:type="paragraph" w:styleId="91">
    <w:name w:val="toc 9"/>
    <w:basedOn w:val="a"/>
    <w:next w:val="a"/>
    <w:rsid w:val="00F420E8"/>
    <w:pPr>
      <w:spacing w:after="100" w:line="276" w:lineRule="auto"/>
      <w:ind w:left="1760"/>
    </w:pPr>
    <w:rPr>
      <w:rFonts w:ascii="Calibri" w:hAnsi="Calibri" w:cs="Calibri"/>
      <w:sz w:val="22"/>
      <w:szCs w:val="22"/>
    </w:rPr>
  </w:style>
  <w:style w:type="paragraph" w:customStyle="1" w:styleId="1f3">
    <w:name w:val="Стиль1"/>
    <w:basedOn w:val="a"/>
    <w:rsid w:val="00F420E8"/>
    <w:pPr>
      <w:widowControl w:val="0"/>
      <w:ind w:firstLine="709"/>
      <w:jc w:val="both"/>
    </w:pPr>
    <w:rPr>
      <w:rFonts w:eastAsia="Lucida Sans Unicode"/>
      <w:kern w:val="1"/>
      <w:sz w:val="20"/>
    </w:rPr>
  </w:style>
  <w:style w:type="paragraph" w:customStyle="1" w:styleId="2b">
    <w:name w:val="Название объекта2"/>
    <w:basedOn w:val="a"/>
    <w:next w:val="a"/>
    <w:rsid w:val="00F420E8"/>
    <w:pPr>
      <w:spacing w:before="120" w:line="360" w:lineRule="auto"/>
      <w:ind w:firstLine="567"/>
      <w:jc w:val="center"/>
    </w:pPr>
    <w:rPr>
      <w:b/>
      <w:sz w:val="28"/>
      <w:szCs w:val="20"/>
    </w:rPr>
  </w:style>
  <w:style w:type="paragraph" w:customStyle="1" w:styleId="ConsNonformat">
    <w:name w:val="ConsNonformat"/>
    <w:rsid w:val="00F420E8"/>
    <w:pPr>
      <w:suppressAutoHyphens/>
      <w:autoSpaceDE w:val="0"/>
      <w:ind w:right="19772" w:firstLine="709"/>
      <w:jc w:val="center"/>
    </w:pPr>
    <w:rPr>
      <w:rFonts w:ascii="Courier New" w:eastAsia="Arial" w:hAnsi="Courier New" w:cs="Courier New"/>
      <w:lang w:eastAsia="hi-IN" w:bidi="hi-IN"/>
    </w:rPr>
  </w:style>
  <w:style w:type="paragraph" w:customStyle="1" w:styleId="maintext">
    <w:name w:val="maintext"/>
    <w:basedOn w:val="a"/>
    <w:rsid w:val="00F420E8"/>
    <w:pPr>
      <w:ind w:left="480" w:right="480" w:firstLine="709"/>
      <w:jc w:val="both"/>
    </w:pPr>
    <w:rPr>
      <w:rFonts w:ascii="Arial" w:hAnsi="Arial" w:cs="Arial"/>
      <w:color w:val="202020"/>
      <w:sz w:val="20"/>
      <w:szCs w:val="20"/>
    </w:rPr>
  </w:style>
  <w:style w:type="paragraph" w:customStyle="1" w:styleId="xl25">
    <w:name w:val="xl25"/>
    <w:basedOn w:val="a"/>
    <w:rsid w:val="00F420E8"/>
    <w:pPr>
      <w:spacing w:before="280" w:after="280"/>
      <w:ind w:firstLine="709"/>
      <w:jc w:val="both"/>
    </w:pPr>
    <w:rPr>
      <w:rFonts w:ascii="Arial CYR" w:hAnsi="Arial CYR" w:cs="Arial CYR"/>
      <w:color w:val="000000"/>
    </w:rPr>
  </w:style>
  <w:style w:type="paragraph" w:customStyle="1" w:styleId="xl26">
    <w:name w:val="xl26"/>
    <w:basedOn w:val="a"/>
    <w:rsid w:val="00F420E8"/>
    <w:pPr>
      <w:spacing w:before="280" w:after="280"/>
      <w:ind w:firstLine="709"/>
      <w:jc w:val="both"/>
    </w:pPr>
    <w:rPr>
      <w:rFonts w:ascii="Arial CYR" w:hAnsi="Arial CYR" w:cs="Arial CYR"/>
      <w:b/>
      <w:bCs/>
      <w:color w:val="000000"/>
    </w:rPr>
  </w:style>
  <w:style w:type="paragraph" w:customStyle="1" w:styleId="xl27">
    <w:name w:val="xl27"/>
    <w:basedOn w:val="a"/>
    <w:rsid w:val="00F420E8"/>
    <w:pPr>
      <w:spacing w:before="280" w:after="280"/>
      <w:ind w:firstLine="709"/>
      <w:jc w:val="center"/>
      <w:textAlignment w:val="center"/>
    </w:pPr>
    <w:rPr>
      <w:rFonts w:ascii="Arial Narrow" w:hAnsi="Arial Narrow" w:cs="Arial Narrow"/>
      <w:color w:val="000000"/>
    </w:rPr>
  </w:style>
  <w:style w:type="paragraph" w:customStyle="1" w:styleId="xl28">
    <w:name w:val="xl28"/>
    <w:basedOn w:val="a"/>
    <w:rsid w:val="00F420E8"/>
    <w:pPr>
      <w:spacing w:before="280" w:after="280"/>
      <w:ind w:firstLine="709"/>
      <w:jc w:val="center"/>
      <w:textAlignment w:val="center"/>
    </w:pPr>
    <w:rPr>
      <w:rFonts w:ascii="Arial Narrow" w:hAnsi="Arial Narrow" w:cs="Arial Narrow"/>
      <w:b/>
      <w:bCs/>
      <w:color w:val="000000"/>
    </w:rPr>
  </w:style>
  <w:style w:type="paragraph" w:customStyle="1" w:styleId="xl29">
    <w:name w:val="xl29"/>
    <w:basedOn w:val="a"/>
    <w:rsid w:val="00F420E8"/>
    <w:pPr>
      <w:spacing w:before="280" w:after="280"/>
      <w:ind w:firstLine="709"/>
      <w:jc w:val="center"/>
      <w:textAlignment w:val="center"/>
    </w:pPr>
    <w:rPr>
      <w:rFonts w:ascii="Arial Narrow" w:hAnsi="Arial Narrow" w:cs="Arial Narrow"/>
      <w:color w:val="000000"/>
    </w:rPr>
  </w:style>
  <w:style w:type="paragraph" w:customStyle="1" w:styleId="xl30">
    <w:name w:val="xl30"/>
    <w:basedOn w:val="a"/>
    <w:rsid w:val="00F420E8"/>
    <w:pPr>
      <w:spacing w:before="280" w:after="280"/>
      <w:ind w:firstLine="709"/>
      <w:jc w:val="center"/>
      <w:textAlignment w:val="center"/>
    </w:pPr>
    <w:rPr>
      <w:rFonts w:ascii="Arial Narrow" w:hAnsi="Arial Narrow" w:cs="Arial Narrow"/>
      <w:color w:val="000000"/>
    </w:rPr>
  </w:style>
  <w:style w:type="paragraph" w:customStyle="1" w:styleId="xl31">
    <w:name w:val="xl31"/>
    <w:basedOn w:val="a"/>
    <w:rsid w:val="00F420E8"/>
    <w:pPr>
      <w:shd w:val="clear" w:color="auto" w:fill="FFCC00"/>
      <w:spacing w:before="280" w:after="280"/>
      <w:ind w:firstLine="709"/>
      <w:jc w:val="both"/>
      <w:textAlignment w:val="center"/>
    </w:pPr>
    <w:rPr>
      <w:rFonts w:ascii="Arial Narrow" w:hAnsi="Arial Narrow" w:cs="Arial Narrow"/>
      <w:b/>
      <w:bCs/>
      <w:color w:val="000000"/>
    </w:rPr>
  </w:style>
  <w:style w:type="paragraph" w:customStyle="1" w:styleId="xl32">
    <w:name w:val="xl32"/>
    <w:basedOn w:val="a"/>
    <w:rsid w:val="00F420E8"/>
    <w:pPr>
      <w:spacing w:before="280" w:after="280"/>
      <w:ind w:firstLine="709"/>
      <w:jc w:val="center"/>
      <w:textAlignment w:val="center"/>
    </w:pPr>
    <w:rPr>
      <w:rFonts w:ascii="Arial Narrow" w:hAnsi="Arial Narrow" w:cs="Arial Narrow"/>
      <w:b/>
      <w:bCs/>
      <w:color w:val="000000"/>
    </w:rPr>
  </w:style>
  <w:style w:type="paragraph" w:customStyle="1" w:styleId="xl33">
    <w:name w:val="xl33"/>
    <w:basedOn w:val="a"/>
    <w:rsid w:val="00F420E8"/>
    <w:pPr>
      <w:spacing w:before="280" w:after="280"/>
      <w:ind w:firstLine="709"/>
      <w:jc w:val="center"/>
      <w:textAlignment w:val="center"/>
    </w:pPr>
    <w:rPr>
      <w:rFonts w:ascii="Arial Narrow" w:hAnsi="Arial Narrow" w:cs="Arial Narrow"/>
      <w:color w:val="000000"/>
    </w:rPr>
  </w:style>
  <w:style w:type="paragraph" w:customStyle="1" w:styleId="xl34">
    <w:name w:val="xl34"/>
    <w:basedOn w:val="a"/>
    <w:rsid w:val="00F420E8"/>
    <w:pPr>
      <w:spacing w:before="280" w:after="280"/>
      <w:ind w:firstLine="709"/>
      <w:jc w:val="center"/>
      <w:textAlignment w:val="center"/>
    </w:pPr>
    <w:rPr>
      <w:rFonts w:ascii="Arial Narrow" w:hAnsi="Arial Narrow" w:cs="Arial Narrow"/>
      <w:color w:val="000000"/>
    </w:rPr>
  </w:style>
  <w:style w:type="paragraph" w:customStyle="1" w:styleId="xl35">
    <w:name w:val="xl35"/>
    <w:basedOn w:val="a"/>
    <w:rsid w:val="00F420E8"/>
    <w:pPr>
      <w:spacing w:before="280" w:after="280"/>
      <w:ind w:firstLine="709"/>
      <w:jc w:val="both"/>
      <w:textAlignment w:val="center"/>
    </w:pPr>
    <w:rPr>
      <w:rFonts w:ascii="Arial Narrow" w:hAnsi="Arial Narrow" w:cs="Arial Narrow"/>
      <w:color w:val="000000"/>
    </w:rPr>
  </w:style>
  <w:style w:type="paragraph" w:customStyle="1" w:styleId="xl36">
    <w:name w:val="xl36"/>
    <w:basedOn w:val="a"/>
    <w:rsid w:val="00F420E8"/>
    <w:pPr>
      <w:spacing w:before="280" w:after="280"/>
      <w:ind w:firstLine="709"/>
      <w:jc w:val="center"/>
    </w:pPr>
    <w:rPr>
      <w:rFonts w:ascii="Arial Narrow" w:hAnsi="Arial Narrow" w:cs="Arial Narrow"/>
      <w:b/>
      <w:bCs/>
      <w:color w:val="000000"/>
    </w:rPr>
  </w:style>
  <w:style w:type="paragraph" w:customStyle="1" w:styleId="xl37">
    <w:name w:val="xl37"/>
    <w:basedOn w:val="a"/>
    <w:rsid w:val="00F420E8"/>
    <w:pPr>
      <w:spacing w:before="280" w:after="280"/>
      <w:ind w:firstLine="709"/>
      <w:jc w:val="center"/>
    </w:pPr>
    <w:rPr>
      <w:rFonts w:ascii="Arial Narrow" w:hAnsi="Arial Narrow" w:cs="Arial Narrow"/>
      <w:color w:val="000000"/>
    </w:rPr>
  </w:style>
  <w:style w:type="paragraph" w:customStyle="1" w:styleId="xl38">
    <w:name w:val="xl38"/>
    <w:basedOn w:val="a"/>
    <w:rsid w:val="00F420E8"/>
    <w:pPr>
      <w:shd w:val="clear" w:color="auto" w:fill="CCFFFF"/>
      <w:spacing w:before="280" w:after="280"/>
      <w:ind w:firstLine="709"/>
      <w:jc w:val="both"/>
      <w:textAlignment w:val="center"/>
    </w:pPr>
    <w:rPr>
      <w:rFonts w:ascii="Arial Narrow" w:hAnsi="Arial Narrow" w:cs="Arial Narrow"/>
      <w:b/>
      <w:bCs/>
      <w:color w:val="000000"/>
    </w:rPr>
  </w:style>
  <w:style w:type="paragraph" w:customStyle="1" w:styleId="xl39">
    <w:name w:val="xl39"/>
    <w:basedOn w:val="a"/>
    <w:rsid w:val="00F420E8"/>
    <w:pPr>
      <w:spacing w:before="280" w:after="280"/>
      <w:ind w:firstLine="709"/>
      <w:jc w:val="both"/>
    </w:pPr>
    <w:rPr>
      <w:b/>
      <w:bCs/>
      <w:color w:val="000000"/>
    </w:rPr>
  </w:style>
  <w:style w:type="paragraph" w:customStyle="1" w:styleId="xl40">
    <w:name w:val="xl40"/>
    <w:basedOn w:val="a"/>
    <w:rsid w:val="00F420E8"/>
    <w:pPr>
      <w:spacing w:before="280" w:after="280"/>
      <w:ind w:firstLine="709"/>
      <w:jc w:val="both"/>
    </w:pPr>
    <w:rPr>
      <w:color w:val="000000"/>
    </w:rPr>
  </w:style>
  <w:style w:type="paragraph" w:customStyle="1" w:styleId="xl41">
    <w:name w:val="xl41"/>
    <w:basedOn w:val="a"/>
    <w:rsid w:val="00F420E8"/>
    <w:pPr>
      <w:spacing w:before="280" w:after="280"/>
      <w:ind w:firstLine="709"/>
      <w:jc w:val="both"/>
    </w:pPr>
    <w:rPr>
      <w:b/>
      <w:bCs/>
      <w:color w:val="000000"/>
    </w:rPr>
  </w:style>
  <w:style w:type="paragraph" w:customStyle="1" w:styleId="xl42">
    <w:name w:val="xl42"/>
    <w:basedOn w:val="a"/>
    <w:rsid w:val="00F420E8"/>
    <w:pPr>
      <w:spacing w:before="280" w:after="280"/>
      <w:ind w:firstLine="709"/>
      <w:jc w:val="both"/>
    </w:pPr>
    <w:rPr>
      <w:color w:val="000000"/>
    </w:rPr>
  </w:style>
  <w:style w:type="paragraph" w:customStyle="1" w:styleId="xl43">
    <w:name w:val="xl43"/>
    <w:basedOn w:val="a"/>
    <w:rsid w:val="00F420E8"/>
    <w:pPr>
      <w:spacing w:before="280" w:after="280"/>
      <w:ind w:firstLine="709"/>
      <w:jc w:val="both"/>
    </w:pPr>
    <w:rPr>
      <w:color w:val="000000"/>
    </w:rPr>
  </w:style>
  <w:style w:type="paragraph" w:customStyle="1" w:styleId="xl44">
    <w:name w:val="xl44"/>
    <w:basedOn w:val="a"/>
    <w:rsid w:val="00F420E8"/>
    <w:pPr>
      <w:spacing w:before="280" w:after="280"/>
      <w:ind w:firstLine="709"/>
      <w:jc w:val="both"/>
    </w:pPr>
    <w:rPr>
      <w:color w:val="000000"/>
    </w:rPr>
  </w:style>
  <w:style w:type="paragraph" w:customStyle="1" w:styleId="xl45">
    <w:name w:val="xl45"/>
    <w:basedOn w:val="a"/>
    <w:rsid w:val="00F420E8"/>
    <w:pPr>
      <w:spacing w:before="280" w:after="280"/>
      <w:ind w:firstLine="709"/>
      <w:jc w:val="both"/>
      <w:textAlignment w:val="center"/>
    </w:pPr>
    <w:rPr>
      <w:rFonts w:ascii="Arial Narrow" w:hAnsi="Arial Narrow" w:cs="Arial Narrow"/>
      <w:color w:val="000000"/>
    </w:rPr>
  </w:style>
  <w:style w:type="paragraph" w:customStyle="1" w:styleId="xl46">
    <w:name w:val="xl46"/>
    <w:basedOn w:val="a"/>
    <w:rsid w:val="00F420E8"/>
    <w:pPr>
      <w:spacing w:before="280" w:after="280"/>
      <w:ind w:firstLine="709"/>
      <w:jc w:val="both"/>
    </w:pPr>
    <w:rPr>
      <w:rFonts w:ascii="Arial" w:hAnsi="Arial" w:cs="Arial"/>
      <w:b/>
      <w:bCs/>
      <w:color w:val="000000"/>
    </w:rPr>
  </w:style>
  <w:style w:type="paragraph" w:customStyle="1" w:styleId="xl47">
    <w:name w:val="xl47"/>
    <w:basedOn w:val="a"/>
    <w:rsid w:val="00F420E8"/>
    <w:pPr>
      <w:spacing w:before="280" w:after="280"/>
      <w:ind w:firstLine="709"/>
      <w:jc w:val="both"/>
    </w:pPr>
    <w:rPr>
      <w:rFonts w:ascii="Arial" w:hAnsi="Arial" w:cs="Arial"/>
      <w:color w:val="000000"/>
    </w:rPr>
  </w:style>
  <w:style w:type="paragraph" w:customStyle="1" w:styleId="xl48">
    <w:name w:val="xl48"/>
    <w:basedOn w:val="a"/>
    <w:rsid w:val="00F420E8"/>
    <w:pPr>
      <w:shd w:val="clear" w:color="auto" w:fill="CCFFFF"/>
      <w:spacing w:before="280" w:after="280"/>
      <w:ind w:firstLine="709"/>
      <w:jc w:val="both"/>
    </w:pPr>
    <w:rPr>
      <w:rFonts w:ascii="Arial Narrow" w:hAnsi="Arial Narrow" w:cs="Arial Narrow"/>
      <w:b/>
      <w:bCs/>
      <w:color w:val="000000"/>
    </w:rPr>
  </w:style>
  <w:style w:type="paragraph" w:customStyle="1" w:styleId="xl49">
    <w:name w:val="xl49"/>
    <w:basedOn w:val="a"/>
    <w:rsid w:val="00F420E8"/>
    <w:pPr>
      <w:spacing w:before="280" w:after="280"/>
      <w:ind w:firstLine="709"/>
      <w:jc w:val="both"/>
    </w:pPr>
    <w:rPr>
      <w:b/>
      <w:bCs/>
      <w:color w:val="000000"/>
    </w:rPr>
  </w:style>
  <w:style w:type="paragraph" w:customStyle="1" w:styleId="xl50">
    <w:name w:val="xl50"/>
    <w:basedOn w:val="a"/>
    <w:rsid w:val="00F420E8"/>
    <w:pPr>
      <w:spacing w:before="280" w:after="280"/>
      <w:ind w:firstLine="709"/>
      <w:jc w:val="both"/>
    </w:pPr>
    <w:rPr>
      <w:rFonts w:ascii="Arial" w:hAnsi="Arial" w:cs="Arial"/>
      <w:color w:val="000000"/>
    </w:rPr>
  </w:style>
  <w:style w:type="paragraph" w:customStyle="1" w:styleId="xl51">
    <w:name w:val="xl51"/>
    <w:basedOn w:val="a"/>
    <w:rsid w:val="00F420E8"/>
    <w:pPr>
      <w:spacing w:before="280" w:after="280"/>
      <w:ind w:firstLine="709"/>
      <w:jc w:val="both"/>
    </w:pPr>
    <w:rPr>
      <w:color w:val="000000"/>
    </w:rPr>
  </w:style>
  <w:style w:type="paragraph" w:customStyle="1" w:styleId="xl52">
    <w:name w:val="xl52"/>
    <w:basedOn w:val="a"/>
    <w:rsid w:val="00F420E8"/>
    <w:pPr>
      <w:spacing w:before="280" w:after="280"/>
      <w:ind w:firstLine="709"/>
      <w:jc w:val="both"/>
    </w:pPr>
    <w:rPr>
      <w:rFonts w:ascii="Arial CYR" w:hAnsi="Arial CYR" w:cs="Arial CYR"/>
      <w:color w:val="000000"/>
    </w:rPr>
  </w:style>
  <w:style w:type="paragraph" w:customStyle="1" w:styleId="xl53">
    <w:name w:val="xl53"/>
    <w:basedOn w:val="a"/>
    <w:rsid w:val="00F420E8"/>
    <w:pPr>
      <w:spacing w:before="280" w:after="280"/>
      <w:ind w:firstLine="709"/>
      <w:jc w:val="both"/>
    </w:pPr>
    <w:rPr>
      <w:b/>
      <w:bCs/>
      <w:color w:val="000000"/>
    </w:rPr>
  </w:style>
  <w:style w:type="paragraph" w:customStyle="1" w:styleId="xl54">
    <w:name w:val="xl54"/>
    <w:basedOn w:val="a"/>
    <w:rsid w:val="00F420E8"/>
    <w:pPr>
      <w:spacing w:before="280" w:after="280"/>
      <w:ind w:firstLine="709"/>
      <w:jc w:val="both"/>
    </w:pPr>
    <w:rPr>
      <w:rFonts w:ascii="Arial" w:hAnsi="Arial" w:cs="Arial"/>
      <w:color w:val="000000"/>
    </w:rPr>
  </w:style>
  <w:style w:type="paragraph" w:customStyle="1" w:styleId="xl55">
    <w:name w:val="xl55"/>
    <w:basedOn w:val="a"/>
    <w:rsid w:val="00F420E8"/>
    <w:pPr>
      <w:shd w:val="clear" w:color="auto" w:fill="CCFFFF"/>
      <w:spacing w:before="280" w:after="280"/>
      <w:ind w:firstLine="709"/>
      <w:jc w:val="both"/>
      <w:textAlignment w:val="center"/>
    </w:pPr>
    <w:rPr>
      <w:rFonts w:ascii="Arial Narrow" w:hAnsi="Arial Narrow" w:cs="Arial Narrow"/>
      <w:b/>
      <w:bCs/>
      <w:color w:val="000000"/>
    </w:rPr>
  </w:style>
  <w:style w:type="paragraph" w:customStyle="1" w:styleId="xl56">
    <w:name w:val="xl56"/>
    <w:basedOn w:val="a"/>
    <w:rsid w:val="00F420E8"/>
    <w:pPr>
      <w:spacing w:before="280" w:after="280"/>
      <w:ind w:firstLine="709"/>
      <w:jc w:val="center"/>
    </w:pPr>
    <w:rPr>
      <w:b/>
      <w:bCs/>
      <w:color w:val="000000"/>
    </w:rPr>
  </w:style>
  <w:style w:type="paragraph" w:customStyle="1" w:styleId="xl57">
    <w:name w:val="xl57"/>
    <w:basedOn w:val="a"/>
    <w:rsid w:val="00F420E8"/>
    <w:pPr>
      <w:spacing w:before="280" w:after="280"/>
      <w:ind w:firstLine="709"/>
      <w:jc w:val="center"/>
    </w:pPr>
    <w:rPr>
      <w:b/>
      <w:bCs/>
      <w:color w:val="000000"/>
    </w:rPr>
  </w:style>
  <w:style w:type="paragraph" w:customStyle="1" w:styleId="xl58">
    <w:name w:val="xl58"/>
    <w:basedOn w:val="a"/>
    <w:rsid w:val="00F420E8"/>
    <w:pPr>
      <w:spacing w:before="280" w:after="280"/>
      <w:ind w:firstLine="709"/>
      <w:jc w:val="both"/>
    </w:pPr>
    <w:rPr>
      <w:rFonts w:ascii="Arial" w:hAnsi="Arial" w:cs="Arial"/>
      <w:color w:val="000000"/>
    </w:rPr>
  </w:style>
  <w:style w:type="paragraph" w:customStyle="1" w:styleId="xl59">
    <w:name w:val="xl59"/>
    <w:basedOn w:val="a"/>
    <w:rsid w:val="00F420E8"/>
    <w:pPr>
      <w:spacing w:before="280" w:after="280"/>
      <w:ind w:firstLine="709"/>
      <w:jc w:val="both"/>
      <w:textAlignment w:val="center"/>
    </w:pPr>
    <w:rPr>
      <w:rFonts w:ascii="Arial Narrow" w:hAnsi="Arial Narrow" w:cs="Arial Narrow"/>
      <w:color w:val="000000"/>
    </w:rPr>
  </w:style>
  <w:style w:type="paragraph" w:customStyle="1" w:styleId="xl60">
    <w:name w:val="xl60"/>
    <w:basedOn w:val="a"/>
    <w:rsid w:val="00F420E8"/>
    <w:pPr>
      <w:spacing w:before="280" w:after="280"/>
      <w:ind w:firstLine="709"/>
      <w:jc w:val="both"/>
    </w:pPr>
    <w:rPr>
      <w:rFonts w:ascii="Arial" w:hAnsi="Arial" w:cs="Arial"/>
      <w:b/>
      <w:bCs/>
      <w:color w:val="000000"/>
    </w:rPr>
  </w:style>
  <w:style w:type="paragraph" w:customStyle="1" w:styleId="xl61">
    <w:name w:val="xl61"/>
    <w:basedOn w:val="a"/>
    <w:rsid w:val="00F420E8"/>
    <w:pPr>
      <w:shd w:val="clear" w:color="auto" w:fill="FFFF99"/>
      <w:spacing w:before="280" w:after="280"/>
      <w:ind w:firstLine="709"/>
      <w:jc w:val="center"/>
    </w:pPr>
    <w:rPr>
      <w:rFonts w:ascii="Arial Narrow" w:hAnsi="Arial Narrow" w:cs="Arial Narrow"/>
      <w:color w:val="000000"/>
    </w:rPr>
  </w:style>
  <w:style w:type="paragraph" w:customStyle="1" w:styleId="xl62">
    <w:name w:val="xl62"/>
    <w:basedOn w:val="a"/>
    <w:rsid w:val="00F420E8"/>
    <w:pPr>
      <w:shd w:val="clear" w:color="auto" w:fill="FFFF99"/>
      <w:spacing w:before="280" w:after="280"/>
      <w:ind w:firstLine="709"/>
      <w:jc w:val="both"/>
    </w:pPr>
    <w:rPr>
      <w:color w:val="000000"/>
    </w:rPr>
  </w:style>
  <w:style w:type="paragraph" w:customStyle="1" w:styleId="xl63">
    <w:name w:val="xl63"/>
    <w:basedOn w:val="a"/>
    <w:rsid w:val="00F420E8"/>
    <w:pPr>
      <w:shd w:val="clear" w:color="auto" w:fill="FFFF99"/>
      <w:spacing w:before="280" w:after="280"/>
      <w:ind w:firstLine="709"/>
      <w:jc w:val="both"/>
    </w:pPr>
    <w:rPr>
      <w:color w:val="000000"/>
    </w:rPr>
  </w:style>
  <w:style w:type="paragraph" w:customStyle="1" w:styleId="xl64">
    <w:name w:val="xl64"/>
    <w:basedOn w:val="a"/>
    <w:rsid w:val="00F420E8"/>
    <w:pPr>
      <w:shd w:val="clear" w:color="auto" w:fill="FFFF99"/>
      <w:spacing w:before="280" w:after="280"/>
      <w:ind w:firstLine="709"/>
      <w:jc w:val="both"/>
    </w:pPr>
    <w:rPr>
      <w:color w:val="000000"/>
    </w:rPr>
  </w:style>
  <w:style w:type="paragraph" w:customStyle="1" w:styleId="xl65">
    <w:name w:val="xl65"/>
    <w:basedOn w:val="a"/>
    <w:rsid w:val="00F420E8"/>
    <w:pPr>
      <w:shd w:val="clear" w:color="auto" w:fill="FFFF99"/>
      <w:spacing w:before="280" w:after="280"/>
      <w:ind w:firstLine="709"/>
      <w:jc w:val="both"/>
    </w:pPr>
    <w:rPr>
      <w:color w:val="000000"/>
    </w:rPr>
  </w:style>
  <w:style w:type="paragraph" w:customStyle="1" w:styleId="xl66">
    <w:name w:val="xl66"/>
    <w:basedOn w:val="a"/>
    <w:rsid w:val="00F420E8"/>
    <w:pPr>
      <w:shd w:val="clear" w:color="auto" w:fill="FFFF99"/>
      <w:spacing w:before="280" w:after="280"/>
      <w:ind w:firstLine="709"/>
      <w:jc w:val="both"/>
    </w:pPr>
    <w:rPr>
      <w:rFonts w:ascii="Arial" w:hAnsi="Arial" w:cs="Arial"/>
      <w:color w:val="000000"/>
    </w:rPr>
  </w:style>
  <w:style w:type="paragraph" w:customStyle="1" w:styleId="xl67">
    <w:name w:val="xl67"/>
    <w:basedOn w:val="a"/>
    <w:rsid w:val="00F420E8"/>
    <w:pPr>
      <w:shd w:val="clear" w:color="auto" w:fill="FFFF99"/>
      <w:spacing w:before="280" w:after="280"/>
      <w:ind w:firstLine="709"/>
      <w:jc w:val="both"/>
    </w:pPr>
    <w:rPr>
      <w:rFonts w:ascii="Arial" w:hAnsi="Arial" w:cs="Arial"/>
      <w:color w:val="000000"/>
    </w:rPr>
  </w:style>
  <w:style w:type="paragraph" w:customStyle="1" w:styleId="xl68">
    <w:name w:val="xl68"/>
    <w:basedOn w:val="a"/>
    <w:rsid w:val="00F420E8"/>
    <w:pPr>
      <w:shd w:val="clear" w:color="auto" w:fill="FFFF99"/>
      <w:spacing w:before="280" w:after="280"/>
      <w:ind w:firstLine="709"/>
      <w:jc w:val="both"/>
    </w:pPr>
    <w:rPr>
      <w:color w:val="000000"/>
    </w:rPr>
  </w:style>
  <w:style w:type="paragraph" w:customStyle="1" w:styleId="xl69">
    <w:name w:val="xl69"/>
    <w:basedOn w:val="a"/>
    <w:rsid w:val="00F420E8"/>
    <w:pPr>
      <w:shd w:val="clear" w:color="auto" w:fill="FFFF99"/>
      <w:spacing w:before="280" w:after="280"/>
      <w:ind w:firstLine="709"/>
      <w:jc w:val="both"/>
    </w:pPr>
    <w:rPr>
      <w:rFonts w:ascii="Arial" w:hAnsi="Arial" w:cs="Arial"/>
      <w:color w:val="000000"/>
    </w:rPr>
  </w:style>
  <w:style w:type="paragraph" w:customStyle="1" w:styleId="xl70">
    <w:name w:val="xl70"/>
    <w:basedOn w:val="a"/>
    <w:rsid w:val="00F420E8"/>
    <w:pPr>
      <w:shd w:val="clear" w:color="auto" w:fill="FFFF99"/>
      <w:spacing w:before="280" w:after="280"/>
      <w:ind w:firstLine="709"/>
      <w:jc w:val="center"/>
      <w:textAlignment w:val="center"/>
    </w:pPr>
    <w:rPr>
      <w:rFonts w:ascii="Arial Narrow" w:hAnsi="Arial Narrow" w:cs="Arial Narrow"/>
      <w:color w:val="000000"/>
    </w:rPr>
  </w:style>
  <w:style w:type="paragraph" w:customStyle="1" w:styleId="xl71">
    <w:name w:val="xl71"/>
    <w:basedOn w:val="a"/>
    <w:rsid w:val="00F420E8"/>
    <w:pPr>
      <w:shd w:val="clear" w:color="auto" w:fill="FFFF99"/>
      <w:spacing w:before="280" w:after="280"/>
      <w:ind w:firstLine="709"/>
      <w:jc w:val="center"/>
      <w:textAlignment w:val="center"/>
    </w:pPr>
    <w:rPr>
      <w:rFonts w:ascii="Arial Narrow" w:hAnsi="Arial Narrow" w:cs="Arial Narrow"/>
      <w:color w:val="000000"/>
    </w:rPr>
  </w:style>
  <w:style w:type="paragraph" w:customStyle="1" w:styleId="xl72">
    <w:name w:val="xl72"/>
    <w:basedOn w:val="a"/>
    <w:rsid w:val="00F420E8"/>
    <w:pPr>
      <w:spacing w:before="280" w:after="280"/>
      <w:ind w:firstLine="709"/>
      <w:jc w:val="center"/>
    </w:pPr>
    <w:rPr>
      <w:rFonts w:ascii="Arial CYR" w:hAnsi="Arial CYR" w:cs="Arial CYR"/>
      <w:b/>
      <w:bCs/>
      <w:color w:val="000000"/>
    </w:rPr>
  </w:style>
  <w:style w:type="paragraph" w:customStyle="1" w:styleId="xl73">
    <w:name w:val="xl73"/>
    <w:basedOn w:val="a"/>
    <w:rsid w:val="00F420E8"/>
    <w:pPr>
      <w:spacing w:before="280" w:after="280"/>
      <w:ind w:firstLine="709"/>
      <w:jc w:val="center"/>
    </w:pPr>
    <w:rPr>
      <w:b/>
      <w:bCs/>
      <w:color w:val="000000"/>
    </w:rPr>
  </w:style>
  <w:style w:type="paragraph" w:customStyle="1" w:styleId="centertext">
    <w:name w:val="centertext"/>
    <w:basedOn w:val="a"/>
    <w:rsid w:val="00F420E8"/>
    <w:pPr>
      <w:ind w:firstLine="709"/>
      <w:jc w:val="center"/>
    </w:pPr>
    <w:rPr>
      <w:rFonts w:ascii="Arial" w:hAnsi="Arial" w:cs="Arial"/>
      <w:color w:val="202020"/>
      <w:sz w:val="20"/>
      <w:szCs w:val="20"/>
    </w:rPr>
  </w:style>
  <w:style w:type="paragraph" w:customStyle="1" w:styleId="righttext1">
    <w:name w:val="righttext1"/>
    <w:basedOn w:val="a"/>
    <w:rsid w:val="00F420E8"/>
    <w:pPr>
      <w:ind w:right="480" w:firstLine="709"/>
      <w:jc w:val="right"/>
    </w:pPr>
    <w:rPr>
      <w:rFonts w:ascii="Arial" w:hAnsi="Arial" w:cs="Arial"/>
      <w:color w:val="202020"/>
      <w:sz w:val="20"/>
      <w:szCs w:val="20"/>
    </w:rPr>
  </w:style>
  <w:style w:type="paragraph" w:customStyle="1" w:styleId="tabletextcenter">
    <w:name w:val="tabletextcenter"/>
    <w:basedOn w:val="a"/>
    <w:rsid w:val="00F420E8"/>
    <w:pPr>
      <w:ind w:left="480" w:right="480" w:firstLine="709"/>
      <w:jc w:val="center"/>
    </w:pPr>
    <w:rPr>
      <w:rFonts w:ascii="Arial" w:hAnsi="Arial" w:cs="Arial"/>
      <w:color w:val="202020"/>
      <w:sz w:val="20"/>
      <w:szCs w:val="20"/>
    </w:rPr>
  </w:style>
  <w:style w:type="paragraph" w:customStyle="1" w:styleId="tabletextleft">
    <w:name w:val="tabletextleft"/>
    <w:basedOn w:val="a"/>
    <w:rsid w:val="00F420E8"/>
    <w:pPr>
      <w:ind w:left="480" w:right="480" w:firstLine="709"/>
      <w:jc w:val="both"/>
    </w:pPr>
    <w:rPr>
      <w:rFonts w:ascii="Arial" w:hAnsi="Arial" w:cs="Arial"/>
      <w:color w:val="202020"/>
      <w:sz w:val="20"/>
      <w:szCs w:val="20"/>
    </w:rPr>
  </w:style>
  <w:style w:type="paragraph" w:customStyle="1" w:styleId="maintitle">
    <w:name w:val="maintitle"/>
    <w:basedOn w:val="a"/>
    <w:rsid w:val="00F420E8"/>
    <w:pPr>
      <w:spacing w:after="240"/>
      <w:ind w:firstLine="709"/>
      <w:jc w:val="center"/>
    </w:pPr>
    <w:rPr>
      <w:rFonts w:ascii="Arial" w:hAnsi="Arial" w:cs="Arial"/>
      <w:b/>
      <w:bCs/>
      <w:color w:val="008866"/>
      <w:sz w:val="20"/>
      <w:szCs w:val="20"/>
    </w:rPr>
  </w:style>
  <w:style w:type="paragraph" w:customStyle="1" w:styleId="affffe">
    <w:name w:val="Внутренний адрес"/>
    <w:basedOn w:val="afff7"/>
    <w:rsid w:val="00F420E8"/>
    <w:pPr>
      <w:widowControl/>
      <w:autoSpaceDE/>
      <w:spacing w:after="0" w:line="240" w:lineRule="atLeast"/>
    </w:pPr>
    <w:rPr>
      <w:kern w:val="1"/>
      <w:sz w:val="22"/>
      <w:szCs w:val="20"/>
    </w:rPr>
  </w:style>
  <w:style w:type="paragraph" w:customStyle="1" w:styleId="1f4">
    <w:name w:val="Название объекта1"/>
    <w:basedOn w:val="a"/>
    <w:next w:val="a"/>
    <w:rsid w:val="00F420E8"/>
    <w:pPr>
      <w:spacing w:before="120" w:line="360" w:lineRule="auto"/>
      <w:ind w:firstLine="567"/>
      <w:jc w:val="center"/>
    </w:pPr>
    <w:rPr>
      <w:b/>
      <w:color w:val="000000"/>
      <w:sz w:val="28"/>
      <w:szCs w:val="20"/>
    </w:rPr>
  </w:style>
  <w:style w:type="paragraph" w:customStyle="1" w:styleId="ConsTitle">
    <w:name w:val="ConsTitle"/>
    <w:rsid w:val="00F420E8"/>
    <w:pPr>
      <w:widowControl w:val="0"/>
      <w:suppressAutoHyphens/>
      <w:autoSpaceDE w:val="0"/>
      <w:ind w:right="19772" w:firstLine="709"/>
      <w:jc w:val="center"/>
    </w:pPr>
    <w:rPr>
      <w:rFonts w:ascii="Arial" w:eastAsia="Arial" w:hAnsi="Arial" w:cs="Arial"/>
      <w:b/>
      <w:bCs/>
      <w:lang w:eastAsia="hi-IN" w:bidi="hi-IN"/>
    </w:rPr>
  </w:style>
  <w:style w:type="paragraph" w:customStyle="1" w:styleId="style1">
    <w:name w:val="style1"/>
    <w:basedOn w:val="a"/>
    <w:rsid w:val="00F420E8"/>
    <w:pPr>
      <w:spacing w:before="280" w:after="280"/>
      <w:ind w:firstLine="709"/>
      <w:jc w:val="both"/>
    </w:pPr>
    <w:rPr>
      <w:color w:val="000000"/>
      <w:sz w:val="28"/>
      <w:szCs w:val="28"/>
    </w:rPr>
  </w:style>
  <w:style w:type="paragraph" w:customStyle="1" w:styleId="afffff">
    <w:name w:val="очистить формат"/>
    <w:basedOn w:val="affff2"/>
    <w:rsid w:val="00F420E8"/>
    <w:pPr>
      <w:widowControl/>
      <w:autoSpaceDE/>
    </w:pPr>
    <w:rPr>
      <w:szCs w:val="24"/>
    </w:rPr>
  </w:style>
  <w:style w:type="paragraph" w:customStyle="1" w:styleId="44">
    <w:name w:val="Текст4"/>
    <w:basedOn w:val="a"/>
    <w:rsid w:val="00F420E8"/>
    <w:rPr>
      <w:rFonts w:ascii="Courier New" w:hAnsi="Courier New" w:cs="Courier New"/>
      <w:sz w:val="20"/>
      <w:szCs w:val="20"/>
    </w:rPr>
  </w:style>
  <w:style w:type="paragraph" w:customStyle="1" w:styleId="Style4">
    <w:name w:val="Style4"/>
    <w:basedOn w:val="a"/>
    <w:rsid w:val="00F420E8"/>
    <w:pPr>
      <w:widowControl w:val="0"/>
      <w:autoSpaceDE w:val="0"/>
      <w:spacing w:line="334" w:lineRule="exact"/>
      <w:ind w:firstLine="746"/>
    </w:pPr>
  </w:style>
  <w:style w:type="paragraph" w:customStyle="1" w:styleId="afffff0">
    <w:name w:val="основной текст"/>
    <w:basedOn w:val="a"/>
    <w:rsid w:val="00F420E8"/>
    <w:pPr>
      <w:spacing w:after="120"/>
      <w:ind w:firstLine="851"/>
      <w:jc w:val="both"/>
    </w:pPr>
    <w:rPr>
      <w:rFonts w:ascii="Arial" w:hAnsi="Arial" w:cs="Arial"/>
      <w:sz w:val="28"/>
      <w:szCs w:val="20"/>
    </w:rPr>
  </w:style>
  <w:style w:type="paragraph" w:customStyle="1" w:styleId="121">
    <w:name w:val="осн.текст 12"/>
    <w:basedOn w:val="a"/>
    <w:rsid w:val="00F420E8"/>
    <w:pPr>
      <w:spacing w:after="120"/>
      <w:ind w:firstLine="851"/>
      <w:jc w:val="both"/>
    </w:pPr>
    <w:rPr>
      <w:rFonts w:ascii="Arial" w:hAnsi="Arial" w:cs="Arial"/>
      <w:szCs w:val="20"/>
    </w:rPr>
  </w:style>
  <w:style w:type="paragraph" w:customStyle="1" w:styleId="aHeader">
    <w:name w:val="a_Header"/>
    <w:basedOn w:val="a"/>
    <w:rsid w:val="00F420E8"/>
    <w:pPr>
      <w:spacing w:after="60"/>
      <w:jc w:val="center"/>
    </w:pPr>
    <w:rPr>
      <w:rFonts w:ascii="Courier New" w:hAnsi="Courier New" w:cs="Courier New"/>
      <w:szCs w:val="20"/>
    </w:rPr>
  </w:style>
  <w:style w:type="paragraph" w:customStyle="1" w:styleId="Style10">
    <w:name w:val="Style1"/>
    <w:basedOn w:val="a"/>
    <w:rsid w:val="00F420E8"/>
    <w:pPr>
      <w:widowControl w:val="0"/>
      <w:autoSpaceDE w:val="0"/>
    </w:pPr>
  </w:style>
  <w:style w:type="paragraph" w:customStyle="1" w:styleId="Style6">
    <w:name w:val="Style6"/>
    <w:basedOn w:val="a"/>
    <w:rsid w:val="00F420E8"/>
    <w:pPr>
      <w:widowControl w:val="0"/>
      <w:autoSpaceDE w:val="0"/>
    </w:pPr>
  </w:style>
  <w:style w:type="paragraph" w:customStyle="1" w:styleId="FR2">
    <w:name w:val="FR2"/>
    <w:rsid w:val="00F420E8"/>
    <w:pPr>
      <w:widowControl w:val="0"/>
      <w:suppressAutoHyphens/>
      <w:autoSpaceDE w:val="0"/>
    </w:pPr>
    <w:rPr>
      <w:sz w:val="28"/>
      <w:szCs w:val="28"/>
      <w:lang w:eastAsia="hi-IN" w:bidi="hi-IN"/>
    </w:rPr>
  </w:style>
  <w:style w:type="paragraph" w:customStyle="1" w:styleId="rvps7">
    <w:name w:val="rvps7"/>
    <w:basedOn w:val="a"/>
    <w:rsid w:val="00F420E8"/>
    <w:pPr>
      <w:ind w:left="150" w:right="150"/>
    </w:pPr>
  </w:style>
  <w:style w:type="paragraph" w:customStyle="1" w:styleId="rvps59">
    <w:name w:val="rvps59"/>
    <w:basedOn w:val="a"/>
    <w:rsid w:val="00F420E8"/>
    <w:pPr>
      <w:ind w:firstLine="705"/>
      <w:jc w:val="both"/>
    </w:pPr>
  </w:style>
  <w:style w:type="paragraph" w:customStyle="1" w:styleId="afffff1">
    <w:name w:val="основной текст Знак"/>
    <w:basedOn w:val="a"/>
    <w:rsid w:val="00F420E8"/>
    <w:pPr>
      <w:spacing w:after="120"/>
      <w:ind w:firstLine="851"/>
      <w:jc w:val="both"/>
    </w:pPr>
    <w:rPr>
      <w:rFonts w:ascii="Arial" w:hAnsi="Arial" w:cs="Arial"/>
      <w:sz w:val="28"/>
      <w:szCs w:val="20"/>
    </w:rPr>
  </w:style>
  <w:style w:type="paragraph" w:customStyle="1" w:styleId="122">
    <w:name w:val="осн.текст 12 Знак"/>
    <w:basedOn w:val="a"/>
    <w:rsid w:val="00F420E8"/>
    <w:pPr>
      <w:spacing w:after="120"/>
      <w:ind w:firstLine="851"/>
      <w:jc w:val="both"/>
    </w:pPr>
    <w:rPr>
      <w:rFonts w:ascii="Arial" w:hAnsi="Arial" w:cs="Arial"/>
      <w:szCs w:val="20"/>
    </w:rPr>
  </w:style>
  <w:style w:type="paragraph" w:customStyle="1" w:styleId="FR5">
    <w:name w:val="FR5"/>
    <w:rsid w:val="00F420E8"/>
    <w:pPr>
      <w:widowControl w:val="0"/>
      <w:suppressAutoHyphens/>
      <w:spacing w:line="300" w:lineRule="auto"/>
      <w:ind w:firstLine="720"/>
      <w:jc w:val="both"/>
    </w:pPr>
    <w:rPr>
      <w:rFonts w:ascii="Arial" w:hAnsi="Arial"/>
      <w:sz w:val="24"/>
      <w:lang w:eastAsia="hi-IN" w:bidi="hi-IN"/>
    </w:rPr>
  </w:style>
  <w:style w:type="paragraph" w:customStyle="1" w:styleId="321">
    <w:name w:val="Основной текст с отступом 32"/>
    <w:basedOn w:val="1f"/>
    <w:rsid w:val="00F420E8"/>
    <w:pPr>
      <w:widowControl/>
      <w:suppressAutoHyphens w:val="0"/>
      <w:spacing w:line="240" w:lineRule="auto"/>
      <w:ind w:left="703" w:firstLine="709"/>
      <w:jc w:val="left"/>
    </w:pPr>
    <w:rPr>
      <w:rFonts w:eastAsia="Times New Roman"/>
      <w:color w:val="auto"/>
      <w:sz w:val="28"/>
      <w:szCs w:val="20"/>
    </w:rPr>
  </w:style>
  <w:style w:type="paragraph" w:customStyle="1" w:styleId="FR1">
    <w:name w:val="FR1"/>
    <w:rsid w:val="00F420E8"/>
    <w:pPr>
      <w:widowControl w:val="0"/>
      <w:suppressAutoHyphens/>
      <w:autoSpaceDE w:val="0"/>
      <w:spacing w:before="20"/>
      <w:ind w:left="760"/>
    </w:pPr>
    <w:rPr>
      <w:sz w:val="32"/>
      <w:lang w:eastAsia="hi-IN" w:bidi="hi-IN"/>
    </w:rPr>
  </w:style>
  <w:style w:type="paragraph" w:customStyle="1" w:styleId="1f5">
    <w:name w:val="Маркированный список1"/>
    <w:basedOn w:val="a"/>
    <w:rsid w:val="00F420E8"/>
    <w:pPr>
      <w:ind w:left="360" w:hanging="360"/>
    </w:pPr>
    <w:rPr>
      <w:sz w:val="20"/>
      <w:szCs w:val="20"/>
    </w:rPr>
  </w:style>
  <w:style w:type="paragraph" w:customStyle="1" w:styleId="2c">
    <w:name w:val="Цитата2"/>
    <w:basedOn w:val="a"/>
    <w:rsid w:val="00F420E8"/>
    <w:pPr>
      <w:widowControl w:val="0"/>
      <w:ind w:left="1134" w:right="896" w:hanging="283"/>
      <w:jc w:val="center"/>
    </w:pPr>
    <w:rPr>
      <w:b/>
      <w:caps/>
      <w:szCs w:val="20"/>
    </w:rPr>
  </w:style>
  <w:style w:type="paragraph" w:customStyle="1" w:styleId="afffff2">
    <w:name w:val="основной текст Знак Знак"/>
    <w:basedOn w:val="a"/>
    <w:rsid w:val="00F420E8"/>
    <w:pPr>
      <w:spacing w:after="120"/>
      <w:ind w:firstLine="851"/>
      <w:jc w:val="both"/>
    </w:pPr>
    <w:rPr>
      <w:rFonts w:ascii="Arial" w:hAnsi="Arial" w:cs="Arial"/>
      <w:sz w:val="28"/>
      <w:szCs w:val="20"/>
    </w:rPr>
  </w:style>
  <w:style w:type="paragraph" w:customStyle="1" w:styleId="Iiiaeuiue0">
    <w:name w:val="Ii?iaeuiue"/>
    <w:rsid w:val="00F420E8"/>
    <w:pPr>
      <w:suppressAutoHyphens/>
    </w:pPr>
    <w:rPr>
      <w:rFonts w:ascii="Baltica" w:hAnsi="Baltica"/>
      <w:sz w:val="24"/>
      <w:lang w:eastAsia="hi-IN" w:bidi="hi-IN"/>
    </w:rPr>
  </w:style>
  <w:style w:type="paragraph" w:customStyle="1" w:styleId="1f6">
    <w:name w:val="заголовок 1"/>
    <w:basedOn w:val="a"/>
    <w:next w:val="a"/>
    <w:rsid w:val="00F420E8"/>
    <w:pPr>
      <w:keepNext/>
      <w:widowControl w:val="0"/>
      <w:ind w:firstLine="851"/>
      <w:jc w:val="center"/>
    </w:pPr>
    <w:rPr>
      <w:b/>
      <w:sz w:val="32"/>
      <w:szCs w:val="20"/>
    </w:rPr>
  </w:style>
  <w:style w:type="paragraph" w:customStyle="1" w:styleId="FR3">
    <w:name w:val="FR3"/>
    <w:rsid w:val="00F420E8"/>
    <w:pPr>
      <w:widowControl w:val="0"/>
      <w:suppressAutoHyphens/>
      <w:spacing w:before="420" w:line="338" w:lineRule="auto"/>
    </w:pPr>
    <w:rPr>
      <w:rFonts w:ascii="Arial" w:hAnsi="Arial"/>
      <w:lang w:eastAsia="hi-IN" w:bidi="hi-IN"/>
    </w:rPr>
  </w:style>
  <w:style w:type="paragraph" w:customStyle="1" w:styleId="1f7">
    <w:name w:val="Маркированный список 1"/>
    <w:basedOn w:val="afff7"/>
    <w:next w:val="afff8"/>
    <w:rsid w:val="00F420E8"/>
    <w:pPr>
      <w:suppressAutoHyphens w:val="0"/>
      <w:autoSpaceDE/>
      <w:spacing w:after="0"/>
      <w:ind w:firstLine="851"/>
    </w:pPr>
    <w:rPr>
      <w:i/>
      <w:iCs/>
      <w:color w:val="auto"/>
      <w:szCs w:val="20"/>
    </w:rPr>
  </w:style>
  <w:style w:type="paragraph" w:styleId="HTML2">
    <w:name w:val="HTML Preformatted"/>
    <w:basedOn w:val="a"/>
    <w:rsid w:val="00F420E8"/>
    <w:rPr>
      <w:rFonts w:ascii="Courier New" w:hAnsi="Courier New" w:cs="Courier New"/>
      <w:color w:val="000000"/>
      <w:sz w:val="20"/>
      <w:szCs w:val="20"/>
    </w:rPr>
  </w:style>
  <w:style w:type="paragraph" w:customStyle="1" w:styleId="afffff3">
    <w:name w:val="Основной текст ДБ"/>
    <w:basedOn w:val="a"/>
    <w:rsid w:val="00F420E8"/>
    <w:pPr>
      <w:spacing w:before="120" w:line="312" w:lineRule="auto"/>
      <w:ind w:firstLine="851"/>
      <w:jc w:val="both"/>
    </w:pPr>
    <w:rPr>
      <w:szCs w:val="20"/>
    </w:rPr>
  </w:style>
  <w:style w:type="paragraph" w:customStyle="1" w:styleId="1f8">
    <w:name w:val="Заголовок 1 ДБ"/>
    <w:basedOn w:val="1"/>
    <w:next w:val="a"/>
    <w:rsid w:val="00F420E8"/>
    <w:pPr>
      <w:pageBreakBefore/>
      <w:tabs>
        <w:tab w:val="clear" w:pos="0"/>
      </w:tabs>
      <w:suppressAutoHyphens w:val="0"/>
      <w:spacing w:line="360" w:lineRule="auto"/>
    </w:pPr>
    <w:rPr>
      <w:bCs w:val="0"/>
      <w:caps/>
      <w:color w:val="auto"/>
      <w:sz w:val="32"/>
      <w:szCs w:val="20"/>
    </w:rPr>
  </w:style>
  <w:style w:type="paragraph" w:customStyle="1" w:styleId="afffff4">
    <w:name w:val="Список ДБ"/>
    <w:basedOn w:val="affff"/>
    <w:rsid w:val="00F420E8"/>
    <w:pPr>
      <w:widowControl/>
      <w:suppressAutoHyphens w:val="0"/>
      <w:autoSpaceDE/>
      <w:spacing w:before="60" w:after="0" w:line="312" w:lineRule="auto"/>
      <w:ind w:left="360" w:hanging="360"/>
    </w:pPr>
    <w:rPr>
      <w:color w:val="auto"/>
      <w:szCs w:val="20"/>
    </w:rPr>
  </w:style>
  <w:style w:type="paragraph" w:customStyle="1" w:styleId="afffff5">
    <w:name w:val="Текст в таблице ДБ"/>
    <w:basedOn w:val="a"/>
    <w:rsid w:val="00F420E8"/>
    <w:rPr>
      <w:szCs w:val="20"/>
    </w:rPr>
  </w:style>
  <w:style w:type="paragraph" w:customStyle="1" w:styleId="afffff6">
    <w:name w:val="Название таблицы ДБ"/>
    <w:basedOn w:val="a"/>
    <w:rsid w:val="00F420E8"/>
    <w:pPr>
      <w:jc w:val="center"/>
    </w:pPr>
    <w:rPr>
      <w:i/>
      <w:sz w:val="20"/>
      <w:szCs w:val="20"/>
    </w:rPr>
  </w:style>
  <w:style w:type="paragraph" w:customStyle="1" w:styleId="FR4">
    <w:name w:val="FR4"/>
    <w:rsid w:val="00F420E8"/>
    <w:pPr>
      <w:widowControl w:val="0"/>
      <w:suppressAutoHyphens/>
      <w:spacing w:line="398" w:lineRule="auto"/>
      <w:ind w:left="640" w:hanging="640"/>
      <w:jc w:val="both"/>
    </w:pPr>
    <w:rPr>
      <w:sz w:val="12"/>
      <w:lang w:val="en-US" w:eastAsia="hi-IN" w:bidi="hi-IN"/>
    </w:rPr>
  </w:style>
  <w:style w:type="paragraph" w:customStyle="1" w:styleId="afffff7">
    <w:name w:val="íàçâàíèå"/>
    <w:basedOn w:val="a"/>
    <w:rsid w:val="00F420E8"/>
    <w:pPr>
      <w:widowControl w:val="0"/>
    </w:pPr>
    <w:rPr>
      <w:szCs w:val="20"/>
    </w:rPr>
  </w:style>
  <w:style w:type="paragraph" w:customStyle="1" w:styleId="style60">
    <w:name w:val="style6"/>
    <w:basedOn w:val="a"/>
    <w:rsid w:val="00F420E8"/>
    <w:pPr>
      <w:spacing w:before="280" w:after="280"/>
    </w:pPr>
  </w:style>
  <w:style w:type="paragraph" w:customStyle="1" w:styleId="1f9">
    <w:name w:val="Текст1"/>
    <w:basedOn w:val="a"/>
    <w:rsid w:val="00F420E8"/>
    <w:rPr>
      <w:rFonts w:ascii="Courier New" w:hAnsi="Courier New" w:cs="Courier New"/>
      <w:sz w:val="20"/>
      <w:szCs w:val="20"/>
    </w:rPr>
  </w:style>
  <w:style w:type="paragraph" w:customStyle="1" w:styleId="afffff8">
    <w:name w:val="А_текст"/>
    <w:rsid w:val="00F420E8"/>
    <w:pPr>
      <w:tabs>
        <w:tab w:val="num" w:pos="720"/>
      </w:tabs>
      <w:suppressAutoHyphens/>
      <w:ind w:left="-284" w:firstLine="709"/>
      <w:jc w:val="both"/>
    </w:pPr>
    <w:rPr>
      <w:sz w:val="28"/>
      <w:szCs w:val="24"/>
      <w:lang w:eastAsia="hi-IN" w:bidi="hi-IN"/>
    </w:rPr>
  </w:style>
  <w:style w:type="paragraph" w:customStyle="1" w:styleId="1fa">
    <w:name w:val="А_заг_1"/>
    <w:basedOn w:val="a"/>
    <w:next w:val="afffff8"/>
    <w:rsid w:val="00F420E8"/>
    <w:pPr>
      <w:tabs>
        <w:tab w:val="num" w:pos="720"/>
      </w:tabs>
      <w:spacing w:line="360" w:lineRule="auto"/>
      <w:ind w:left="360" w:hanging="360"/>
    </w:pPr>
    <w:rPr>
      <w:b/>
      <w:sz w:val="32"/>
    </w:rPr>
  </w:style>
  <w:style w:type="paragraph" w:customStyle="1" w:styleId="2d">
    <w:name w:val="А_заг_2"/>
    <w:basedOn w:val="1fa"/>
    <w:next w:val="afffff8"/>
    <w:rsid w:val="00F420E8"/>
    <w:pPr>
      <w:ind w:left="792" w:hanging="432"/>
    </w:pPr>
  </w:style>
  <w:style w:type="paragraph" w:customStyle="1" w:styleId="35">
    <w:name w:val="А_заг_3"/>
    <w:basedOn w:val="2d"/>
    <w:next w:val="afffff8"/>
    <w:rsid w:val="00F420E8"/>
    <w:pPr>
      <w:ind w:left="1922" w:hanging="504"/>
    </w:pPr>
  </w:style>
  <w:style w:type="paragraph" w:customStyle="1" w:styleId="45">
    <w:name w:val="А_заг_4"/>
    <w:basedOn w:val="35"/>
    <w:next w:val="afffff8"/>
    <w:rsid w:val="00F420E8"/>
    <w:pPr>
      <w:tabs>
        <w:tab w:val="clear" w:pos="720"/>
      </w:tabs>
      <w:ind w:left="720" w:hanging="720"/>
    </w:pPr>
  </w:style>
  <w:style w:type="paragraph" w:customStyle="1" w:styleId="52">
    <w:name w:val="А_заг_5"/>
    <w:basedOn w:val="45"/>
    <w:next w:val="afffff8"/>
    <w:rsid w:val="00F420E8"/>
  </w:style>
  <w:style w:type="paragraph" w:customStyle="1" w:styleId="Atabltitle">
    <w:name w:val="A_tabl_title"/>
    <w:basedOn w:val="affffd"/>
    <w:rsid w:val="00F420E8"/>
    <w:pPr>
      <w:keepNext/>
    </w:pPr>
  </w:style>
  <w:style w:type="paragraph" w:customStyle="1" w:styleId="Style8">
    <w:name w:val="Style8"/>
    <w:basedOn w:val="a"/>
    <w:rsid w:val="00F420E8"/>
    <w:pPr>
      <w:widowControl w:val="0"/>
      <w:autoSpaceDE w:val="0"/>
    </w:pPr>
  </w:style>
  <w:style w:type="paragraph" w:customStyle="1" w:styleId="Style100">
    <w:name w:val="Style10"/>
    <w:basedOn w:val="a"/>
    <w:rsid w:val="00F420E8"/>
    <w:pPr>
      <w:widowControl w:val="0"/>
      <w:autoSpaceDE w:val="0"/>
      <w:spacing w:line="235" w:lineRule="exact"/>
      <w:ind w:firstLine="274"/>
    </w:pPr>
  </w:style>
  <w:style w:type="paragraph" w:customStyle="1" w:styleId="Style12">
    <w:name w:val="Style12"/>
    <w:basedOn w:val="a"/>
    <w:rsid w:val="00F420E8"/>
    <w:pPr>
      <w:widowControl w:val="0"/>
      <w:autoSpaceDE w:val="0"/>
      <w:spacing w:line="230" w:lineRule="exact"/>
    </w:pPr>
  </w:style>
  <w:style w:type="paragraph" w:customStyle="1" w:styleId="Style14">
    <w:name w:val="Style14"/>
    <w:basedOn w:val="a"/>
    <w:rsid w:val="00F420E8"/>
    <w:pPr>
      <w:widowControl w:val="0"/>
      <w:autoSpaceDE w:val="0"/>
      <w:spacing w:line="228" w:lineRule="exact"/>
      <w:ind w:firstLine="154"/>
    </w:pPr>
  </w:style>
  <w:style w:type="paragraph" w:customStyle="1" w:styleId="Style18">
    <w:name w:val="Style18"/>
    <w:basedOn w:val="a"/>
    <w:rsid w:val="00F420E8"/>
    <w:pPr>
      <w:widowControl w:val="0"/>
      <w:autoSpaceDE w:val="0"/>
      <w:spacing w:line="230" w:lineRule="exact"/>
      <w:jc w:val="center"/>
    </w:pPr>
  </w:style>
  <w:style w:type="paragraph" w:customStyle="1" w:styleId="Style24">
    <w:name w:val="Style24"/>
    <w:basedOn w:val="a"/>
    <w:rsid w:val="00F420E8"/>
    <w:pPr>
      <w:widowControl w:val="0"/>
      <w:autoSpaceDE w:val="0"/>
    </w:pPr>
  </w:style>
  <w:style w:type="paragraph" w:customStyle="1" w:styleId="Style23">
    <w:name w:val="Style23"/>
    <w:basedOn w:val="a"/>
    <w:rsid w:val="00F420E8"/>
    <w:pPr>
      <w:widowControl w:val="0"/>
      <w:autoSpaceDE w:val="0"/>
    </w:pPr>
  </w:style>
  <w:style w:type="paragraph" w:customStyle="1" w:styleId="Style28">
    <w:name w:val="Style28"/>
    <w:basedOn w:val="a"/>
    <w:rsid w:val="00F420E8"/>
    <w:pPr>
      <w:widowControl w:val="0"/>
      <w:autoSpaceDE w:val="0"/>
      <w:spacing w:line="209" w:lineRule="exact"/>
      <w:jc w:val="both"/>
    </w:pPr>
  </w:style>
  <w:style w:type="paragraph" w:customStyle="1" w:styleId="Style37">
    <w:name w:val="Style37"/>
    <w:basedOn w:val="a"/>
    <w:rsid w:val="00F420E8"/>
    <w:pPr>
      <w:widowControl w:val="0"/>
      <w:autoSpaceDE w:val="0"/>
    </w:pPr>
  </w:style>
  <w:style w:type="paragraph" w:customStyle="1" w:styleId="Style40">
    <w:name w:val="Style40"/>
    <w:basedOn w:val="a"/>
    <w:rsid w:val="00F420E8"/>
    <w:pPr>
      <w:widowControl w:val="0"/>
      <w:autoSpaceDE w:val="0"/>
      <w:jc w:val="both"/>
    </w:pPr>
  </w:style>
  <w:style w:type="paragraph" w:customStyle="1" w:styleId="Style48">
    <w:name w:val="Style48"/>
    <w:basedOn w:val="a"/>
    <w:rsid w:val="00F420E8"/>
    <w:pPr>
      <w:widowControl w:val="0"/>
      <w:autoSpaceDE w:val="0"/>
    </w:pPr>
  </w:style>
  <w:style w:type="paragraph" w:customStyle="1" w:styleId="Style36">
    <w:name w:val="Style36"/>
    <w:basedOn w:val="a"/>
    <w:rsid w:val="00F420E8"/>
    <w:pPr>
      <w:widowControl w:val="0"/>
      <w:autoSpaceDE w:val="0"/>
    </w:pPr>
  </w:style>
  <w:style w:type="paragraph" w:customStyle="1" w:styleId="Style38">
    <w:name w:val="Style38"/>
    <w:basedOn w:val="a"/>
    <w:rsid w:val="00F420E8"/>
    <w:pPr>
      <w:widowControl w:val="0"/>
      <w:autoSpaceDE w:val="0"/>
    </w:pPr>
  </w:style>
  <w:style w:type="paragraph" w:customStyle="1" w:styleId="Style11">
    <w:name w:val="Style11"/>
    <w:basedOn w:val="a"/>
    <w:rsid w:val="00F420E8"/>
    <w:pPr>
      <w:widowControl w:val="0"/>
      <w:autoSpaceDE w:val="0"/>
      <w:spacing w:line="298" w:lineRule="exact"/>
      <w:ind w:firstLine="643"/>
      <w:jc w:val="both"/>
    </w:pPr>
  </w:style>
  <w:style w:type="paragraph" w:customStyle="1" w:styleId="Style35">
    <w:name w:val="Style35"/>
    <w:basedOn w:val="a"/>
    <w:rsid w:val="00F420E8"/>
    <w:pPr>
      <w:widowControl w:val="0"/>
      <w:autoSpaceDE w:val="0"/>
      <w:spacing w:line="314" w:lineRule="exact"/>
      <w:ind w:firstLine="691"/>
    </w:pPr>
  </w:style>
  <w:style w:type="paragraph" w:customStyle="1" w:styleId="2e">
    <w:name w:val="Обычный2"/>
    <w:basedOn w:val="a"/>
    <w:rsid w:val="00F420E8"/>
    <w:pPr>
      <w:spacing w:before="75" w:after="150"/>
      <w:ind w:left="60" w:right="60"/>
    </w:pPr>
    <w:rPr>
      <w:rFonts w:ascii="Verdana" w:hAnsi="Verdana" w:cs="Verdana"/>
      <w:color w:val="008000"/>
      <w:sz w:val="18"/>
      <w:szCs w:val="20"/>
    </w:rPr>
  </w:style>
  <w:style w:type="paragraph" w:customStyle="1" w:styleId="231">
    <w:name w:val="Основной текст 23"/>
    <w:basedOn w:val="a"/>
    <w:rsid w:val="00F420E8"/>
    <w:pPr>
      <w:overflowPunct w:val="0"/>
      <w:autoSpaceDE w:val="0"/>
      <w:ind w:firstLine="851"/>
      <w:jc w:val="both"/>
      <w:textAlignment w:val="baseline"/>
    </w:pPr>
    <w:rPr>
      <w:szCs w:val="20"/>
    </w:rPr>
  </w:style>
  <w:style w:type="paragraph" w:customStyle="1" w:styleId="--0">
    <w:name w:val="Концепция-заг-спис"/>
    <w:basedOn w:val="5"/>
    <w:rsid w:val="00F420E8"/>
    <w:pPr>
      <w:keepNext w:val="0"/>
      <w:spacing w:before="240" w:after="60"/>
      <w:jc w:val="center"/>
    </w:pPr>
    <w:rPr>
      <w:rFonts w:ascii="Arial" w:hAnsi="Arial" w:cs="Arial"/>
      <w:bCs/>
      <w:iCs/>
      <w:sz w:val="22"/>
      <w:szCs w:val="22"/>
    </w:rPr>
  </w:style>
  <w:style w:type="paragraph" w:customStyle="1" w:styleId="-0">
    <w:name w:val="Концепция-текст"/>
    <w:basedOn w:val="a"/>
    <w:rsid w:val="00F420E8"/>
    <w:pPr>
      <w:spacing w:before="120"/>
      <w:ind w:left="567" w:firstLine="709"/>
      <w:jc w:val="both"/>
    </w:pPr>
    <w:rPr>
      <w:rFonts w:cs="Arial"/>
      <w:color w:val="000000"/>
      <w:sz w:val="22"/>
      <w:szCs w:val="22"/>
    </w:rPr>
  </w:style>
  <w:style w:type="paragraph" w:customStyle="1" w:styleId="Iauiue">
    <w:name w:val="Iau?iue"/>
    <w:rsid w:val="00F420E8"/>
    <w:pPr>
      <w:suppressAutoHyphens/>
      <w:jc w:val="center"/>
    </w:pPr>
    <w:rPr>
      <w:lang w:eastAsia="hi-IN" w:bidi="hi-IN"/>
    </w:rPr>
  </w:style>
  <w:style w:type="paragraph" w:customStyle="1" w:styleId="consnormal0">
    <w:name w:val="consnormal"/>
    <w:basedOn w:val="a"/>
    <w:rsid w:val="00F420E8"/>
    <w:pPr>
      <w:spacing w:before="75" w:after="75"/>
      <w:ind w:firstLine="709"/>
      <w:jc w:val="both"/>
    </w:pPr>
    <w:rPr>
      <w:rFonts w:cs="Arial"/>
      <w:color w:val="000000"/>
      <w:sz w:val="20"/>
      <w:szCs w:val="20"/>
    </w:rPr>
  </w:style>
  <w:style w:type="paragraph" w:customStyle="1" w:styleId="afffff9">
    <w:name w:val="Стиль колонтикулов"/>
    <w:basedOn w:val="afffa"/>
    <w:rsid w:val="00F420E8"/>
    <w:pPr>
      <w:widowControl w:val="0"/>
      <w:autoSpaceDE w:val="0"/>
      <w:jc w:val="center"/>
    </w:pPr>
    <w:rPr>
      <w:rFonts w:ascii="Arial" w:hAnsi="Arial" w:cs="Arial"/>
      <w:i/>
      <w:iCs/>
      <w:color w:val="000000"/>
      <w:szCs w:val="26"/>
    </w:rPr>
  </w:style>
  <w:style w:type="paragraph" w:customStyle="1" w:styleId="ConsPlusNonformat">
    <w:name w:val="ConsPlusNonformat"/>
    <w:rsid w:val="00F420E8"/>
    <w:pPr>
      <w:widowControl w:val="0"/>
      <w:suppressAutoHyphens/>
      <w:autoSpaceDE w:val="0"/>
    </w:pPr>
    <w:rPr>
      <w:rFonts w:ascii="Courier New" w:hAnsi="Courier New" w:cs="Courier New"/>
      <w:lang w:eastAsia="hi-IN" w:bidi="hi-IN"/>
    </w:rPr>
  </w:style>
  <w:style w:type="paragraph" w:customStyle="1" w:styleId="WW-Default">
    <w:name w:val="WW-Default"/>
    <w:rsid w:val="00F420E8"/>
    <w:pPr>
      <w:suppressAutoHyphens/>
      <w:autoSpaceDE w:val="0"/>
    </w:pPr>
    <w:rPr>
      <w:rFonts w:ascii="Arial" w:hAnsi="Arial" w:cs="Arial"/>
      <w:color w:val="000000"/>
      <w:sz w:val="24"/>
      <w:szCs w:val="24"/>
      <w:lang w:eastAsia="hi-IN" w:bidi="hi-IN"/>
    </w:rPr>
  </w:style>
  <w:style w:type="paragraph" w:customStyle="1" w:styleId="Normal0">
    <w:name w:val="Normal Знак"/>
    <w:rsid w:val="00F420E8"/>
    <w:pPr>
      <w:suppressAutoHyphens/>
      <w:snapToGrid w:val="0"/>
    </w:pPr>
    <w:rPr>
      <w:lang w:eastAsia="hi-IN" w:bidi="hi-IN"/>
    </w:rPr>
  </w:style>
  <w:style w:type="paragraph" w:customStyle="1" w:styleId="Style7">
    <w:name w:val="Style7"/>
    <w:basedOn w:val="a"/>
    <w:rsid w:val="00F420E8"/>
    <w:pPr>
      <w:widowControl w:val="0"/>
      <w:autoSpaceDE w:val="0"/>
    </w:pPr>
    <w:rPr>
      <w:rFonts w:ascii="Arial" w:hAnsi="Arial" w:cs="Arial"/>
    </w:rPr>
  </w:style>
  <w:style w:type="paragraph" w:customStyle="1" w:styleId="2f">
    <w:name w:val="Текст2"/>
    <w:basedOn w:val="a"/>
    <w:rsid w:val="00F420E8"/>
    <w:rPr>
      <w:rFonts w:ascii="Courier New" w:hAnsi="Courier New" w:cs="Courier New"/>
      <w:sz w:val="20"/>
      <w:szCs w:val="20"/>
    </w:rPr>
  </w:style>
  <w:style w:type="paragraph" w:customStyle="1" w:styleId="text1">
    <w:name w:val="text1"/>
    <w:basedOn w:val="a"/>
    <w:rsid w:val="00F420E8"/>
    <w:pPr>
      <w:spacing w:before="280" w:after="280"/>
    </w:pPr>
  </w:style>
  <w:style w:type="paragraph" w:customStyle="1" w:styleId="127">
    <w:name w:val="127 см"/>
    <w:basedOn w:val="a"/>
    <w:next w:val="a"/>
    <w:rsid w:val="00F420E8"/>
    <w:pPr>
      <w:widowControl w:val="0"/>
      <w:autoSpaceDE w:val="0"/>
      <w:spacing w:before="120"/>
      <w:ind w:left="720"/>
      <w:jc w:val="both"/>
    </w:pPr>
    <w:rPr>
      <w:sz w:val="26"/>
      <w:szCs w:val="20"/>
    </w:rPr>
  </w:style>
  <w:style w:type="paragraph" w:customStyle="1" w:styleId="afffffa">
    <w:name w:val="Знак"/>
    <w:basedOn w:val="a"/>
    <w:rsid w:val="00F420E8"/>
    <w:pPr>
      <w:widowControl w:val="0"/>
      <w:spacing w:after="160" w:line="240" w:lineRule="exact"/>
      <w:ind w:firstLine="709"/>
      <w:jc w:val="right"/>
    </w:pPr>
    <w:rPr>
      <w:sz w:val="20"/>
      <w:szCs w:val="20"/>
      <w:lang w:val="en-GB"/>
    </w:rPr>
  </w:style>
  <w:style w:type="paragraph" w:customStyle="1" w:styleId="1oaenoiacia6">
    <w:name w:val="1oaenoiacia6"/>
    <w:basedOn w:val="a"/>
    <w:rsid w:val="00F420E8"/>
    <w:pPr>
      <w:overflowPunct w:val="0"/>
      <w:autoSpaceDE w:val="0"/>
      <w:ind w:firstLine="284"/>
      <w:jc w:val="both"/>
    </w:pPr>
    <w:rPr>
      <w:rFonts w:cs="Arial"/>
      <w:color w:val="000000"/>
      <w:sz w:val="18"/>
      <w:szCs w:val="18"/>
    </w:rPr>
  </w:style>
  <w:style w:type="paragraph" w:customStyle="1" w:styleId="Style2">
    <w:name w:val="Style2"/>
    <w:basedOn w:val="a"/>
    <w:rsid w:val="00F420E8"/>
    <w:pPr>
      <w:widowControl w:val="0"/>
      <w:autoSpaceDE w:val="0"/>
      <w:spacing w:line="279" w:lineRule="exact"/>
      <w:ind w:firstLine="475"/>
      <w:jc w:val="both"/>
    </w:pPr>
    <w:rPr>
      <w:rFonts w:ascii="Arial" w:hAnsi="Arial" w:cs="Arial"/>
    </w:rPr>
  </w:style>
  <w:style w:type="paragraph" w:customStyle="1" w:styleId="Style5">
    <w:name w:val="Style5"/>
    <w:basedOn w:val="a"/>
    <w:rsid w:val="00F420E8"/>
    <w:pPr>
      <w:widowControl w:val="0"/>
      <w:autoSpaceDE w:val="0"/>
      <w:spacing w:line="280" w:lineRule="exact"/>
      <w:jc w:val="both"/>
    </w:pPr>
    <w:rPr>
      <w:rFonts w:ascii="Arial" w:hAnsi="Arial" w:cs="Arial"/>
    </w:rPr>
  </w:style>
  <w:style w:type="paragraph" w:customStyle="1" w:styleId="Style49">
    <w:name w:val="Style49"/>
    <w:basedOn w:val="a"/>
    <w:rsid w:val="00F420E8"/>
    <w:pPr>
      <w:widowControl w:val="0"/>
      <w:autoSpaceDE w:val="0"/>
      <w:jc w:val="center"/>
    </w:pPr>
  </w:style>
  <w:style w:type="paragraph" w:customStyle="1" w:styleId="Style58">
    <w:name w:val="Style58"/>
    <w:basedOn w:val="a"/>
    <w:rsid w:val="00F420E8"/>
    <w:pPr>
      <w:widowControl w:val="0"/>
      <w:autoSpaceDE w:val="0"/>
      <w:jc w:val="center"/>
    </w:pPr>
  </w:style>
  <w:style w:type="paragraph" w:customStyle="1" w:styleId="Style78">
    <w:name w:val="Style78"/>
    <w:basedOn w:val="a"/>
    <w:rsid w:val="00F420E8"/>
    <w:pPr>
      <w:widowControl w:val="0"/>
      <w:autoSpaceDE w:val="0"/>
      <w:spacing w:line="216" w:lineRule="exact"/>
      <w:jc w:val="center"/>
    </w:pPr>
  </w:style>
  <w:style w:type="paragraph" w:customStyle="1" w:styleId="Style85">
    <w:name w:val="Style85"/>
    <w:basedOn w:val="a"/>
    <w:rsid w:val="00F420E8"/>
    <w:pPr>
      <w:widowControl w:val="0"/>
      <w:autoSpaceDE w:val="0"/>
      <w:spacing w:line="226" w:lineRule="exact"/>
      <w:ind w:firstLine="384"/>
    </w:pPr>
  </w:style>
  <w:style w:type="paragraph" w:customStyle="1" w:styleId="Style88">
    <w:name w:val="Style88"/>
    <w:basedOn w:val="a"/>
    <w:rsid w:val="00F420E8"/>
    <w:pPr>
      <w:widowControl w:val="0"/>
      <w:autoSpaceDE w:val="0"/>
    </w:pPr>
  </w:style>
  <w:style w:type="paragraph" w:customStyle="1" w:styleId="Style89">
    <w:name w:val="Style89"/>
    <w:basedOn w:val="a"/>
    <w:rsid w:val="00F420E8"/>
    <w:pPr>
      <w:widowControl w:val="0"/>
      <w:autoSpaceDE w:val="0"/>
    </w:pPr>
  </w:style>
  <w:style w:type="paragraph" w:customStyle="1" w:styleId="Style30">
    <w:name w:val="Style30"/>
    <w:basedOn w:val="a"/>
    <w:rsid w:val="00F420E8"/>
    <w:pPr>
      <w:widowControl w:val="0"/>
      <w:autoSpaceDE w:val="0"/>
    </w:pPr>
  </w:style>
  <w:style w:type="paragraph" w:customStyle="1" w:styleId="Style53">
    <w:name w:val="Style53"/>
    <w:basedOn w:val="a"/>
    <w:rsid w:val="00F420E8"/>
    <w:pPr>
      <w:widowControl w:val="0"/>
      <w:autoSpaceDE w:val="0"/>
    </w:pPr>
  </w:style>
  <w:style w:type="paragraph" w:customStyle="1" w:styleId="Style80">
    <w:name w:val="Style80"/>
    <w:basedOn w:val="a"/>
    <w:rsid w:val="00F420E8"/>
    <w:pPr>
      <w:widowControl w:val="0"/>
      <w:autoSpaceDE w:val="0"/>
      <w:spacing w:line="216" w:lineRule="exact"/>
      <w:jc w:val="both"/>
    </w:pPr>
  </w:style>
  <w:style w:type="paragraph" w:customStyle="1" w:styleId="Style98">
    <w:name w:val="Style98"/>
    <w:basedOn w:val="a"/>
    <w:rsid w:val="00F420E8"/>
    <w:pPr>
      <w:widowControl w:val="0"/>
      <w:autoSpaceDE w:val="0"/>
    </w:pPr>
  </w:style>
  <w:style w:type="paragraph" w:customStyle="1" w:styleId="Style108">
    <w:name w:val="Style108"/>
    <w:basedOn w:val="a"/>
    <w:rsid w:val="00F420E8"/>
    <w:pPr>
      <w:widowControl w:val="0"/>
      <w:autoSpaceDE w:val="0"/>
    </w:pPr>
  </w:style>
  <w:style w:type="paragraph" w:customStyle="1" w:styleId="Style109">
    <w:name w:val="Style109"/>
    <w:basedOn w:val="a"/>
    <w:rsid w:val="00F420E8"/>
    <w:pPr>
      <w:widowControl w:val="0"/>
      <w:autoSpaceDE w:val="0"/>
    </w:pPr>
  </w:style>
  <w:style w:type="paragraph" w:customStyle="1" w:styleId="Style111">
    <w:name w:val="Style111"/>
    <w:basedOn w:val="a"/>
    <w:rsid w:val="00F420E8"/>
    <w:pPr>
      <w:widowControl w:val="0"/>
      <w:autoSpaceDE w:val="0"/>
      <w:spacing w:line="197" w:lineRule="exact"/>
    </w:pPr>
  </w:style>
  <w:style w:type="paragraph" w:customStyle="1" w:styleId="Style67">
    <w:name w:val="Style67"/>
    <w:basedOn w:val="a"/>
    <w:rsid w:val="00F420E8"/>
    <w:pPr>
      <w:widowControl w:val="0"/>
      <w:autoSpaceDE w:val="0"/>
      <w:spacing w:line="211" w:lineRule="exact"/>
      <w:ind w:hanging="269"/>
    </w:pPr>
  </w:style>
  <w:style w:type="paragraph" w:customStyle="1" w:styleId="Style102">
    <w:name w:val="Style102"/>
    <w:basedOn w:val="a"/>
    <w:rsid w:val="00F420E8"/>
    <w:pPr>
      <w:widowControl w:val="0"/>
      <w:autoSpaceDE w:val="0"/>
    </w:pPr>
  </w:style>
  <w:style w:type="paragraph" w:customStyle="1" w:styleId="Style86">
    <w:name w:val="Style86"/>
    <w:basedOn w:val="a"/>
    <w:rsid w:val="00F420E8"/>
    <w:pPr>
      <w:widowControl w:val="0"/>
      <w:autoSpaceDE w:val="0"/>
      <w:spacing w:line="365" w:lineRule="exact"/>
    </w:pPr>
  </w:style>
  <w:style w:type="paragraph" w:customStyle="1" w:styleId="Style104">
    <w:name w:val="Style104"/>
    <w:basedOn w:val="a"/>
    <w:rsid w:val="00F420E8"/>
    <w:pPr>
      <w:widowControl w:val="0"/>
      <w:autoSpaceDE w:val="0"/>
      <w:spacing w:line="218" w:lineRule="exact"/>
      <w:ind w:firstLine="494"/>
    </w:pPr>
  </w:style>
  <w:style w:type="paragraph" w:customStyle="1" w:styleId="Style105">
    <w:name w:val="Style105"/>
    <w:basedOn w:val="a"/>
    <w:rsid w:val="00F420E8"/>
    <w:pPr>
      <w:widowControl w:val="0"/>
      <w:autoSpaceDE w:val="0"/>
    </w:pPr>
  </w:style>
  <w:style w:type="paragraph" w:customStyle="1" w:styleId="Style45">
    <w:name w:val="Style45"/>
    <w:basedOn w:val="a"/>
    <w:rsid w:val="00F420E8"/>
    <w:pPr>
      <w:widowControl w:val="0"/>
      <w:autoSpaceDE w:val="0"/>
    </w:pPr>
  </w:style>
  <w:style w:type="paragraph" w:customStyle="1" w:styleId="Style79">
    <w:name w:val="Style79"/>
    <w:basedOn w:val="a"/>
    <w:rsid w:val="00F420E8"/>
    <w:pPr>
      <w:widowControl w:val="0"/>
      <w:autoSpaceDE w:val="0"/>
      <w:jc w:val="both"/>
    </w:pPr>
  </w:style>
  <w:style w:type="paragraph" w:customStyle="1" w:styleId="Style91">
    <w:name w:val="Style91"/>
    <w:basedOn w:val="a"/>
    <w:rsid w:val="00F420E8"/>
    <w:pPr>
      <w:widowControl w:val="0"/>
      <w:autoSpaceDE w:val="0"/>
      <w:spacing w:line="276" w:lineRule="exact"/>
      <w:ind w:firstLine="302"/>
      <w:jc w:val="both"/>
    </w:pPr>
  </w:style>
  <w:style w:type="paragraph" w:customStyle="1" w:styleId="Style41">
    <w:name w:val="Style41"/>
    <w:basedOn w:val="a"/>
    <w:rsid w:val="00F420E8"/>
    <w:pPr>
      <w:widowControl w:val="0"/>
      <w:autoSpaceDE w:val="0"/>
      <w:spacing w:line="317" w:lineRule="exact"/>
    </w:pPr>
  </w:style>
  <w:style w:type="paragraph" w:customStyle="1" w:styleId="Style61">
    <w:name w:val="Style61"/>
    <w:basedOn w:val="a"/>
    <w:rsid w:val="00F420E8"/>
    <w:pPr>
      <w:widowControl w:val="0"/>
      <w:autoSpaceDE w:val="0"/>
      <w:spacing w:line="317" w:lineRule="exact"/>
      <w:ind w:firstLine="696"/>
    </w:pPr>
  </w:style>
  <w:style w:type="paragraph" w:customStyle="1" w:styleId="Style87">
    <w:name w:val="Style87"/>
    <w:basedOn w:val="a"/>
    <w:rsid w:val="00F420E8"/>
    <w:pPr>
      <w:widowControl w:val="0"/>
      <w:autoSpaceDE w:val="0"/>
      <w:spacing w:line="322" w:lineRule="exact"/>
      <w:ind w:firstLine="715"/>
      <w:jc w:val="both"/>
    </w:pPr>
  </w:style>
  <w:style w:type="paragraph" w:customStyle="1" w:styleId="Style96">
    <w:name w:val="Style96"/>
    <w:basedOn w:val="a"/>
    <w:rsid w:val="00F420E8"/>
    <w:pPr>
      <w:widowControl w:val="0"/>
      <w:autoSpaceDE w:val="0"/>
      <w:spacing w:line="317" w:lineRule="exact"/>
      <w:jc w:val="both"/>
    </w:pPr>
  </w:style>
  <w:style w:type="paragraph" w:customStyle="1" w:styleId="Style13">
    <w:name w:val="Style13"/>
    <w:basedOn w:val="a"/>
    <w:rsid w:val="00F420E8"/>
    <w:pPr>
      <w:widowControl w:val="0"/>
      <w:autoSpaceDE w:val="0"/>
    </w:pPr>
  </w:style>
  <w:style w:type="paragraph" w:customStyle="1" w:styleId="Style50">
    <w:name w:val="Style50"/>
    <w:basedOn w:val="a"/>
    <w:rsid w:val="00F420E8"/>
    <w:pPr>
      <w:widowControl w:val="0"/>
      <w:autoSpaceDE w:val="0"/>
      <w:jc w:val="both"/>
    </w:pPr>
  </w:style>
  <w:style w:type="paragraph" w:customStyle="1" w:styleId="Style39">
    <w:name w:val="Style39"/>
    <w:basedOn w:val="a"/>
    <w:rsid w:val="00F420E8"/>
    <w:pPr>
      <w:widowControl w:val="0"/>
      <w:autoSpaceDE w:val="0"/>
    </w:pPr>
  </w:style>
  <w:style w:type="paragraph" w:customStyle="1" w:styleId="Style42">
    <w:name w:val="Style42"/>
    <w:basedOn w:val="a"/>
    <w:rsid w:val="00F420E8"/>
    <w:pPr>
      <w:widowControl w:val="0"/>
      <w:autoSpaceDE w:val="0"/>
    </w:pPr>
  </w:style>
  <w:style w:type="paragraph" w:customStyle="1" w:styleId="Style43">
    <w:name w:val="Style43"/>
    <w:basedOn w:val="a"/>
    <w:rsid w:val="00F420E8"/>
    <w:pPr>
      <w:widowControl w:val="0"/>
      <w:autoSpaceDE w:val="0"/>
    </w:pPr>
  </w:style>
  <w:style w:type="paragraph" w:customStyle="1" w:styleId="Style44">
    <w:name w:val="Style44"/>
    <w:basedOn w:val="a"/>
    <w:rsid w:val="00F420E8"/>
    <w:pPr>
      <w:widowControl w:val="0"/>
      <w:autoSpaceDE w:val="0"/>
      <w:spacing w:line="278" w:lineRule="exact"/>
    </w:pPr>
  </w:style>
  <w:style w:type="paragraph" w:customStyle="1" w:styleId="Style46">
    <w:name w:val="Style46"/>
    <w:basedOn w:val="a"/>
    <w:rsid w:val="00F420E8"/>
    <w:pPr>
      <w:widowControl w:val="0"/>
      <w:autoSpaceDE w:val="0"/>
    </w:pPr>
  </w:style>
  <w:style w:type="paragraph" w:customStyle="1" w:styleId="Style47">
    <w:name w:val="Style47"/>
    <w:basedOn w:val="a"/>
    <w:rsid w:val="00F420E8"/>
    <w:pPr>
      <w:widowControl w:val="0"/>
      <w:autoSpaceDE w:val="0"/>
      <w:spacing w:line="72" w:lineRule="exact"/>
      <w:jc w:val="center"/>
    </w:pPr>
  </w:style>
  <w:style w:type="paragraph" w:customStyle="1" w:styleId="Style52">
    <w:name w:val="Style52"/>
    <w:basedOn w:val="a"/>
    <w:rsid w:val="00F420E8"/>
    <w:pPr>
      <w:widowControl w:val="0"/>
      <w:autoSpaceDE w:val="0"/>
    </w:pPr>
  </w:style>
  <w:style w:type="paragraph" w:customStyle="1" w:styleId="Style54">
    <w:name w:val="Style54"/>
    <w:basedOn w:val="a"/>
    <w:rsid w:val="00F420E8"/>
    <w:pPr>
      <w:widowControl w:val="0"/>
      <w:autoSpaceDE w:val="0"/>
    </w:pPr>
  </w:style>
  <w:style w:type="paragraph" w:customStyle="1" w:styleId="Style55">
    <w:name w:val="Style55"/>
    <w:basedOn w:val="a"/>
    <w:rsid w:val="00F420E8"/>
    <w:pPr>
      <w:widowControl w:val="0"/>
      <w:autoSpaceDE w:val="0"/>
    </w:pPr>
  </w:style>
  <w:style w:type="paragraph" w:customStyle="1" w:styleId="Style56">
    <w:name w:val="Style56"/>
    <w:basedOn w:val="a"/>
    <w:rsid w:val="00F420E8"/>
    <w:pPr>
      <w:widowControl w:val="0"/>
      <w:autoSpaceDE w:val="0"/>
    </w:pPr>
  </w:style>
  <w:style w:type="paragraph" w:customStyle="1" w:styleId="Style57">
    <w:name w:val="Style57"/>
    <w:basedOn w:val="a"/>
    <w:rsid w:val="00F420E8"/>
    <w:pPr>
      <w:widowControl w:val="0"/>
      <w:autoSpaceDE w:val="0"/>
    </w:pPr>
  </w:style>
  <w:style w:type="paragraph" w:customStyle="1" w:styleId="Style1000">
    <w:name w:val="Style100"/>
    <w:basedOn w:val="a"/>
    <w:rsid w:val="00F420E8"/>
    <w:pPr>
      <w:widowControl w:val="0"/>
      <w:autoSpaceDE w:val="0"/>
      <w:spacing w:line="322" w:lineRule="exact"/>
    </w:pPr>
  </w:style>
  <w:style w:type="paragraph" w:customStyle="1" w:styleId="Style101">
    <w:name w:val="Style101"/>
    <w:basedOn w:val="a"/>
    <w:rsid w:val="00F420E8"/>
    <w:pPr>
      <w:widowControl w:val="0"/>
      <w:autoSpaceDE w:val="0"/>
      <w:spacing w:line="326" w:lineRule="exact"/>
    </w:pPr>
  </w:style>
  <w:style w:type="paragraph" w:customStyle="1" w:styleId="Style107">
    <w:name w:val="Style107"/>
    <w:basedOn w:val="a"/>
    <w:rsid w:val="00F420E8"/>
    <w:pPr>
      <w:widowControl w:val="0"/>
      <w:autoSpaceDE w:val="0"/>
    </w:pPr>
  </w:style>
  <w:style w:type="paragraph" w:customStyle="1" w:styleId="Style25">
    <w:name w:val="Style25"/>
    <w:basedOn w:val="a"/>
    <w:rsid w:val="00F420E8"/>
    <w:pPr>
      <w:widowControl w:val="0"/>
      <w:autoSpaceDE w:val="0"/>
    </w:pPr>
  </w:style>
  <w:style w:type="paragraph" w:customStyle="1" w:styleId="Style26">
    <w:name w:val="Style26"/>
    <w:basedOn w:val="a"/>
    <w:rsid w:val="00F420E8"/>
    <w:pPr>
      <w:widowControl w:val="0"/>
      <w:autoSpaceDE w:val="0"/>
    </w:pPr>
  </w:style>
  <w:style w:type="paragraph" w:customStyle="1" w:styleId="Style27">
    <w:name w:val="Style27"/>
    <w:basedOn w:val="a"/>
    <w:rsid w:val="00F420E8"/>
    <w:pPr>
      <w:widowControl w:val="0"/>
      <w:autoSpaceDE w:val="0"/>
      <w:spacing w:line="235" w:lineRule="exact"/>
      <w:jc w:val="center"/>
    </w:pPr>
  </w:style>
  <w:style w:type="paragraph" w:customStyle="1" w:styleId="Style31">
    <w:name w:val="Style31"/>
    <w:basedOn w:val="a"/>
    <w:rsid w:val="00F420E8"/>
    <w:pPr>
      <w:widowControl w:val="0"/>
      <w:autoSpaceDE w:val="0"/>
    </w:pPr>
  </w:style>
  <w:style w:type="paragraph" w:customStyle="1" w:styleId="Style32">
    <w:name w:val="Style32"/>
    <w:basedOn w:val="a"/>
    <w:rsid w:val="00F420E8"/>
    <w:pPr>
      <w:widowControl w:val="0"/>
      <w:autoSpaceDE w:val="0"/>
      <w:spacing w:line="211" w:lineRule="exact"/>
    </w:pPr>
  </w:style>
  <w:style w:type="paragraph" w:customStyle="1" w:styleId="Style33">
    <w:name w:val="Style33"/>
    <w:basedOn w:val="a"/>
    <w:rsid w:val="00F420E8"/>
    <w:pPr>
      <w:widowControl w:val="0"/>
      <w:autoSpaceDE w:val="0"/>
      <w:spacing w:line="211" w:lineRule="exact"/>
      <w:jc w:val="center"/>
    </w:pPr>
  </w:style>
  <w:style w:type="paragraph" w:customStyle="1" w:styleId="Style34">
    <w:name w:val="Style34"/>
    <w:basedOn w:val="a"/>
    <w:rsid w:val="00F420E8"/>
    <w:pPr>
      <w:widowControl w:val="0"/>
      <w:autoSpaceDE w:val="0"/>
      <w:jc w:val="center"/>
    </w:pPr>
  </w:style>
  <w:style w:type="paragraph" w:customStyle="1" w:styleId="Style59">
    <w:name w:val="Style59"/>
    <w:basedOn w:val="a"/>
    <w:rsid w:val="00F420E8"/>
    <w:pPr>
      <w:widowControl w:val="0"/>
      <w:autoSpaceDE w:val="0"/>
    </w:pPr>
  </w:style>
  <w:style w:type="paragraph" w:customStyle="1" w:styleId="Style600">
    <w:name w:val="Style60"/>
    <w:basedOn w:val="a"/>
    <w:rsid w:val="00F420E8"/>
    <w:pPr>
      <w:widowControl w:val="0"/>
      <w:autoSpaceDE w:val="0"/>
      <w:spacing w:line="230" w:lineRule="exact"/>
    </w:pPr>
  </w:style>
  <w:style w:type="paragraph" w:customStyle="1" w:styleId="Style62">
    <w:name w:val="Style62"/>
    <w:basedOn w:val="a"/>
    <w:rsid w:val="00F420E8"/>
    <w:pPr>
      <w:widowControl w:val="0"/>
      <w:autoSpaceDE w:val="0"/>
      <w:spacing w:line="130" w:lineRule="exact"/>
      <w:ind w:firstLine="1579"/>
    </w:pPr>
  </w:style>
  <w:style w:type="paragraph" w:customStyle="1" w:styleId="Style63">
    <w:name w:val="Style63"/>
    <w:basedOn w:val="a"/>
    <w:rsid w:val="00F420E8"/>
    <w:pPr>
      <w:widowControl w:val="0"/>
      <w:autoSpaceDE w:val="0"/>
      <w:spacing w:line="230" w:lineRule="exact"/>
      <w:jc w:val="center"/>
    </w:pPr>
  </w:style>
  <w:style w:type="paragraph" w:customStyle="1" w:styleId="Style64">
    <w:name w:val="Style64"/>
    <w:basedOn w:val="a"/>
    <w:rsid w:val="00F420E8"/>
    <w:pPr>
      <w:widowControl w:val="0"/>
      <w:autoSpaceDE w:val="0"/>
      <w:spacing w:line="302" w:lineRule="exact"/>
      <w:jc w:val="center"/>
    </w:pPr>
  </w:style>
  <w:style w:type="paragraph" w:customStyle="1" w:styleId="Style65">
    <w:name w:val="Style65"/>
    <w:basedOn w:val="a"/>
    <w:rsid w:val="00F420E8"/>
    <w:pPr>
      <w:widowControl w:val="0"/>
      <w:autoSpaceDE w:val="0"/>
    </w:pPr>
  </w:style>
  <w:style w:type="paragraph" w:customStyle="1" w:styleId="Style66">
    <w:name w:val="Style66"/>
    <w:basedOn w:val="a"/>
    <w:rsid w:val="00F420E8"/>
    <w:pPr>
      <w:widowControl w:val="0"/>
      <w:autoSpaceDE w:val="0"/>
      <w:spacing w:line="240" w:lineRule="exact"/>
    </w:pPr>
  </w:style>
  <w:style w:type="paragraph" w:customStyle="1" w:styleId="Style68">
    <w:name w:val="Style68"/>
    <w:basedOn w:val="a"/>
    <w:rsid w:val="00F420E8"/>
    <w:pPr>
      <w:widowControl w:val="0"/>
      <w:autoSpaceDE w:val="0"/>
    </w:pPr>
  </w:style>
  <w:style w:type="paragraph" w:customStyle="1" w:styleId="Style69">
    <w:name w:val="Style69"/>
    <w:basedOn w:val="a"/>
    <w:rsid w:val="00F420E8"/>
    <w:pPr>
      <w:widowControl w:val="0"/>
      <w:autoSpaceDE w:val="0"/>
      <w:spacing w:line="216" w:lineRule="exact"/>
      <w:jc w:val="center"/>
    </w:pPr>
  </w:style>
  <w:style w:type="paragraph" w:customStyle="1" w:styleId="Style70">
    <w:name w:val="Style70"/>
    <w:basedOn w:val="a"/>
    <w:rsid w:val="00F420E8"/>
    <w:pPr>
      <w:widowControl w:val="0"/>
      <w:autoSpaceDE w:val="0"/>
    </w:pPr>
  </w:style>
  <w:style w:type="paragraph" w:customStyle="1" w:styleId="Style71">
    <w:name w:val="Style71"/>
    <w:basedOn w:val="a"/>
    <w:rsid w:val="00F420E8"/>
    <w:pPr>
      <w:widowControl w:val="0"/>
      <w:autoSpaceDE w:val="0"/>
      <w:spacing w:line="216" w:lineRule="exact"/>
      <w:ind w:firstLine="192"/>
    </w:pPr>
  </w:style>
  <w:style w:type="paragraph" w:styleId="2f0">
    <w:name w:val="Quote"/>
    <w:basedOn w:val="a"/>
    <w:next w:val="a"/>
    <w:qFormat/>
    <w:rsid w:val="00F420E8"/>
    <w:rPr>
      <w:rFonts w:ascii="Calibri" w:hAnsi="Calibri" w:cs="Calibri"/>
      <w:i/>
      <w:lang w:val="en-US" w:eastAsia="en-US" w:bidi="en-US"/>
    </w:rPr>
  </w:style>
  <w:style w:type="paragraph" w:styleId="afffffb">
    <w:name w:val="Intense Quote"/>
    <w:basedOn w:val="a"/>
    <w:next w:val="a"/>
    <w:qFormat/>
    <w:rsid w:val="00F420E8"/>
    <w:pPr>
      <w:ind w:left="720" w:right="720"/>
    </w:pPr>
    <w:rPr>
      <w:rFonts w:ascii="Calibri" w:hAnsi="Calibri" w:cs="Calibri"/>
      <w:b/>
      <w:i/>
      <w:szCs w:val="22"/>
      <w:lang w:val="en-US" w:eastAsia="en-US" w:bidi="en-US"/>
    </w:rPr>
  </w:style>
  <w:style w:type="paragraph" w:customStyle="1" w:styleId="Style20">
    <w:name w:val="Style20"/>
    <w:basedOn w:val="a"/>
    <w:rsid w:val="00F420E8"/>
    <w:pPr>
      <w:widowControl w:val="0"/>
      <w:autoSpaceDE w:val="0"/>
      <w:spacing w:line="221" w:lineRule="exact"/>
      <w:jc w:val="center"/>
    </w:pPr>
  </w:style>
  <w:style w:type="paragraph" w:customStyle="1" w:styleId="Style21">
    <w:name w:val="Style21"/>
    <w:basedOn w:val="a"/>
    <w:rsid w:val="00F420E8"/>
    <w:pPr>
      <w:widowControl w:val="0"/>
      <w:autoSpaceDE w:val="0"/>
      <w:spacing w:line="245" w:lineRule="exact"/>
    </w:pPr>
  </w:style>
  <w:style w:type="paragraph" w:customStyle="1" w:styleId="Style22">
    <w:name w:val="Style22"/>
    <w:basedOn w:val="a"/>
    <w:rsid w:val="00F420E8"/>
    <w:pPr>
      <w:widowControl w:val="0"/>
      <w:autoSpaceDE w:val="0"/>
      <w:spacing w:line="235" w:lineRule="exact"/>
    </w:pPr>
  </w:style>
  <w:style w:type="paragraph" w:customStyle="1" w:styleId="Style15">
    <w:name w:val="Style15"/>
    <w:basedOn w:val="a"/>
    <w:rsid w:val="00F420E8"/>
    <w:pPr>
      <w:widowControl w:val="0"/>
      <w:autoSpaceDE w:val="0"/>
    </w:pPr>
  </w:style>
  <w:style w:type="paragraph" w:customStyle="1" w:styleId="Style16">
    <w:name w:val="Style16"/>
    <w:basedOn w:val="a"/>
    <w:rsid w:val="00F420E8"/>
    <w:pPr>
      <w:widowControl w:val="0"/>
      <w:autoSpaceDE w:val="0"/>
    </w:pPr>
  </w:style>
  <w:style w:type="paragraph" w:customStyle="1" w:styleId="Style19">
    <w:name w:val="Style19"/>
    <w:basedOn w:val="a"/>
    <w:rsid w:val="00F420E8"/>
    <w:pPr>
      <w:widowControl w:val="0"/>
      <w:autoSpaceDE w:val="0"/>
      <w:spacing w:line="202" w:lineRule="exact"/>
      <w:jc w:val="center"/>
    </w:pPr>
  </w:style>
  <w:style w:type="paragraph" w:customStyle="1" w:styleId="Style17">
    <w:name w:val="Style17"/>
    <w:basedOn w:val="a"/>
    <w:rsid w:val="00F420E8"/>
    <w:pPr>
      <w:widowControl w:val="0"/>
      <w:autoSpaceDE w:val="0"/>
    </w:pPr>
  </w:style>
  <w:style w:type="paragraph" w:customStyle="1" w:styleId="Style9">
    <w:name w:val="Style9"/>
    <w:basedOn w:val="a"/>
    <w:rsid w:val="00F420E8"/>
    <w:pPr>
      <w:widowControl w:val="0"/>
      <w:autoSpaceDE w:val="0"/>
      <w:spacing w:line="221" w:lineRule="exact"/>
      <w:jc w:val="both"/>
    </w:pPr>
  </w:style>
  <w:style w:type="paragraph" w:styleId="afffffc">
    <w:name w:val="Revision"/>
    <w:rsid w:val="00F420E8"/>
    <w:pPr>
      <w:suppressAutoHyphens/>
    </w:pPr>
    <w:rPr>
      <w:color w:val="000000"/>
      <w:sz w:val="24"/>
      <w:szCs w:val="26"/>
      <w:lang w:eastAsia="hi-IN" w:bidi="hi-IN"/>
    </w:rPr>
  </w:style>
  <w:style w:type="paragraph" w:customStyle="1" w:styleId="Style3">
    <w:name w:val="Style3"/>
    <w:basedOn w:val="a"/>
    <w:rsid w:val="00F420E8"/>
    <w:pPr>
      <w:widowControl w:val="0"/>
      <w:autoSpaceDE w:val="0"/>
      <w:spacing w:line="163" w:lineRule="exact"/>
      <w:jc w:val="both"/>
    </w:pPr>
  </w:style>
  <w:style w:type="paragraph" w:customStyle="1" w:styleId="Style75">
    <w:name w:val="Style75"/>
    <w:basedOn w:val="a"/>
    <w:rsid w:val="00F420E8"/>
    <w:pPr>
      <w:widowControl w:val="0"/>
      <w:autoSpaceDE w:val="0"/>
      <w:spacing w:line="218" w:lineRule="exact"/>
      <w:ind w:firstLine="374"/>
      <w:jc w:val="both"/>
    </w:pPr>
  </w:style>
  <w:style w:type="paragraph" w:customStyle="1" w:styleId="00">
    <w:name w:val="КК0"/>
    <w:basedOn w:val="a"/>
    <w:rsid w:val="00F420E8"/>
    <w:pPr>
      <w:spacing w:before="120" w:after="120"/>
      <w:ind w:firstLine="709"/>
      <w:jc w:val="both"/>
    </w:pPr>
    <w:rPr>
      <w:sz w:val="26"/>
      <w:szCs w:val="26"/>
    </w:rPr>
  </w:style>
  <w:style w:type="paragraph" w:customStyle="1" w:styleId="Style82">
    <w:name w:val="Style82"/>
    <w:basedOn w:val="a"/>
    <w:rsid w:val="00F420E8"/>
    <w:pPr>
      <w:widowControl w:val="0"/>
      <w:autoSpaceDE w:val="0"/>
      <w:spacing w:line="698" w:lineRule="exact"/>
      <w:ind w:hanging="65"/>
    </w:pPr>
  </w:style>
  <w:style w:type="paragraph" w:customStyle="1" w:styleId="Style84">
    <w:name w:val="Style84"/>
    <w:basedOn w:val="a"/>
    <w:rsid w:val="00F420E8"/>
    <w:pPr>
      <w:widowControl w:val="0"/>
      <w:autoSpaceDE w:val="0"/>
      <w:spacing w:line="194" w:lineRule="exact"/>
      <w:jc w:val="right"/>
    </w:pPr>
  </w:style>
  <w:style w:type="paragraph" w:customStyle="1" w:styleId="afffffd">
    <w:name w:val="табл_строка"/>
    <w:basedOn w:val="afff7"/>
    <w:rsid w:val="00F420E8"/>
    <w:pPr>
      <w:widowControl/>
      <w:suppressAutoHyphens w:val="0"/>
      <w:autoSpaceDE/>
      <w:spacing w:before="120" w:after="0"/>
      <w:jc w:val="center"/>
    </w:pPr>
    <w:rPr>
      <w:color w:val="auto"/>
      <w:szCs w:val="20"/>
    </w:rPr>
  </w:style>
  <w:style w:type="paragraph" w:customStyle="1" w:styleId="afffffe">
    <w:name w:val="Основной текст продолжение"/>
    <w:basedOn w:val="afff7"/>
    <w:next w:val="afff7"/>
    <w:rsid w:val="00F420E8"/>
    <w:pPr>
      <w:widowControl/>
      <w:suppressAutoHyphens w:val="0"/>
      <w:autoSpaceDE/>
      <w:spacing w:before="120" w:after="0"/>
    </w:pPr>
    <w:rPr>
      <w:color w:val="auto"/>
      <w:szCs w:val="20"/>
    </w:rPr>
  </w:style>
  <w:style w:type="paragraph" w:customStyle="1" w:styleId="xl74">
    <w:name w:val="xl74"/>
    <w:basedOn w:val="a"/>
    <w:rsid w:val="00F420E8"/>
    <w:pPr>
      <w:spacing w:before="280" w:after="280"/>
      <w:ind w:firstLine="709"/>
      <w:jc w:val="center"/>
    </w:pPr>
    <w:rPr>
      <w:rFonts w:ascii="Arial" w:hAnsi="Arial" w:cs="Arial"/>
      <w:color w:val="000000"/>
      <w:sz w:val="20"/>
      <w:szCs w:val="20"/>
    </w:rPr>
  </w:style>
  <w:style w:type="paragraph" w:customStyle="1" w:styleId="xl75">
    <w:name w:val="xl75"/>
    <w:basedOn w:val="a"/>
    <w:rsid w:val="00F420E8"/>
    <w:pPr>
      <w:spacing w:before="280" w:after="280"/>
      <w:ind w:firstLine="709"/>
      <w:jc w:val="center"/>
    </w:pPr>
    <w:rPr>
      <w:rFonts w:ascii="Arial" w:hAnsi="Arial" w:cs="Arial"/>
      <w:color w:val="000000"/>
      <w:sz w:val="20"/>
      <w:szCs w:val="20"/>
    </w:rPr>
  </w:style>
  <w:style w:type="paragraph" w:customStyle="1" w:styleId="xl76">
    <w:name w:val="xl76"/>
    <w:basedOn w:val="a"/>
    <w:rsid w:val="00F420E8"/>
    <w:pPr>
      <w:spacing w:before="280" w:after="280"/>
      <w:ind w:firstLine="709"/>
      <w:jc w:val="center"/>
    </w:pPr>
    <w:rPr>
      <w:rFonts w:ascii="Arial" w:hAnsi="Arial" w:cs="Arial"/>
      <w:color w:val="000000"/>
      <w:sz w:val="20"/>
      <w:szCs w:val="20"/>
    </w:rPr>
  </w:style>
  <w:style w:type="paragraph" w:customStyle="1" w:styleId="xl77">
    <w:name w:val="xl77"/>
    <w:basedOn w:val="a"/>
    <w:rsid w:val="00F420E8"/>
    <w:pPr>
      <w:spacing w:before="280" w:after="280"/>
      <w:ind w:firstLine="709"/>
      <w:jc w:val="center"/>
    </w:pPr>
    <w:rPr>
      <w:rFonts w:ascii="Arial" w:hAnsi="Arial" w:cs="Arial"/>
      <w:color w:val="000000"/>
      <w:sz w:val="20"/>
      <w:szCs w:val="20"/>
    </w:rPr>
  </w:style>
  <w:style w:type="paragraph" w:customStyle="1" w:styleId="xl78">
    <w:name w:val="xl78"/>
    <w:basedOn w:val="a"/>
    <w:rsid w:val="00F420E8"/>
    <w:pPr>
      <w:spacing w:before="280" w:after="280"/>
      <w:ind w:firstLine="709"/>
      <w:jc w:val="center"/>
    </w:pPr>
    <w:rPr>
      <w:rFonts w:ascii="Arial" w:hAnsi="Arial" w:cs="Arial"/>
      <w:color w:val="000000"/>
      <w:sz w:val="20"/>
      <w:szCs w:val="20"/>
    </w:rPr>
  </w:style>
  <w:style w:type="paragraph" w:customStyle="1" w:styleId="xl79">
    <w:name w:val="xl79"/>
    <w:basedOn w:val="a"/>
    <w:rsid w:val="00F420E8"/>
    <w:pPr>
      <w:spacing w:before="280" w:after="280"/>
      <w:ind w:firstLine="709"/>
      <w:jc w:val="both"/>
    </w:pPr>
    <w:rPr>
      <w:rFonts w:ascii="Arial" w:hAnsi="Arial" w:cs="Arial"/>
      <w:b/>
      <w:bCs/>
      <w:i/>
      <w:iCs/>
      <w:color w:val="000000"/>
      <w:sz w:val="20"/>
      <w:szCs w:val="20"/>
    </w:rPr>
  </w:style>
  <w:style w:type="paragraph" w:customStyle="1" w:styleId="xl80">
    <w:name w:val="xl80"/>
    <w:basedOn w:val="a"/>
    <w:rsid w:val="00F420E8"/>
    <w:pPr>
      <w:spacing w:before="280" w:after="280"/>
      <w:ind w:firstLine="709"/>
      <w:jc w:val="center"/>
    </w:pPr>
    <w:rPr>
      <w:rFonts w:ascii="Arial" w:hAnsi="Arial" w:cs="Arial"/>
      <w:b/>
      <w:bCs/>
      <w:i/>
      <w:iCs/>
      <w:color w:val="000000"/>
      <w:sz w:val="20"/>
      <w:szCs w:val="20"/>
    </w:rPr>
  </w:style>
  <w:style w:type="paragraph" w:customStyle="1" w:styleId="xl81">
    <w:name w:val="xl81"/>
    <w:basedOn w:val="a"/>
    <w:rsid w:val="00F420E8"/>
    <w:pPr>
      <w:spacing w:before="280" w:after="280"/>
      <w:ind w:firstLine="709"/>
      <w:jc w:val="center"/>
    </w:pPr>
    <w:rPr>
      <w:rFonts w:ascii="Arial" w:hAnsi="Arial" w:cs="Arial"/>
      <w:color w:val="000000"/>
      <w:sz w:val="20"/>
      <w:szCs w:val="20"/>
    </w:rPr>
  </w:style>
  <w:style w:type="paragraph" w:customStyle="1" w:styleId="xl82">
    <w:name w:val="xl82"/>
    <w:basedOn w:val="a"/>
    <w:rsid w:val="00F420E8"/>
    <w:pPr>
      <w:spacing w:before="280" w:after="280"/>
      <w:ind w:firstLine="709"/>
      <w:jc w:val="both"/>
    </w:pPr>
  </w:style>
  <w:style w:type="paragraph" w:customStyle="1" w:styleId="xl83">
    <w:name w:val="xl83"/>
    <w:basedOn w:val="a"/>
    <w:rsid w:val="00F420E8"/>
    <w:pPr>
      <w:spacing w:before="280" w:after="280"/>
      <w:ind w:firstLine="709"/>
      <w:jc w:val="both"/>
      <w:textAlignment w:val="top"/>
    </w:pPr>
    <w:rPr>
      <w:rFonts w:ascii="Arial" w:hAnsi="Arial" w:cs="Arial"/>
      <w:color w:val="000000"/>
      <w:sz w:val="20"/>
      <w:szCs w:val="20"/>
    </w:rPr>
  </w:style>
  <w:style w:type="paragraph" w:customStyle="1" w:styleId="xl84">
    <w:name w:val="xl84"/>
    <w:basedOn w:val="a"/>
    <w:rsid w:val="00F420E8"/>
    <w:pPr>
      <w:spacing w:before="280" w:after="280"/>
      <w:ind w:firstLine="709"/>
      <w:jc w:val="center"/>
    </w:pPr>
    <w:rPr>
      <w:rFonts w:ascii="Arial" w:hAnsi="Arial" w:cs="Arial"/>
      <w:b/>
      <w:bCs/>
      <w:color w:val="000000"/>
      <w:sz w:val="20"/>
      <w:szCs w:val="20"/>
    </w:rPr>
  </w:style>
  <w:style w:type="paragraph" w:customStyle="1" w:styleId="xl85">
    <w:name w:val="xl85"/>
    <w:basedOn w:val="a"/>
    <w:rsid w:val="00F420E8"/>
    <w:pPr>
      <w:spacing w:before="280" w:after="280"/>
      <w:ind w:firstLine="709"/>
      <w:jc w:val="both"/>
    </w:pPr>
    <w:rPr>
      <w:b/>
      <w:bCs/>
    </w:rPr>
  </w:style>
  <w:style w:type="paragraph" w:customStyle="1" w:styleId="xl86">
    <w:name w:val="xl86"/>
    <w:basedOn w:val="a"/>
    <w:rsid w:val="00F420E8"/>
    <w:pPr>
      <w:spacing w:before="280" w:after="280"/>
      <w:ind w:firstLine="709"/>
      <w:jc w:val="both"/>
    </w:pPr>
    <w:rPr>
      <w:rFonts w:ascii="Arial" w:hAnsi="Arial" w:cs="Arial"/>
      <w:b/>
      <w:bCs/>
      <w:i/>
      <w:iCs/>
      <w:sz w:val="20"/>
      <w:szCs w:val="20"/>
    </w:rPr>
  </w:style>
  <w:style w:type="paragraph" w:customStyle="1" w:styleId="xl87">
    <w:name w:val="xl87"/>
    <w:basedOn w:val="a"/>
    <w:rsid w:val="00F420E8"/>
    <w:pPr>
      <w:spacing w:before="280" w:after="280"/>
      <w:ind w:firstLine="709"/>
      <w:jc w:val="center"/>
    </w:pPr>
    <w:rPr>
      <w:rFonts w:ascii="Arial" w:hAnsi="Arial" w:cs="Arial"/>
      <w:b/>
      <w:bCs/>
      <w:i/>
      <w:iCs/>
      <w:sz w:val="20"/>
      <w:szCs w:val="20"/>
    </w:rPr>
  </w:style>
  <w:style w:type="paragraph" w:customStyle="1" w:styleId="xl88">
    <w:name w:val="xl88"/>
    <w:basedOn w:val="a"/>
    <w:rsid w:val="00F420E8"/>
    <w:pPr>
      <w:spacing w:before="280" w:after="280"/>
      <w:ind w:firstLine="709"/>
      <w:jc w:val="center"/>
    </w:pPr>
    <w:rPr>
      <w:rFonts w:ascii="Arial" w:hAnsi="Arial" w:cs="Arial"/>
      <w:b/>
      <w:bCs/>
      <w:sz w:val="20"/>
      <w:szCs w:val="20"/>
    </w:rPr>
  </w:style>
  <w:style w:type="paragraph" w:customStyle="1" w:styleId="xl89">
    <w:name w:val="xl89"/>
    <w:basedOn w:val="a"/>
    <w:rsid w:val="00F420E8"/>
    <w:pPr>
      <w:spacing w:before="280" w:after="280"/>
      <w:ind w:firstLine="709"/>
      <w:jc w:val="both"/>
    </w:pPr>
    <w:rPr>
      <w:rFonts w:ascii="Arial" w:hAnsi="Arial" w:cs="Arial"/>
      <w:color w:val="000000"/>
      <w:sz w:val="20"/>
      <w:szCs w:val="20"/>
    </w:rPr>
  </w:style>
  <w:style w:type="paragraph" w:customStyle="1" w:styleId="xl90">
    <w:name w:val="xl90"/>
    <w:basedOn w:val="a"/>
    <w:rsid w:val="00F420E8"/>
    <w:pPr>
      <w:spacing w:before="280" w:after="280"/>
      <w:ind w:firstLine="709"/>
      <w:jc w:val="both"/>
    </w:pPr>
  </w:style>
  <w:style w:type="paragraph" w:customStyle="1" w:styleId="xl91">
    <w:name w:val="xl91"/>
    <w:basedOn w:val="a"/>
    <w:rsid w:val="00F420E8"/>
    <w:pPr>
      <w:spacing w:before="280" w:after="280"/>
      <w:ind w:firstLine="709"/>
      <w:jc w:val="both"/>
    </w:pPr>
    <w:rPr>
      <w:rFonts w:ascii="Arial" w:hAnsi="Arial" w:cs="Arial"/>
      <w:color w:val="000000"/>
      <w:sz w:val="20"/>
      <w:szCs w:val="20"/>
    </w:rPr>
  </w:style>
  <w:style w:type="paragraph" w:customStyle="1" w:styleId="xl92">
    <w:name w:val="xl92"/>
    <w:basedOn w:val="a"/>
    <w:rsid w:val="00F420E8"/>
    <w:pPr>
      <w:spacing w:before="280" w:after="280"/>
      <w:ind w:firstLine="709"/>
      <w:jc w:val="both"/>
    </w:pPr>
  </w:style>
  <w:style w:type="paragraph" w:customStyle="1" w:styleId="xl93">
    <w:name w:val="xl93"/>
    <w:basedOn w:val="a"/>
    <w:rsid w:val="00F420E8"/>
    <w:pPr>
      <w:spacing w:before="280" w:after="280"/>
      <w:ind w:firstLine="709"/>
      <w:jc w:val="both"/>
    </w:pPr>
  </w:style>
  <w:style w:type="paragraph" w:customStyle="1" w:styleId="xl94">
    <w:name w:val="xl94"/>
    <w:basedOn w:val="a"/>
    <w:rsid w:val="00F420E8"/>
    <w:pPr>
      <w:spacing w:before="280" w:after="280"/>
      <w:ind w:firstLine="709"/>
      <w:jc w:val="both"/>
    </w:pPr>
  </w:style>
  <w:style w:type="paragraph" w:customStyle="1" w:styleId="xl95">
    <w:name w:val="xl95"/>
    <w:basedOn w:val="a"/>
    <w:rsid w:val="00F420E8"/>
    <w:pPr>
      <w:spacing w:before="280" w:after="280"/>
      <w:ind w:firstLine="709"/>
      <w:jc w:val="both"/>
    </w:pPr>
    <w:rPr>
      <w:rFonts w:ascii="Arial" w:hAnsi="Arial" w:cs="Arial"/>
      <w:color w:val="000000"/>
      <w:sz w:val="20"/>
      <w:szCs w:val="20"/>
    </w:rPr>
  </w:style>
  <w:style w:type="paragraph" w:customStyle="1" w:styleId="xl96">
    <w:name w:val="xl96"/>
    <w:basedOn w:val="a"/>
    <w:rsid w:val="00F420E8"/>
    <w:pPr>
      <w:spacing w:before="280" w:after="280"/>
      <w:ind w:firstLine="709"/>
      <w:jc w:val="both"/>
    </w:pPr>
  </w:style>
  <w:style w:type="paragraph" w:customStyle="1" w:styleId="xl97">
    <w:name w:val="xl97"/>
    <w:basedOn w:val="a"/>
    <w:rsid w:val="00F420E8"/>
    <w:pPr>
      <w:spacing w:before="280" w:after="280"/>
      <w:ind w:firstLine="709"/>
      <w:jc w:val="center"/>
    </w:pPr>
  </w:style>
  <w:style w:type="paragraph" w:customStyle="1" w:styleId="xl98">
    <w:name w:val="xl98"/>
    <w:basedOn w:val="a"/>
    <w:rsid w:val="00F420E8"/>
    <w:pPr>
      <w:spacing w:before="280" w:after="280"/>
      <w:ind w:firstLine="709"/>
      <w:jc w:val="both"/>
    </w:pPr>
    <w:rPr>
      <w:rFonts w:ascii="Arial" w:hAnsi="Arial" w:cs="Arial"/>
      <w:color w:val="000000"/>
      <w:sz w:val="20"/>
      <w:szCs w:val="20"/>
    </w:rPr>
  </w:style>
  <w:style w:type="paragraph" w:customStyle="1" w:styleId="xl99">
    <w:name w:val="xl99"/>
    <w:basedOn w:val="a"/>
    <w:rsid w:val="00F420E8"/>
    <w:pPr>
      <w:spacing w:before="280" w:after="280"/>
      <w:ind w:firstLine="709"/>
      <w:jc w:val="both"/>
    </w:pPr>
  </w:style>
  <w:style w:type="paragraph" w:customStyle="1" w:styleId="xl100">
    <w:name w:val="xl100"/>
    <w:basedOn w:val="a"/>
    <w:rsid w:val="00F420E8"/>
    <w:pPr>
      <w:spacing w:before="280" w:after="280"/>
      <w:ind w:firstLine="709"/>
      <w:jc w:val="center"/>
    </w:pPr>
  </w:style>
  <w:style w:type="paragraph" w:customStyle="1" w:styleId="xl101">
    <w:name w:val="xl101"/>
    <w:basedOn w:val="a"/>
    <w:rsid w:val="00F420E8"/>
    <w:pPr>
      <w:spacing w:before="280" w:after="280"/>
      <w:ind w:firstLine="709"/>
      <w:jc w:val="center"/>
    </w:pPr>
    <w:rPr>
      <w:rFonts w:ascii="Arial" w:hAnsi="Arial" w:cs="Arial"/>
      <w:color w:val="000000"/>
      <w:sz w:val="20"/>
      <w:szCs w:val="20"/>
    </w:rPr>
  </w:style>
  <w:style w:type="paragraph" w:customStyle="1" w:styleId="xl102">
    <w:name w:val="xl102"/>
    <w:basedOn w:val="a"/>
    <w:rsid w:val="00F420E8"/>
    <w:pPr>
      <w:spacing w:before="280" w:after="280"/>
      <w:ind w:firstLine="709"/>
      <w:jc w:val="center"/>
    </w:pPr>
    <w:rPr>
      <w:rFonts w:ascii="Arial" w:hAnsi="Arial" w:cs="Arial"/>
      <w:color w:val="000000"/>
      <w:sz w:val="20"/>
      <w:szCs w:val="20"/>
    </w:rPr>
  </w:style>
  <w:style w:type="paragraph" w:customStyle="1" w:styleId="xl103">
    <w:name w:val="xl103"/>
    <w:basedOn w:val="a"/>
    <w:rsid w:val="00F420E8"/>
    <w:pPr>
      <w:spacing w:before="280" w:after="280"/>
      <w:ind w:firstLine="709"/>
      <w:jc w:val="center"/>
    </w:pPr>
    <w:rPr>
      <w:rFonts w:ascii="Arial" w:hAnsi="Arial" w:cs="Arial"/>
      <w:color w:val="000000"/>
      <w:sz w:val="20"/>
      <w:szCs w:val="20"/>
    </w:rPr>
  </w:style>
  <w:style w:type="paragraph" w:customStyle="1" w:styleId="xl104">
    <w:name w:val="xl104"/>
    <w:basedOn w:val="a"/>
    <w:rsid w:val="00F420E8"/>
    <w:pPr>
      <w:spacing w:before="280" w:after="280"/>
      <w:ind w:firstLine="709"/>
      <w:jc w:val="center"/>
    </w:pPr>
  </w:style>
  <w:style w:type="paragraph" w:customStyle="1" w:styleId="xl105">
    <w:name w:val="xl105"/>
    <w:basedOn w:val="a"/>
    <w:rsid w:val="00F420E8"/>
    <w:pPr>
      <w:spacing w:before="280" w:after="280"/>
      <w:ind w:firstLine="709"/>
      <w:jc w:val="both"/>
    </w:pPr>
  </w:style>
  <w:style w:type="paragraph" w:customStyle="1" w:styleId="xl106">
    <w:name w:val="xl106"/>
    <w:basedOn w:val="a"/>
    <w:rsid w:val="00F420E8"/>
    <w:pPr>
      <w:spacing w:before="280" w:after="280"/>
      <w:ind w:firstLine="709"/>
      <w:jc w:val="both"/>
    </w:pPr>
  </w:style>
  <w:style w:type="paragraph" w:customStyle="1" w:styleId="xl107">
    <w:name w:val="xl107"/>
    <w:basedOn w:val="a"/>
    <w:rsid w:val="00F420E8"/>
    <w:pPr>
      <w:spacing w:before="280" w:after="280"/>
      <w:ind w:firstLine="709"/>
      <w:jc w:val="center"/>
    </w:pPr>
    <w:rPr>
      <w:rFonts w:ascii="Arial" w:hAnsi="Arial" w:cs="Arial"/>
      <w:color w:val="000000"/>
      <w:sz w:val="20"/>
      <w:szCs w:val="20"/>
    </w:rPr>
  </w:style>
  <w:style w:type="paragraph" w:customStyle="1" w:styleId="46">
    <w:name w:val="Название4"/>
    <w:basedOn w:val="a"/>
    <w:rsid w:val="00F420E8"/>
    <w:pPr>
      <w:widowControl w:val="0"/>
      <w:suppressLineNumbers/>
      <w:spacing w:before="120" w:after="120"/>
      <w:ind w:firstLine="709"/>
      <w:jc w:val="both"/>
    </w:pPr>
    <w:rPr>
      <w:rFonts w:ascii="Arial" w:eastAsia="Lucida Sans Unicode" w:hAnsi="Arial" w:cs="Tahoma"/>
      <w:i/>
      <w:iCs/>
      <w:kern w:val="1"/>
    </w:rPr>
  </w:style>
  <w:style w:type="paragraph" w:customStyle="1" w:styleId="47">
    <w:name w:val="Указатель4"/>
    <w:basedOn w:val="a"/>
    <w:rsid w:val="00F420E8"/>
    <w:pPr>
      <w:widowControl w:val="0"/>
      <w:suppressLineNumbers/>
      <w:ind w:firstLine="709"/>
      <w:jc w:val="both"/>
    </w:pPr>
    <w:rPr>
      <w:rFonts w:ascii="Arial" w:eastAsia="Lucida Sans Unicode" w:hAnsi="Arial" w:cs="Tahoma"/>
      <w:kern w:val="1"/>
      <w:sz w:val="20"/>
    </w:rPr>
  </w:style>
  <w:style w:type="paragraph" w:customStyle="1" w:styleId="36">
    <w:name w:val="Название3"/>
    <w:basedOn w:val="a"/>
    <w:rsid w:val="00F420E8"/>
    <w:pPr>
      <w:widowControl w:val="0"/>
      <w:suppressLineNumbers/>
      <w:spacing w:before="120" w:after="120"/>
      <w:ind w:firstLine="709"/>
      <w:jc w:val="both"/>
    </w:pPr>
    <w:rPr>
      <w:rFonts w:ascii="Arial" w:eastAsia="Lucida Sans Unicode" w:hAnsi="Arial" w:cs="Tahoma"/>
      <w:i/>
      <w:iCs/>
      <w:kern w:val="1"/>
    </w:rPr>
  </w:style>
  <w:style w:type="paragraph" w:customStyle="1" w:styleId="37">
    <w:name w:val="Указатель3"/>
    <w:basedOn w:val="a"/>
    <w:rsid w:val="00F420E8"/>
    <w:pPr>
      <w:widowControl w:val="0"/>
      <w:suppressLineNumbers/>
      <w:ind w:firstLine="709"/>
      <w:jc w:val="both"/>
    </w:pPr>
    <w:rPr>
      <w:rFonts w:ascii="Arial" w:eastAsia="Lucida Sans Unicode" w:hAnsi="Arial" w:cs="Tahoma"/>
      <w:kern w:val="1"/>
      <w:sz w:val="20"/>
    </w:rPr>
  </w:style>
  <w:style w:type="paragraph" w:customStyle="1" w:styleId="ConsPlusCell">
    <w:name w:val="ConsPlusCell"/>
    <w:rsid w:val="00F420E8"/>
    <w:pPr>
      <w:widowControl w:val="0"/>
      <w:suppressAutoHyphens/>
      <w:autoSpaceDE w:val="0"/>
      <w:ind w:firstLine="709"/>
      <w:jc w:val="both"/>
    </w:pPr>
    <w:rPr>
      <w:rFonts w:ascii="Arial" w:hAnsi="Arial" w:cs="Arial"/>
      <w:lang w:eastAsia="hi-IN" w:bidi="hi-IN"/>
    </w:rPr>
  </w:style>
  <w:style w:type="paragraph" w:customStyle="1" w:styleId="affffff">
    <w:name w:val="Таблица"/>
    <w:basedOn w:val="a"/>
    <w:rsid w:val="00F420E8"/>
    <w:pPr>
      <w:widowControl w:val="0"/>
      <w:spacing w:before="20"/>
    </w:pPr>
    <w:rPr>
      <w:kern w:val="1"/>
      <w:sz w:val="18"/>
    </w:rPr>
  </w:style>
  <w:style w:type="paragraph" w:customStyle="1" w:styleId="2f1">
    <w:name w:val="заголовок 2"/>
    <w:basedOn w:val="a"/>
    <w:next w:val="a"/>
    <w:rsid w:val="00F420E8"/>
    <w:pPr>
      <w:keepNext/>
      <w:spacing w:before="120"/>
    </w:pPr>
    <w:rPr>
      <w:b/>
      <w:i/>
      <w:smallCaps/>
    </w:rPr>
  </w:style>
  <w:style w:type="paragraph" w:customStyle="1" w:styleId="NormalArial1272">
    <w:name w:val="Стиль Normal + Arial по ширине Первая строка:  1.27 см Перед:  2..."/>
    <w:basedOn w:val="1f"/>
    <w:rsid w:val="00F420E8"/>
    <w:pPr>
      <w:suppressAutoHyphens w:val="0"/>
      <w:spacing w:before="40" w:after="40" w:line="240" w:lineRule="auto"/>
      <w:ind w:left="0" w:firstLine="567"/>
    </w:pPr>
    <w:rPr>
      <w:rFonts w:ascii="Arial" w:eastAsia="Times New Roman" w:hAnsi="Arial" w:cs="Arial"/>
      <w:color w:val="auto"/>
      <w:sz w:val="20"/>
      <w:szCs w:val="20"/>
    </w:rPr>
  </w:style>
  <w:style w:type="paragraph" w:customStyle="1" w:styleId="Normal10">
    <w:name w:val="Normal1"/>
    <w:rsid w:val="00F420E8"/>
    <w:pPr>
      <w:suppressAutoHyphens/>
      <w:spacing w:before="20" w:after="20"/>
      <w:ind w:firstLine="454"/>
      <w:jc w:val="both"/>
    </w:pPr>
    <w:rPr>
      <w:lang w:eastAsia="hi-IN" w:bidi="hi-IN"/>
    </w:rPr>
  </w:style>
  <w:style w:type="paragraph" w:customStyle="1" w:styleId="213">
    <w:name w:val="Заголовок 21"/>
    <w:basedOn w:val="1f"/>
    <w:next w:val="1f"/>
    <w:rsid w:val="00F420E8"/>
    <w:pPr>
      <w:keepNext/>
      <w:widowControl/>
      <w:spacing w:line="360" w:lineRule="auto"/>
      <w:ind w:left="1276" w:hanging="425"/>
      <w:jc w:val="left"/>
    </w:pPr>
    <w:rPr>
      <w:rFonts w:eastAsia="Times New Roman"/>
      <w:color w:val="auto"/>
      <w:kern w:val="1"/>
      <w:sz w:val="28"/>
      <w:szCs w:val="28"/>
    </w:rPr>
  </w:style>
  <w:style w:type="paragraph" w:customStyle="1" w:styleId="312">
    <w:name w:val="Заголовок 31"/>
    <w:basedOn w:val="1f"/>
    <w:next w:val="1f"/>
    <w:rsid w:val="00F420E8"/>
    <w:pPr>
      <w:keepNext/>
      <w:widowControl/>
      <w:suppressAutoHyphens w:val="0"/>
      <w:spacing w:line="360" w:lineRule="auto"/>
      <w:ind w:firstLine="851"/>
      <w:jc w:val="left"/>
    </w:pPr>
    <w:rPr>
      <w:rFonts w:eastAsia="Times New Roman"/>
      <w:color w:val="auto"/>
      <w:kern w:val="1"/>
      <w:sz w:val="28"/>
      <w:szCs w:val="28"/>
    </w:rPr>
  </w:style>
  <w:style w:type="paragraph" w:customStyle="1" w:styleId="110">
    <w:name w:val="Заголовок 11"/>
    <w:basedOn w:val="1f"/>
    <w:next w:val="1f"/>
    <w:rsid w:val="00F420E8"/>
    <w:pPr>
      <w:suppressAutoHyphens w:val="0"/>
      <w:spacing w:before="240" w:after="60" w:line="240" w:lineRule="auto"/>
      <w:ind w:left="0" w:firstLine="0"/>
      <w:jc w:val="left"/>
    </w:pPr>
    <w:rPr>
      <w:rFonts w:ascii="Arial" w:eastAsia="Times New Roman" w:hAnsi="Arial" w:cs="Arial"/>
      <w:b/>
      <w:color w:val="auto"/>
      <w:kern w:val="1"/>
      <w:sz w:val="32"/>
      <w:szCs w:val="20"/>
    </w:rPr>
  </w:style>
  <w:style w:type="paragraph" w:customStyle="1" w:styleId="affffff0">
    <w:name w:val="НАЗВАНИЕ КК"/>
    <w:basedOn w:val="a"/>
    <w:rsid w:val="00F420E8"/>
    <w:pPr>
      <w:jc w:val="center"/>
    </w:pPr>
    <w:rPr>
      <w:b/>
      <w:sz w:val="28"/>
      <w:szCs w:val="28"/>
    </w:rPr>
  </w:style>
  <w:style w:type="paragraph" w:customStyle="1" w:styleId="citata">
    <w:name w:val="citata"/>
    <w:basedOn w:val="a"/>
    <w:rsid w:val="00F420E8"/>
    <w:pPr>
      <w:spacing w:before="280" w:after="280"/>
    </w:pPr>
  </w:style>
  <w:style w:type="paragraph" w:customStyle="1" w:styleId="Normal10-02">
    <w:name w:val="Normal + 10 пт полужирный По центру Слева:  -02 см Справ... Знак"/>
    <w:basedOn w:val="a"/>
    <w:rsid w:val="00F420E8"/>
    <w:pPr>
      <w:ind w:left="-113" w:right="-113"/>
      <w:jc w:val="center"/>
    </w:pPr>
    <w:rPr>
      <w:b/>
      <w:bCs/>
      <w:sz w:val="20"/>
      <w:szCs w:val="20"/>
    </w:rPr>
  </w:style>
  <w:style w:type="paragraph" w:customStyle="1" w:styleId="1fb">
    <w:name w:val="Верхний колонтитул1"/>
    <w:basedOn w:val="a"/>
    <w:rsid w:val="00F420E8"/>
    <w:rPr>
      <w:rFonts w:ascii="Arial" w:hAnsi="Arial" w:cs="Arial"/>
      <w:position w:val="6"/>
    </w:rPr>
  </w:style>
  <w:style w:type="paragraph" w:customStyle="1" w:styleId="221">
    <w:name w:val="Основной текст с отступом 22"/>
    <w:basedOn w:val="a"/>
    <w:rsid w:val="00F420E8"/>
    <w:pPr>
      <w:overflowPunct w:val="0"/>
      <w:autoSpaceDE w:val="0"/>
      <w:spacing w:after="120" w:line="480" w:lineRule="auto"/>
      <w:ind w:left="283"/>
      <w:textAlignment w:val="baseline"/>
    </w:pPr>
    <w:rPr>
      <w:sz w:val="20"/>
      <w:szCs w:val="20"/>
    </w:rPr>
  </w:style>
  <w:style w:type="paragraph" w:customStyle="1" w:styleId="Normal10-020">
    <w:name w:val="Normal + 10 пт полужирный По центру Слева:  -02 см Справ..."/>
    <w:basedOn w:val="a"/>
    <w:rsid w:val="00F420E8"/>
    <w:pPr>
      <w:ind w:left="-113" w:right="-113"/>
      <w:jc w:val="center"/>
    </w:pPr>
    <w:rPr>
      <w:b/>
      <w:bCs/>
      <w:sz w:val="20"/>
      <w:szCs w:val="20"/>
    </w:rPr>
  </w:style>
  <w:style w:type="paragraph" w:customStyle="1" w:styleId="S0">
    <w:name w:val="S_Обычный"/>
    <w:basedOn w:val="a"/>
    <w:rsid w:val="00F420E8"/>
    <w:pPr>
      <w:spacing w:line="360" w:lineRule="auto"/>
      <w:ind w:firstLine="709"/>
      <w:jc w:val="both"/>
    </w:pPr>
  </w:style>
  <w:style w:type="paragraph" w:styleId="z-1">
    <w:name w:val="HTML Top of Form"/>
    <w:basedOn w:val="a"/>
    <w:next w:val="a"/>
    <w:rsid w:val="00F420E8"/>
    <w:pPr>
      <w:jc w:val="center"/>
    </w:pPr>
    <w:rPr>
      <w:rFonts w:ascii="Arial" w:hAnsi="Arial" w:cs="Arial"/>
      <w:vanish/>
      <w:sz w:val="16"/>
      <w:szCs w:val="16"/>
    </w:rPr>
  </w:style>
  <w:style w:type="paragraph" w:styleId="z-2">
    <w:name w:val="HTML Bottom of Form"/>
    <w:basedOn w:val="a"/>
    <w:next w:val="a"/>
    <w:rsid w:val="00F420E8"/>
    <w:pPr>
      <w:jc w:val="center"/>
    </w:pPr>
    <w:rPr>
      <w:rFonts w:ascii="Arial" w:hAnsi="Arial" w:cs="Arial"/>
      <w:vanish/>
      <w:sz w:val="16"/>
      <w:szCs w:val="16"/>
    </w:rPr>
  </w:style>
  <w:style w:type="paragraph" w:customStyle="1" w:styleId="2f2">
    <w:name w:val="Знак Знак Знак Знак Знак Знак Знак Знак Знак Знак Знак Знак Знак Знак Знак Знак Знак Знак Знак Знак Знак2 Знак"/>
    <w:basedOn w:val="a"/>
    <w:rsid w:val="00F420E8"/>
    <w:pPr>
      <w:spacing w:after="160" w:line="240" w:lineRule="exact"/>
      <w:jc w:val="center"/>
    </w:pPr>
    <w:rPr>
      <w:rFonts w:ascii="Verdana" w:hAnsi="Verdana" w:cs="Verdana"/>
      <w:sz w:val="20"/>
      <w:szCs w:val="20"/>
      <w:lang w:val="en-US"/>
    </w:rPr>
  </w:style>
  <w:style w:type="paragraph" w:customStyle="1" w:styleId="western">
    <w:name w:val="western"/>
    <w:basedOn w:val="a"/>
    <w:rsid w:val="00F420E8"/>
    <w:pPr>
      <w:spacing w:before="280" w:after="115" w:line="276" w:lineRule="auto"/>
      <w:jc w:val="center"/>
    </w:pPr>
    <w:rPr>
      <w:rFonts w:ascii="Arial" w:hAnsi="Arial" w:cs="Arial"/>
      <w:color w:val="000000"/>
      <w:sz w:val="22"/>
      <w:szCs w:val="22"/>
    </w:rPr>
  </w:style>
  <w:style w:type="paragraph" w:customStyle="1" w:styleId="2f3">
    <w:name w:val="Знак2 Знак Знак Знак Знак Знак Знак"/>
    <w:basedOn w:val="a"/>
    <w:rsid w:val="00F420E8"/>
    <w:pPr>
      <w:spacing w:after="160" w:line="240" w:lineRule="exact"/>
      <w:jc w:val="center"/>
    </w:pPr>
    <w:rPr>
      <w:rFonts w:ascii="Verdana" w:hAnsi="Verdana" w:cs="Verdana"/>
      <w:sz w:val="20"/>
      <w:szCs w:val="20"/>
      <w:lang w:val="en-US"/>
    </w:rPr>
  </w:style>
  <w:style w:type="paragraph" w:customStyle="1" w:styleId="2f4">
    <w:name w:val="Красная строка2"/>
    <w:basedOn w:val="a"/>
    <w:rsid w:val="00F420E8"/>
    <w:pPr>
      <w:spacing w:after="120"/>
      <w:ind w:firstLine="210"/>
      <w:jc w:val="center"/>
    </w:pPr>
    <w:rPr>
      <w:color w:val="000000"/>
    </w:rPr>
  </w:style>
  <w:style w:type="paragraph" w:customStyle="1" w:styleId="Normal10-0220">
    <w:name w:val="Стиль Normal + 10 пт полужирный По центру Слева:  -02 см Справ...2"/>
    <w:basedOn w:val="a"/>
    <w:rsid w:val="00F420E8"/>
    <w:pPr>
      <w:snapToGrid w:val="0"/>
      <w:ind w:left="-113" w:right="-113"/>
      <w:jc w:val="center"/>
    </w:pPr>
    <w:rPr>
      <w:b/>
      <w:bCs/>
      <w:sz w:val="20"/>
      <w:szCs w:val="20"/>
    </w:rPr>
  </w:style>
  <w:style w:type="paragraph" w:customStyle="1" w:styleId="prevnext">
    <w:name w:val="prevnext"/>
    <w:basedOn w:val="a"/>
    <w:rsid w:val="00F420E8"/>
    <w:pPr>
      <w:spacing w:before="280" w:after="280"/>
      <w:jc w:val="center"/>
    </w:pPr>
  </w:style>
  <w:style w:type="paragraph" w:customStyle="1" w:styleId="headertext">
    <w:name w:val="headertext"/>
    <w:basedOn w:val="a"/>
    <w:rsid w:val="00F420E8"/>
    <w:pPr>
      <w:spacing w:before="280" w:after="280"/>
      <w:jc w:val="center"/>
    </w:pPr>
  </w:style>
  <w:style w:type="paragraph" w:customStyle="1" w:styleId="formattext">
    <w:name w:val="formattext"/>
    <w:basedOn w:val="a"/>
    <w:rsid w:val="00F420E8"/>
    <w:pPr>
      <w:spacing w:before="280" w:after="280"/>
      <w:jc w:val="center"/>
    </w:pPr>
  </w:style>
  <w:style w:type="paragraph" w:customStyle="1" w:styleId="1200">
    <w:name w:val="1_Титул20_разряд"/>
    <w:basedOn w:val="1"/>
    <w:rsid w:val="00F420E8"/>
    <w:pPr>
      <w:tabs>
        <w:tab w:val="clear" w:pos="0"/>
      </w:tabs>
      <w:suppressAutoHyphens w:val="0"/>
      <w:spacing w:before="0" w:after="0"/>
      <w:ind w:left="-113" w:right="-113"/>
    </w:pPr>
    <w:rPr>
      <w:rFonts w:ascii="Arial" w:eastAsia="Arial Unicode MS" w:hAnsi="Arial" w:cs="Arial"/>
      <w:color w:val="auto"/>
      <w:sz w:val="40"/>
      <w:szCs w:val="24"/>
    </w:rPr>
  </w:style>
  <w:style w:type="paragraph" w:customStyle="1" w:styleId="112">
    <w:name w:val="1_титул12"/>
    <w:basedOn w:val="affff"/>
    <w:rsid w:val="00F420E8"/>
    <w:pPr>
      <w:widowControl/>
      <w:suppressAutoHyphens w:val="0"/>
      <w:autoSpaceDE/>
      <w:spacing w:after="0"/>
      <w:ind w:left="0" w:right="-113"/>
      <w:jc w:val="center"/>
    </w:pPr>
    <w:rPr>
      <w:rFonts w:ascii="Arial" w:eastAsia="Calibri" w:hAnsi="Arial" w:cs="Arial"/>
      <w:color w:val="auto"/>
      <w:szCs w:val="24"/>
    </w:rPr>
  </w:style>
  <w:style w:type="paragraph" w:customStyle="1" w:styleId="1fc">
    <w:name w:val="Абзац списка1"/>
    <w:basedOn w:val="a"/>
    <w:rsid w:val="00F420E8"/>
    <w:pPr>
      <w:spacing w:line="192" w:lineRule="auto"/>
      <w:ind w:left="720" w:right="-113"/>
      <w:jc w:val="center"/>
    </w:pPr>
    <w:rPr>
      <w:rFonts w:ascii="Calibri" w:hAnsi="Calibri" w:cs="Calibri"/>
      <w:sz w:val="22"/>
      <w:szCs w:val="22"/>
    </w:rPr>
  </w:style>
  <w:style w:type="paragraph" w:customStyle="1" w:styleId="72">
    <w:name w:val="Обычный7"/>
    <w:next w:val="a"/>
    <w:rsid w:val="00F420E8"/>
    <w:pPr>
      <w:suppressAutoHyphens/>
      <w:jc w:val="center"/>
    </w:pPr>
    <w:rPr>
      <w:rFonts w:eastAsia="Calibri"/>
      <w:lang w:eastAsia="hi-IN" w:bidi="hi-IN"/>
    </w:rPr>
  </w:style>
  <w:style w:type="paragraph" w:customStyle="1" w:styleId="2f5">
    <w:name w:val="Абзац списка2"/>
    <w:basedOn w:val="a"/>
    <w:rsid w:val="00F420E8"/>
    <w:pPr>
      <w:spacing w:line="192" w:lineRule="auto"/>
      <w:ind w:left="720" w:right="-113"/>
      <w:jc w:val="center"/>
    </w:pPr>
    <w:rPr>
      <w:rFonts w:ascii="Calibri" w:eastAsia="Calibri" w:hAnsi="Calibri" w:cs="Calibri"/>
      <w:sz w:val="22"/>
      <w:szCs w:val="22"/>
    </w:rPr>
  </w:style>
  <w:style w:type="paragraph" w:customStyle="1" w:styleId="stylet3">
    <w:name w:val="stylet3"/>
    <w:basedOn w:val="a"/>
    <w:rsid w:val="00F420E8"/>
    <w:pPr>
      <w:spacing w:before="280" w:after="280"/>
      <w:jc w:val="center"/>
    </w:pPr>
  </w:style>
  <w:style w:type="paragraph" w:customStyle="1" w:styleId="stylet1">
    <w:name w:val="stylet1"/>
    <w:basedOn w:val="a"/>
    <w:rsid w:val="00F420E8"/>
    <w:pPr>
      <w:spacing w:before="280" w:after="280"/>
      <w:jc w:val="center"/>
    </w:pPr>
  </w:style>
  <w:style w:type="paragraph" w:customStyle="1" w:styleId="1fd">
    <w:name w:val="Схема документа1"/>
    <w:basedOn w:val="a"/>
    <w:rsid w:val="00F420E8"/>
    <w:pPr>
      <w:shd w:val="clear" w:color="auto" w:fill="000080"/>
      <w:overflowPunct w:val="0"/>
      <w:autoSpaceDE w:val="0"/>
      <w:jc w:val="center"/>
      <w:textAlignment w:val="baseline"/>
    </w:pPr>
    <w:rPr>
      <w:rFonts w:ascii="Tahoma" w:hAnsi="Tahoma" w:cs="Tahoma"/>
      <w:sz w:val="20"/>
      <w:szCs w:val="20"/>
    </w:rPr>
  </w:style>
  <w:style w:type="paragraph" w:customStyle="1" w:styleId="1fe">
    <w:name w:val="Без интервала1"/>
    <w:rsid w:val="00F420E8"/>
    <w:pPr>
      <w:suppressAutoHyphens/>
      <w:jc w:val="center"/>
    </w:pPr>
    <w:rPr>
      <w:sz w:val="28"/>
      <w:szCs w:val="28"/>
      <w:lang w:eastAsia="hi-IN" w:bidi="hi-IN"/>
    </w:rPr>
  </w:style>
  <w:style w:type="paragraph" w:customStyle="1" w:styleId="bodytext">
    <w:name w:val="bodytext"/>
    <w:basedOn w:val="a"/>
    <w:rsid w:val="00F420E8"/>
    <w:pPr>
      <w:spacing w:before="30" w:after="192"/>
      <w:jc w:val="center"/>
    </w:pPr>
  </w:style>
  <w:style w:type="paragraph" w:customStyle="1" w:styleId="BodyText24">
    <w:name w:val="Body Text 24"/>
    <w:basedOn w:val="a"/>
    <w:rsid w:val="00F420E8"/>
    <w:pPr>
      <w:widowControl w:val="0"/>
      <w:autoSpaceDE w:val="0"/>
      <w:ind w:firstLine="709"/>
      <w:jc w:val="both"/>
    </w:pPr>
    <w:rPr>
      <w:rFonts w:ascii="Arial" w:hAnsi="Arial" w:cs="Arial"/>
      <w:sz w:val="26"/>
    </w:rPr>
  </w:style>
  <w:style w:type="paragraph" w:customStyle="1" w:styleId="1ff">
    <w:name w:val="подпункт1"/>
    <w:basedOn w:val="a"/>
    <w:next w:val="a"/>
    <w:rsid w:val="00F420E8"/>
    <w:pPr>
      <w:widowControl w:val="0"/>
      <w:jc w:val="center"/>
    </w:pPr>
    <w:rPr>
      <w:rFonts w:eastAsia="Batang"/>
      <w:b/>
      <w:sz w:val="28"/>
    </w:rPr>
  </w:style>
  <w:style w:type="paragraph" w:customStyle="1" w:styleId="1ff0">
    <w:name w:val="Текст примечания1"/>
    <w:basedOn w:val="a"/>
    <w:rsid w:val="00F420E8"/>
    <w:pPr>
      <w:jc w:val="center"/>
    </w:pPr>
    <w:rPr>
      <w:sz w:val="20"/>
      <w:szCs w:val="20"/>
    </w:rPr>
  </w:style>
  <w:style w:type="paragraph" w:customStyle="1" w:styleId="affffff1">
    <w:name w:val="Таблицы (моноширинный)"/>
    <w:basedOn w:val="a"/>
    <w:next w:val="a"/>
    <w:rsid w:val="00F420E8"/>
    <w:pPr>
      <w:widowControl w:val="0"/>
      <w:autoSpaceDE w:val="0"/>
      <w:jc w:val="both"/>
    </w:pPr>
    <w:rPr>
      <w:rFonts w:ascii="Courier New" w:hAnsi="Courier New" w:cs="Courier New"/>
    </w:rPr>
  </w:style>
  <w:style w:type="paragraph" w:customStyle="1" w:styleId="textindent">
    <w:name w:val="textindent"/>
    <w:basedOn w:val="a"/>
    <w:rsid w:val="00F420E8"/>
    <w:pPr>
      <w:spacing w:before="140"/>
      <w:ind w:left="100" w:right="100" w:firstLine="150"/>
      <w:jc w:val="both"/>
    </w:pPr>
    <w:rPr>
      <w:rFonts w:ascii="Tahoma" w:hAnsi="Tahoma" w:cs="Tahoma"/>
      <w:color w:val="000000"/>
      <w:sz w:val="12"/>
      <w:szCs w:val="12"/>
      <w:lang w:val="en-US" w:eastAsia="en-US" w:bidi="en-US"/>
    </w:rPr>
  </w:style>
  <w:style w:type="paragraph" w:customStyle="1" w:styleId="tiny">
    <w:name w:val="tiny"/>
    <w:basedOn w:val="a"/>
    <w:rsid w:val="00F420E8"/>
    <w:pPr>
      <w:spacing w:after="264"/>
    </w:pPr>
    <w:rPr>
      <w:sz w:val="18"/>
      <w:szCs w:val="18"/>
    </w:rPr>
  </w:style>
  <w:style w:type="paragraph" w:customStyle="1" w:styleId="1ff1">
    <w:name w:val="Знак Знак1 Знак Знак Знак Знак Знак Знак Знак Знак Знак Знак Знак Знак"/>
    <w:basedOn w:val="a"/>
    <w:rsid w:val="00F420E8"/>
    <w:pPr>
      <w:spacing w:after="160" w:line="240" w:lineRule="exact"/>
    </w:pPr>
    <w:rPr>
      <w:rFonts w:ascii="Verdana" w:hAnsi="Verdana" w:cs="Verdana"/>
      <w:sz w:val="20"/>
      <w:szCs w:val="20"/>
      <w:lang w:val="en-US"/>
    </w:rPr>
  </w:style>
  <w:style w:type="paragraph" w:customStyle="1" w:styleId="38">
    <w:name w:val="Текст3"/>
    <w:basedOn w:val="a"/>
    <w:rsid w:val="00F420E8"/>
    <w:rPr>
      <w:rFonts w:ascii="Courier New" w:hAnsi="Courier New" w:cs="Courier New"/>
      <w:sz w:val="28"/>
      <w:szCs w:val="20"/>
    </w:rPr>
  </w:style>
  <w:style w:type="paragraph" w:customStyle="1" w:styleId="63">
    <w:name w:val="Основной текст (6)"/>
    <w:basedOn w:val="a"/>
    <w:rsid w:val="00F420E8"/>
    <w:pPr>
      <w:widowControl w:val="0"/>
      <w:shd w:val="clear" w:color="auto" w:fill="FFFFFF"/>
      <w:spacing w:before="60" w:after="420" w:line="240" w:lineRule="atLeast"/>
    </w:pPr>
    <w:rPr>
      <w:sz w:val="25"/>
      <w:szCs w:val="25"/>
    </w:rPr>
  </w:style>
  <w:style w:type="paragraph" w:customStyle="1" w:styleId="xl108">
    <w:name w:val="xl108"/>
    <w:basedOn w:val="a"/>
    <w:rsid w:val="00F420E8"/>
    <w:pPr>
      <w:spacing w:before="280" w:after="280"/>
    </w:pPr>
    <w:rPr>
      <w:b/>
      <w:bCs/>
      <w:sz w:val="20"/>
      <w:szCs w:val="20"/>
    </w:rPr>
  </w:style>
  <w:style w:type="paragraph" w:customStyle="1" w:styleId="xl109">
    <w:name w:val="xl109"/>
    <w:basedOn w:val="a"/>
    <w:rsid w:val="00F420E8"/>
    <w:pPr>
      <w:spacing w:before="280" w:after="280"/>
    </w:pPr>
    <w:rPr>
      <w:b/>
      <w:bCs/>
      <w:sz w:val="20"/>
      <w:szCs w:val="20"/>
    </w:rPr>
  </w:style>
  <w:style w:type="paragraph" w:customStyle="1" w:styleId="xl110">
    <w:name w:val="xl110"/>
    <w:basedOn w:val="a"/>
    <w:rsid w:val="00F420E8"/>
    <w:pPr>
      <w:spacing w:before="280" w:after="280"/>
      <w:jc w:val="center"/>
    </w:pPr>
    <w:rPr>
      <w:b/>
      <w:bCs/>
      <w:sz w:val="20"/>
      <w:szCs w:val="20"/>
    </w:rPr>
  </w:style>
  <w:style w:type="paragraph" w:customStyle="1" w:styleId="xl111">
    <w:name w:val="xl111"/>
    <w:basedOn w:val="a"/>
    <w:rsid w:val="00F420E8"/>
    <w:pPr>
      <w:spacing w:before="280" w:after="280"/>
      <w:jc w:val="right"/>
    </w:pPr>
    <w:rPr>
      <w:b/>
      <w:bCs/>
      <w:sz w:val="20"/>
      <w:szCs w:val="20"/>
    </w:rPr>
  </w:style>
  <w:style w:type="paragraph" w:customStyle="1" w:styleId="xl112">
    <w:name w:val="xl112"/>
    <w:basedOn w:val="a"/>
    <w:rsid w:val="00F420E8"/>
    <w:pPr>
      <w:spacing w:before="280" w:after="280"/>
      <w:jc w:val="right"/>
    </w:pPr>
    <w:rPr>
      <w:b/>
      <w:bCs/>
      <w:sz w:val="20"/>
      <w:szCs w:val="20"/>
    </w:rPr>
  </w:style>
  <w:style w:type="paragraph" w:customStyle="1" w:styleId="xl113">
    <w:name w:val="xl113"/>
    <w:basedOn w:val="a"/>
    <w:rsid w:val="00F420E8"/>
    <w:pPr>
      <w:spacing w:before="280" w:after="280"/>
    </w:pPr>
    <w:rPr>
      <w:b/>
      <w:bCs/>
      <w:sz w:val="20"/>
      <w:szCs w:val="20"/>
    </w:rPr>
  </w:style>
  <w:style w:type="paragraph" w:customStyle="1" w:styleId="xl114">
    <w:name w:val="xl114"/>
    <w:basedOn w:val="a"/>
    <w:rsid w:val="00F420E8"/>
    <w:pPr>
      <w:spacing w:before="280" w:after="280"/>
    </w:pPr>
    <w:rPr>
      <w:b/>
      <w:bCs/>
      <w:sz w:val="20"/>
      <w:szCs w:val="20"/>
    </w:rPr>
  </w:style>
  <w:style w:type="paragraph" w:customStyle="1" w:styleId="xl115">
    <w:name w:val="xl115"/>
    <w:basedOn w:val="a"/>
    <w:rsid w:val="00F420E8"/>
    <w:pPr>
      <w:spacing w:before="280" w:after="280"/>
    </w:pPr>
    <w:rPr>
      <w:b/>
      <w:bCs/>
      <w:sz w:val="20"/>
      <w:szCs w:val="20"/>
    </w:rPr>
  </w:style>
  <w:style w:type="paragraph" w:customStyle="1" w:styleId="xl116">
    <w:name w:val="xl116"/>
    <w:basedOn w:val="a"/>
    <w:rsid w:val="00F420E8"/>
    <w:pPr>
      <w:spacing w:before="280" w:after="280"/>
    </w:pPr>
    <w:rPr>
      <w:b/>
      <w:bCs/>
      <w:sz w:val="20"/>
      <w:szCs w:val="20"/>
    </w:rPr>
  </w:style>
  <w:style w:type="paragraph" w:customStyle="1" w:styleId="xl117">
    <w:name w:val="xl117"/>
    <w:basedOn w:val="a"/>
    <w:rsid w:val="00F420E8"/>
    <w:pPr>
      <w:spacing w:before="280" w:after="280"/>
    </w:pPr>
    <w:rPr>
      <w:b/>
      <w:bCs/>
      <w:sz w:val="20"/>
      <w:szCs w:val="20"/>
    </w:rPr>
  </w:style>
  <w:style w:type="paragraph" w:customStyle="1" w:styleId="xl118">
    <w:name w:val="xl118"/>
    <w:basedOn w:val="a"/>
    <w:rsid w:val="00F420E8"/>
    <w:pPr>
      <w:spacing w:before="280" w:after="280"/>
    </w:pPr>
    <w:rPr>
      <w:b/>
      <w:bCs/>
      <w:sz w:val="20"/>
      <w:szCs w:val="20"/>
    </w:rPr>
  </w:style>
  <w:style w:type="paragraph" w:customStyle="1" w:styleId="tex2st">
    <w:name w:val="tex2st"/>
    <w:basedOn w:val="a"/>
    <w:rsid w:val="00F420E8"/>
    <w:pPr>
      <w:spacing w:before="280" w:after="280"/>
    </w:pPr>
  </w:style>
  <w:style w:type="paragraph" w:customStyle="1" w:styleId="tex1st">
    <w:name w:val="tex1st"/>
    <w:basedOn w:val="a"/>
    <w:rsid w:val="00F420E8"/>
    <w:pPr>
      <w:spacing w:before="280" w:after="280"/>
    </w:pPr>
  </w:style>
  <w:style w:type="paragraph" w:customStyle="1" w:styleId="tex8st">
    <w:name w:val="tex8st"/>
    <w:basedOn w:val="a"/>
    <w:rsid w:val="00F420E8"/>
    <w:pPr>
      <w:spacing w:before="280" w:after="280"/>
    </w:pPr>
  </w:style>
  <w:style w:type="paragraph" w:customStyle="1" w:styleId="font5">
    <w:name w:val="font5"/>
    <w:basedOn w:val="a"/>
    <w:rsid w:val="00F420E8"/>
    <w:pPr>
      <w:spacing w:before="280" w:after="280"/>
    </w:pPr>
    <w:rPr>
      <w:b/>
      <w:bCs/>
      <w:color w:val="000000"/>
      <w:sz w:val="20"/>
      <w:szCs w:val="20"/>
    </w:rPr>
  </w:style>
  <w:style w:type="paragraph" w:customStyle="1" w:styleId="font6">
    <w:name w:val="font6"/>
    <w:basedOn w:val="a"/>
    <w:rsid w:val="00F420E8"/>
    <w:pPr>
      <w:spacing w:before="280" w:after="280"/>
    </w:pPr>
    <w:rPr>
      <w:rFonts w:ascii="Tahoma" w:hAnsi="Tahoma" w:cs="Tahoma"/>
      <w:b/>
      <w:bCs/>
      <w:sz w:val="20"/>
      <w:szCs w:val="20"/>
    </w:rPr>
  </w:style>
  <w:style w:type="paragraph" w:customStyle="1" w:styleId="affffff2">
    <w:name w:val="Таблица_Текст слева"/>
    <w:basedOn w:val="a"/>
    <w:rsid w:val="00F420E8"/>
    <w:rPr>
      <w:sz w:val="22"/>
      <w:szCs w:val="22"/>
    </w:rPr>
  </w:style>
  <w:style w:type="paragraph" w:customStyle="1" w:styleId="affffff3">
    <w:name w:val="Таблица_Текст по центру + полужирный"/>
    <w:basedOn w:val="a"/>
    <w:next w:val="a"/>
    <w:rsid w:val="00F420E8"/>
    <w:pPr>
      <w:jc w:val="center"/>
    </w:pPr>
    <w:rPr>
      <w:b/>
      <w:bCs/>
      <w:sz w:val="22"/>
      <w:szCs w:val="20"/>
    </w:rPr>
  </w:style>
  <w:style w:type="paragraph" w:customStyle="1" w:styleId="affffff4">
    <w:name w:val="Таблица_Текст слева + полужирный"/>
    <w:basedOn w:val="affffff2"/>
    <w:next w:val="a"/>
    <w:rsid w:val="00F420E8"/>
    <w:rPr>
      <w:b/>
      <w:bCs/>
    </w:rPr>
  </w:style>
  <w:style w:type="paragraph" w:customStyle="1" w:styleId="TableHeading">
    <w:name w:val="Table Heading"/>
    <w:basedOn w:val="TableContents"/>
    <w:rsid w:val="00F420E8"/>
    <w:pPr>
      <w:suppressLineNumbers/>
      <w:jc w:val="center"/>
    </w:pPr>
    <w:rPr>
      <w:b/>
      <w:bCs/>
    </w:rPr>
  </w:style>
  <w:style w:type="paragraph" w:customStyle="1" w:styleId="Framecontents">
    <w:name w:val="Frame contents"/>
    <w:basedOn w:val="afff7"/>
    <w:rsid w:val="00F420E8"/>
  </w:style>
  <w:style w:type="table" w:styleId="affffff5">
    <w:name w:val="Table Grid"/>
    <w:basedOn w:val="a1"/>
    <w:uiPriority w:val="59"/>
    <w:rsid w:val="005A1C2A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099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36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061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29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26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97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177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177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55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89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785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998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25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66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75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91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03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503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21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73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59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825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17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305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845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402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308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17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232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77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137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45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911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footer" Target="footer2.xm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3B549B2-7CF9-4DA0-9ECD-BEC0F6E9BF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483</TotalTime>
  <Pages>24</Pages>
  <Words>1898</Words>
  <Characters>10821</Characters>
  <Application>Microsoft Office Word</Application>
  <DocSecurity>0</DocSecurity>
  <Lines>90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12694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User</cp:lastModifiedBy>
  <cp:revision>22</cp:revision>
  <cp:lastPrinted>2019-08-23T06:56:00Z</cp:lastPrinted>
  <dcterms:created xsi:type="dcterms:W3CDTF">2019-08-08T11:59:00Z</dcterms:created>
  <dcterms:modified xsi:type="dcterms:W3CDTF">2022-02-09T08:24:00Z</dcterms:modified>
</cp:coreProperties>
</file>